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E52D3" w:rsidRPr="00856A81" w:rsidRDefault="009E52D3">
      <w:pPr>
        <w:ind w:left="6096" w:firstLine="855"/>
        <w:rPr>
          <w:sz w:val="22"/>
          <w:szCs w:val="22"/>
        </w:rPr>
      </w:pPr>
      <w:r w:rsidRPr="00856A81">
        <w:rPr>
          <w:sz w:val="22"/>
          <w:szCs w:val="22"/>
        </w:rPr>
        <w:t>«Утверждаю»</w:t>
      </w:r>
    </w:p>
    <w:p w:rsidR="00D80A68" w:rsidRPr="002B7609" w:rsidRDefault="00144340" w:rsidP="00840023">
      <w:pPr>
        <w:ind w:left="5670"/>
        <w:rPr>
          <w:sz w:val="22"/>
          <w:szCs w:val="22"/>
        </w:rPr>
      </w:pPr>
      <w:r w:rsidRPr="002B7609">
        <w:rPr>
          <w:sz w:val="22"/>
          <w:szCs w:val="22"/>
        </w:rPr>
        <w:t>Директор Муниципального автономного учреждения культуры</w:t>
      </w:r>
      <w:r w:rsidR="00D80A68" w:rsidRPr="002B7609">
        <w:rPr>
          <w:sz w:val="22"/>
          <w:szCs w:val="22"/>
        </w:rPr>
        <w:t xml:space="preserve"> </w:t>
      </w:r>
      <w:r w:rsidRPr="002B7609">
        <w:rPr>
          <w:sz w:val="22"/>
          <w:szCs w:val="22"/>
        </w:rPr>
        <w:t>городского округа Домодедово «ГОРОДСКОЙ ПАРК КУЛЬТУРЫ И ОТДЫХА «ЁЛОЧКИ»</w:t>
      </w:r>
      <w:r w:rsidR="00395FF0" w:rsidRPr="002B7609">
        <w:rPr>
          <w:sz w:val="22"/>
          <w:szCs w:val="22"/>
        </w:rPr>
        <w:t xml:space="preserve"> (МАУК «ГПК и</w:t>
      </w:r>
      <w:proofErr w:type="gramStart"/>
      <w:r w:rsidR="00395FF0" w:rsidRPr="002B7609">
        <w:rPr>
          <w:sz w:val="22"/>
          <w:szCs w:val="22"/>
        </w:rPr>
        <w:t xml:space="preserve"> О</w:t>
      </w:r>
      <w:proofErr w:type="gramEnd"/>
      <w:r w:rsidR="00395FF0" w:rsidRPr="002B7609">
        <w:rPr>
          <w:sz w:val="22"/>
          <w:szCs w:val="22"/>
        </w:rPr>
        <w:t xml:space="preserve"> «Ёлочки»)</w:t>
      </w:r>
    </w:p>
    <w:p w:rsidR="00D80A68" w:rsidRPr="005A5DA9" w:rsidRDefault="00D80A68" w:rsidP="00840023">
      <w:pPr>
        <w:ind w:left="5670"/>
        <w:rPr>
          <w:sz w:val="22"/>
          <w:szCs w:val="22"/>
        </w:rPr>
      </w:pPr>
      <w:r w:rsidRPr="005A5DA9">
        <w:rPr>
          <w:sz w:val="22"/>
          <w:szCs w:val="22"/>
        </w:rPr>
        <w:t xml:space="preserve">______________ / </w:t>
      </w:r>
      <w:r w:rsidR="00144340" w:rsidRPr="002B7609">
        <w:rPr>
          <w:sz w:val="22"/>
          <w:szCs w:val="22"/>
        </w:rPr>
        <w:t>Костюк Ю. А.</w:t>
      </w:r>
      <w:r w:rsidR="00856A81" w:rsidRPr="005A5DA9">
        <w:rPr>
          <w:sz w:val="22"/>
          <w:szCs w:val="22"/>
        </w:rPr>
        <w:t xml:space="preserve"> </w:t>
      </w:r>
      <w:r w:rsidRPr="005A5DA9">
        <w:rPr>
          <w:sz w:val="22"/>
          <w:szCs w:val="22"/>
        </w:rPr>
        <w:t>/</w:t>
      </w:r>
    </w:p>
    <w:p w:rsidR="009E52D3" w:rsidRPr="005A5DA9" w:rsidRDefault="00D80A68" w:rsidP="00840023">
      <w:pPr>
        <w:ind w:left="5670"/>
        <w:rPr>
          <w:sz w:val="22"/>
          <w:szCs w:val="22"/>
        </w:rPr>
      </w:pPr>
      <w:r w:rsidRPr="005A5DA9">
        <w:rPr>
          <w:sz w:val="22"/>
          <w:szCs w:val="22"/>
        </w:rPr>
        <w:t>«</w:t>
      </w:r>
      <w:r w:rsidR="00C75CC1">
        <w:rPr>
          <w:sz w:val="22"/>
          <w:szCs w:val="22"/>
        </w:rPr>
        <w:t>15</w:t>
      </w:r>
      <w:r w:rsidRPr="005A5DA9">
        <w:rPr>
          <w:sz w:val="22"/>
          <w:szCs w:val="22"/>
        </w:rPr>
        <w:t xml:space="preserve">» </w:t>
      </w:r>
      <w:r w:rsidR="00144340">
        <w:rPr>
          <w:sz w:val="22"/>
          <w:szCs w:val="22"/>
        </w:rPr>
        <w:t>июля</w:t>
      </w:r>
      <w:r w:rsidR="006C736E">
        <w:rPr>
          <w:sz w:val="22"/>
          <w:szCs w:val="22"/>
        </w:rPr>
        <w:t xml:space="preserve"> 201</w:t>
      </w:r>
      <w:r w:rsidR="0098642B">
        <w:rPr>
          <w:sz w:val="22"/>
          <w:szCs w:val="22"/>
        </w:rPr>
        <w:t>6</w:t>
      </w:r>
      <w:r w:rsidRPr="005A5DA9">
        <w:rPr>
          <w:sz w:val="22"/>
          <w:szCs w:val="22"/>
        </w:rPr>
        <w:t xml:space="preserve"> г.</w:t>
      </w:r>
    </w:p>
    <w:p w:rsidR="009E52D3" w:rsidRDefault="009E52D3">
      <w:pPr>
        <w:pStyle w:val="16"/>
        <w:spacing w:after="0"/>
        <w:ind w:firstLine="6090"/>
        <w:rPr>
          <w:szCs w:val="24"/>
        </w:rPr>
      </w:pPr>
    </w:p>
    <w:p w:rsidR="009E52D3" w:rsidRDefault="009E52D3"/>
    <w:p w:rsidR="009E52D3" w:rsidRDefault="009E52D3"/>
    <w:p w:rsidR="009E52D3" w:rsidRDefault="009E52D3"/>
    <w:p w:rsidR="00DE5158" w:rsidRPr="00DE5158" w:rsidRDefault="00DE5158" w:rsidP="00DE5158">
      <w:pPr>
        <w:rPr>
          <w:b/>
        </w:rPr>
      </w:pPr>
      <w:r w:rsidRPr="00DE5158">
        <w:rPr>
          <w:b/>
        </w:rPr>
        <w:t>НОВАЯ РЕДАКЦИЯ</w:t>
      </w:r>
    </w:p>
    <w:p w:rsidR="009E52D3" w:rsidRDefault="009E52D3"/>
    <w:p w:rsidR="009E52D3" w:rsidRDefault="009E52D3"/>
    <w:p w:rsidR="009E52D3" w:rsidRDefault="009E52D3"/>
    <w:p w:rsidR="009E52D3" w:rsidRDefault="009E52D3"/>
    <w:p w:rsidR="009E52D3" w:rsidRDefault="009E52D3"/>
    <w:p w:rsidR="009E52D3" w:rsidRDefault="009E52D3"/>
    <w:p w:rsidR="009E52D3" w:rsidRDefault="009E52D3">
      <w:pPr>
        <w:jc w:val="center"/>
        <w:rPr>
          <w:b/>
          <w:bCs/>
          <w:iCs/>
          <w:sz w:val="42"/>
        </w:rPr>
      </w:pPr>
      <w:r>
        <w:rPr>
          <w:b/>
          <w:bCs/>
          <w:iCs/>
          <w:sz w:val="42"/>
        </w:rPr>
        <w:t xml:space="preserve">ДОКУМЕНТАЦИЯ </w:t>
      </w:r>
    </w:p>
    <w:p w:rsidR="009E52D3" w:rsidRDefault="009E52D3">
      <w:pPr>
        <w:jc w:val="center"/>
        <w:rPr>
          <w:b/>
          <w:bCs/>
          <w:iCs/>
          <w:sz w:val="42"/>
        </w:rPr>
      </w:pPr>
    </w:p>
    <w:p w:rsidR="009E52D3" w:rsidRDefault="009E52D3">
      <w:pPr>
        <w:jc w:val="center"/>
        <w:rPr>
          <w:b/>
          <w:bCs/>
          <w:iCs/>
          <w:caps/>
          <w:sz w:val="28"/>
          <w:szCs w:val="28"/>
        </w:rPr>
      </w:pPr>
      <w:r>
        <w:rPr>
          <w:b/>
          <w:bCs/>
          <w:iCs/>
          <w:sz w:val="28"/>
          <w:szCs w:val="28"/>
        </w:rPr>
        <w:t>ОТКРЫТЫЙ АУКЦИОН</w:t>
      </w:r>
    </w:p>
    <w:p w:rsidR="009E52D3" w:rsidRDefault="009E52D3">
      <w:pPr>
        <w:jc w:val="center"/>
        <w:rPr>
          <w:b/>
          <w:bCs/>
          <w:iCs/>
          <w:sz w:val="28"/>
          <w:szCs w:val="28"/>
        </w:rPr>
      </w:pPr>
    </w:p>
    <w:p w:rsidR="00DD39A2" w:rsidRPr="00144340" w:rsidRDefault="00766D88" w:rsidP="00395FF0">
      <w:pPr>
        <w:jc w:val="center"/>
      </w:pPr>
      <w:r w:rsidRPr="00DD39A2">
        <w:rPr>
          <w:szCs w:val="28"/>
        </w:rPr>
        <w:t xml:space="preserve">на </w:t>
      </w:r>
      <w:r w:rsidR="00337C26" w:rsidRPr="00DD39A2">
        <w:rPr>
          <w:szCs w:val="28"/>
        </w:rPr>
        <w:t xml:space="preserve">право заключения </w:t>
      </w:r>
      <w:r w:rsidR="00144340" w:rsidRPr="00144340">
        <w:rPr>
          <w:szCs w:val="28"/>
        </w:rPr>
        <w:t>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r w:rsidR="00395FF0">
        <w:rPr>
          <w:szCs w:val="28"/>
        </w:rPr>
        <w:t xml:space="preserve"> </w:t>
      </w:r>
      <w:r w:rsidR="00144340" w:rsidRPr="00144340">
        <w:rPr>
          <w:szCs w:val="28"/>
        </w:rPr>
        <w:t>Ориентир зоны нахождения:</w:t>
      </w:r>
      <w:r w:rsidR="00395FF0">
        <w:rPr>
          <w:szCs w:val="28"/>
        </w:rPr>
        <w:t xml:space="preserve"> </w:t>
      </w:r>
      <w:r w:rsidR="00144340" w:rsidRPr="00144340">
        <w:t>ул. Каширское шоссе, д. 107, г. Домодедово, Московская область, 142000</w:t>
      </w:r>
    </w:p>
    <w:p w:rsidR="009E52D3" w:rsidRPr="00337C26" w:rsidRDefault="009E52D3" w:rsidP="00395FF0">
      <w:pPr>
        <w:pStyle w:val="ad"/>
        <w:jc w:val="center"/>
        <w:rPr>
          <w:sz w:val="28"/>
        </w:rPr>
      </w:pPr>
    </w:p>
    <w:p w:rsidR="009E52D3" w:rsidRDefault="009E52D3" w:rsidP="00395FF0">
      <w:pPr>
        <w:pStyle w:val="ad"/>
        <w:jc w:val="center"/>
        <w:rPr>
          <w:sz w:val="32"/>
          <w:szCs w:val="32"/>
        </w:rPr>
      </w:pPr>
    </w:p>
    <w:p w:rsidR="009E52D3" w:rsidRDefault="009E52D3">
      <w:pPr>
        <w:rPr>
          <w:sz w:val="28"/>
        </w:rPr>
      </w:pPr>
    </w:p>
    <w:p w:rsidR="009E52D3" w:rsidRDefault="009E52D3">
      <w:pPr>
        <w:rPr>
          <w:sz w:val="28"/>
        </w:rPr>
      </w:pPr>
    </w:p>
    <w:p w:rsidR="009E52D3" w:rsidRDefault="009E52D3">
      <w:pPr>
        <w:rPr>
          <w:sz w:val="28"/>
        </w:rPr>
      </w:pPr>
    </w:p>
    <w:p w:rsidR="009E52D3" w:rsidRDefault="009E52D3">
      <w:pPr>
        <w:rPr>
          <w:sz w:val="28"/>
        </w:rPr>
      </w:pPr>
    </w:p>
    <w:p w:rsidR="009E52D3" w:rsidRDefault="009E52D3">
      <w:pPr>
        <w:rPr>
          <w:sz w:val="32"/>
        </w:rPr>
      </w:pPr>
    </w:p>
    <w:p w:rsidR="009E52D3" w:rsidRDefault="009E52D3">
      <w:pPr>
        <w:rPr>
          <w:sz w:val="28"/>
          <w:szCs w:val="28"/>
        </w:rPr>
      </w:pPr>
    </w:p>
    <w:p w:rsidR="009E52D3" w:rsidRPr="00766D88" w:rsidRDefault="009E52D3">
      <w:pPr>
        <w:jc w:val="right"/>
        <w:rPr>
          <w:b/>
          <w:sz w:val="28"/>
          <w:szCs w:val="28"/>
        </w:rPr>
      </w:pPr>
    </w:p>
    <w:p w:rsidR="00ED2866" w:rsidRDefault="00ED2866"/>
    <w:p w:rsidR="00ED2866" w:rsidRDefault="00ED2866"/>
    <w:p w:rsidR="009E52D3" w:rsidRDefault="009E52D3"/>
    <w:p w:rsidR="009E52D3" w:rsidRDefault="009E52D3"/>
    <w:p w:rsidR="009E52D3" w:rsidRDefault="009E52D3"/>
    <w:p w:rsidR="00766D88" w:rsidRDefault="00766D88"/>
    <w:p w:rsidR="00766D88" w:rsidRDefault="00766D88"/>
    <w:p w:rsidR="00766D88" w:rsidRDefault="00766D88"/>
    <w:p w:rsidR="00766D88" w:rsidRDefault="00766D88"/>
    <w:p w:rsidR="00766D88" w:rsidRDefault="00766D88"/>
    <w:p w:rsidR="009E52D3" w:rsidRDefault="009E52D3">
      <w:pPr>
        <w:jc w:val="center"/>
      </w:pPr>
      <w:r>
        <w:t xml:space="preserve">г. </w:t>
      </w:r>
      <w:r w:rsidR="00395FF0">
        <w:t>Домодедово</w:t>
      </w:r>
    </w:p>
    <w:p w:rsidR="009E52D3" w:rsidRDefault="009E52D3">
      <w:pPr>
        <w:jc w:val="center"/>
        <w:sectPr w:rsidR="009E52D3" w:rsidSect="00D50EB7">
          <w:footerReference w:type="even" r:id="rId9"/>
          <w:footerReference w:type="default" r:id="rId10"/>
          <w:footnotePr>
            <w:numRestart w:val="eachPage"/>
          </w:footnotePr>
          <w:type w:val="continuous"/>
          <w:pgSz w:w="11906" w:h="16838" w:code="9"/>
          <w:pgMar w:top="1134" w:right="566" w:bottom="1134" w:left="1418" w:header="720" w:footer="680" w:gutter="0"/>
          <w:pgNumType w:start="1"/>
          <w:cols w:space="720"/>
          <w:titlePg/>
          <w:docGrid w:linePitch="360"/>
        </w:sectPr>
      </w:pPr>
      <w:r>
        <w:t>201</w:t>
      </w:r>
      <w:r w:rsidR="00EE5450">
        <w:t>6</w:t>
      </w:r>
      <w:r>
        <w:t xml:space="preserve"> г</w:t>
      </w:r>
      <w:r w:rsidR="00BB3236">
        <w:t>.</w:t>
      </w:r>
    </w:p>
    <w:p w:rsidR="0050048A" w:rsidRDefault="0050048A" w:rsidP="00842AC0">
      <w:pPr>
        <w:pStyle w:val="13"/>
        <w:tabs>
          <w:tab w:val="right" w:leader="dot" w:pos="10238"/>
        </w:tabs>
        <w:jc w:val="center"/>
        <w:rPr>
          <w:sz w:val="24"/>
        </w:rPr>
      </w:pPr>
    </w:p>
    <w:p w:rsidR="0021278D" w:rsidRPr="00842AC0" w:rsidRDefault="009E52D3" w:rsidP="00842AC0">
      <w:pPr>
        <w:pStyle w:val="13"/>
        <w:tabs>
          <w:tab w:val="right" w:leader="dot" w:pos="10238"/>
        </w:tabs>
        <w:jc w:val="center"/>
        <w:rPr>
          <w:sz w:val="24"/>
        </w:rPr>
      </w:pPr>
      <w:r w:rsidRPr="00842AC0">
        <w:rPr>
          <w:sz w:val="24"/>
        </w:rPr>
        <w:t>СОДЕРЖАНИЕ</w:t>
      </w:r>
      <w:bookmarkStart w:id="0" w:name="_%25252525252525252525252525252525252525"/>
      <w:bookmarkEnd w:id="0"/>
      <w:r w:rsidRPr="00842AC0">
        <w:rPr>
          <w:sz w:val="24"/>
        </w:rPr>
        <w:t>:</w:t>
      </w:r>
    </w:p>
    <w:p w:rsidR="003869B7" w:rsidRDefault="0021278D">
      <w:pPr>
        <w:pStyle w:val="13"/>
        <w:tabs>
          <w:tab w:val="right" w:leader="dot" w:pos="9911"/>
        </w:tabs>
        <w:rPr>
          <w:rFonts w:ascii="Calibri" w:hAnsi="Calibri"/>
          <w:noProof/>
          <w:sz w:val="22"/>
          <w:szCs w:val="22"/>
          <w:lang w:eastAsia="ru-RU"/>
        </w:rPr>
      </w:pPr>
      <w:r w:rsidRPr="00F75D30">
        <w:rPr>
          <w:sz w:val="24"/>
        </w:rPr>
        <w:fldChar w:fldCharType="begin"/>
      </w:r>
      <w:r w:rsidRPr="00F75D30">
        <w:rPr>
          <w:sz w:val="24"/>
        </w:rPr>
        <w:instrText xml:space="preserve"> TOC \o "1-3" \h \z \u </w:instrText>
      </w:r>
      <w:r w:rsidRPr="00F75D30">
        <w:rPr>
          <w:sz w:val="24"/>
        </w:rPr>
        <w:fldChar w:fldCharType="separate"/>
      </w:r>
      <w:hyperlink w:anchor="_Toc456306975" w:history="1">
        <w:r w:rsidR="003869B7" w:rsidRPr="008A0746">
          <w:rPr>
            <w:rStyle w:val="aa"/>
            <w:caps/>
            <w:noProof/>
          </w:rPr>
          <w:t xml:space="preserve">ЧАСТЬ </w:t>
        </w:r>
        <w:r w:rsidR="003869B7" w:rsidRPr="008A0746">
          <w:rPr>
            <w:rStyle w:val="aa"/>
            <w:caps/>
            <w:noProof/>
            <w:lang w:val="en-US"/>
          </w:rPr>
          <w:t>I</w:t>
        </w:r>
        <w:r w:rsidR="003869B7" w:rsidRPr="008A0746">
          <w:rPr>
            <w:rStyle w:val="aa"/>
            <w:caps/>
            <w:noProof/>
          </w:rPr>
          <w:t xml:space="preserve"> АУКЦИОН</w:t>
        </w:r>
        <w:r w:rsidR="003869B7">
          <w:rPr>
            <w:noProof/>
            <w:webHidden/>
          </w:rPr>
          <w:tab/>
        </w:r>
        <w:r w:rsidR="003869B7">
          <w:rPr>
            <w:noProof/>
            <w:webHidden/>
          </w:rPr>
          <w:fldChar w:fldCharType="begin"/>
        </w:r>
        <w:r w:rsidR="003869B7">
          <w:rPr>
            <w:noProof/>
            <w:webHidden/>
          </w:rPr>
          <w:instrText xml:space="preserve"> PAGEREF _Toc456306975 \h </w:instrText>
        </w:r>
        <w:r w:rsidR="003869B7">
          <w:rPr>
            <w:noProof/>
            <w:webHidden/>
          </w:rPr>
        </w:r>
        <w:r w:rsidR="003869B7">
          <w:rPr>
            <w:noProof/>
            <w:webHidden/>
          </w:rPr>
          <w:fldChar w:fldCharType="separate"/>
        </w:r>
        <w:r w:rsidR="00A9349D">
          <w:rPr>
            <w:noProof/>
            <w:webHidden/>
          </w:rPr>
          <w:t>7</w:t>
        </w:r>
        <w:r w:rsidR="003869B7">
          <w:rPr>
            <w:noProof/>
            <w:webHidden/>
          </w:rPr>
          <w:fldChar w:fldCharType="end"/>
        </w:r>
      </w:hyperlink>
    </w:p>
    <w:p w:rsidR="003869B7" w:rsidRDefault="00DF28A2">
      <w:pPr>
        <w:pStyle w:val="23"/>
        <w:tabs>
          <w:tab w:val="right" w:leader="dot" w:pos="9911"/>
        </w:tabs>
        <w:rPr>
          <w:rStyle w:val="aa"/>
          <w:noProof/>
        </w:rPr>
      </w:pPr>
      <w:hyperlink w:anchor="_Toc456306976" w:history="1">
        <w:r w:rsidR="003869B7" w:rsidRPr="008A0746">
          <w:rPr>
            <w:rStyle w:val="aa"/>
            <w:caps/>
            <w:noProof/>
          </w:rPr>
          <w:t xml:space="preserve">Раздел </w:t>
        </w:r>
        <w:r w:rsidR="003869B7" w:rsidRPr="008A0746">
          <w:rPr>
            <w:rStyle w:val="aa"/>
            <w:caps/>
            <w:noProof/>
            <w:lang w:val="en-US"/>
          </w:rPr>
          <w:t>I</w:t>
        </w:r>
        <w:r w:rsidR="003869B7" w:rsidRPr="008A0746">
          <w:rPr>
            <w:rStyle w:val="aa"/>
            <w:caps/>
            <w:noProof/>
          </w:rPr>
          <w:t>.1</w:t>
        </w:r>
        <w:r w:rsidR="003869B7" w:rsidRPr="008A0746">
          <w:rPr>
            <w:rStyle w:val="aa"/>
            <w:noProof/>
          </w:rPr>
          <w:t xml:space="preserve"> Термины, используемые в документации об аукционе</w:t>
        </w:r>
        <w:r w:rsidR="003869B7">
          <w:rPr>
            <w:noProof/>
            <w:webHidden/>
          </w:rPr>
          <w:tab/>
        </w:r>
        <w:r w:rsidR="003869B7">
          <w:rPr>
            <w:noProof/>
            <w:webHidden/>
          </w:rPr>
          <w:fldChar w:fldCharType="begin"/>
        </w:r>
        <w:r w:rsidR="003869B7">
          <w:rPr>
            <w:noProof/>
            <w:webHidden/>
          </w:rPr>
          <w:instrText xml:space="preserve"> PAGEREF _Toc456306976 \h </w:instrText>
        </w:r>
        <w:r w:rsidR="003869B7">
          <w:rPr>
            <w:noProof/>
            <w:webHidden/>
          </w:rPr>
        </w:r>
        <w:r w:rsidR="003869B7">
          <w:rPr>
            <w:noProof/>
            <w:webHidden/>
          </w:rPr>
          <w:fldChar w:fldCharType="separate"/>
        </w:r>
        <w:r w:rsidR="00A9349D">
          <w:rPr>
            <w:noProof/>
            <w:webHidden/>
          </w:rPr>
          <w:t>7</w:t>
        </w:r>
        <w:r w:rsidR="003869B7">
          <w:rPr>
            <w:noProof/>
            <w:webHidden/>
          </w:rPr>
          <w:fldChar w:fldCharType="end"/>
        </w:r>
      </w:hyperlink>
    </w:p>
    <w:p w:rsidR="00600584" w:rsidRPr="00600584" w:rsidRDefault="00600584" w:rsidP="00600584">
      <w:pPr>
        <w:rPr>
          <w:noProof/>
        </w:rPr>
      </w:pPr>
      <w:r>
        <w:rPr>
          <w:noProof/>
        </w:rPr>
        <w:t xml:space="preserve">                    1.1.</w:t>
      </w:r>
      <w:r w:rsidRPr="00600584">
        <w:rPr>
          <w:noProof/>
        </w:rPr>
        <w:t xml:space="preserve"> </w:t>
      </w:r>
      <w:r>
        <w:rPr>
          <w:noProof/>
        </w:rPr>
        <w:t>Х</w:t>
      </w:r>
      <w:r w:rsidRPr="00600584">
        <w:rPr>
          <w:noProof/>
        </w:rPr>
        <w:t>арактеристика Муниципального имущества</w:t>
      </w:r>
      <w:r>
        <w:rPr>
          <w:noProof/>
        </w:rPr>
        <w:t>……………………………………..7</w:t>
      </w:r>
    </w:p>
    <w:p w:rsidR="003869B7" w:rsidRDefault="00DF28A2">
      <w:pPr>
        <w:pStyle w:val="23"/>
        <w:tabs>
          <w:tab w:val="right" w:leader="dot" w:pos="9911"/>
        </w:tabs>
        <w:rPr>
          <w:rFonts w:ascii="Calibri" w:hAnsi="Calibri"/>
          <w:noProof/>
          <w:sz w:val="22"/>
          <w:szCs w:val="22"/>
          <w:lang w:eastAsia="ru-RU"/>
        </w:rPr>
      </w:pPr>
      <w:hyperlink w:anchor="_Toc456306977" w:history="1">
        <w:r w:rsidR="003869B7" w:rsidRPr="008A0746">
          <w:rPr>
            <w:rStyle w:val="aa"/>
            <w:noProof/>
          </w:rPr>
          <w:t xml:space="preserve">РАЗДЕЛ </w:t>
        </w:r>
        <w:r w:rsidR="003869B7" w:rsidRPr="008A0746">
          <w:rPr>
            <w:rStyle w:val="aa"/>
            <w:noProof/>
            <w:lang w:val="en-US"/>
          </w:rPr>
          <w:t>I</w:t>
        </w:r>
        <w:r w:rsidR="003869B7" w:rsidRPr="008A0746">
          <w:rPr>
            <w:rStyle w:val="aa"/>
            <w:noProof/>
          </w:rPr>
          <w:t>.2 Общие условия проведения аукциона</w:t>
        </w:r>
        <w:r w:rsidR="003869B7">
          <w:rPr>
            <w:noProof/>
            <w:webHidden/>
          </w:rPr>
          <w:tab/>
        </w:r>
        <w:r w:rsidR="003869B7">
          <w:rPr>
            <w:noProof/>
            <w:webHidden/>
          </w:rPr>
          <w:fldChar w:fldCharType="begin"/>
        </w:r>
        <w:r w:rsidR="003869B7">
          <w:rPr>
            <w:noProof/>
            <w:webHidden/>
          </w:rPr>
          <w:instrText xml:space="preserve"> PAGEREF _Toc456306977 \h </w:instrText>
        </w:r>
        <w:r w:rsidR="003869B7">
          <w:rPr>
            <w:noProof/>
            <w:webHidden/>
          </w:rPr>
        </w:r>
        <w:r w:rsidR="003869B7">
          <w:rPr>
            <w:noProof/>
            <w:webHidden/>
          </w:rPr>
          <w:fldChar w:fldCharType="separate"/>
        </w:r>
        <w:r w:rsidR="00A9349D">
          <w:rPr>
            <w:noProof/>
            <w:webHidden/>
          </w:rPr>
          <w:t>8</w:t>
        </w:r>
        <w:r w:rsidR="003869B7">
          <w:rPr>
            <w:noProof/>
            <w:webHidden/>
          </w:rPr>
          <w:fldChar w:fldCharType="end"/>
        </w:r>
      </w:hyperlink>
    </w:p>
    <w:p w:rsidR="003869B7" w:rsidRDefault="00DF28A2">
      <w:pPr>
        <w:pStyle w:val="32"/>
        <w:tabs>
          <w:tab w:val="right" w:leader="dot" w:pos="9911"/>
        </w:tabs>
        <w:rPr>
          <w:rFonts w:ascii="Calibri" w:hAnsi="Calibri"/>
          <w:noProof/>
          <w:sz w:val="22"/>
          <w:szCs w:val="22"/>
          <w:lang w:eastAsia="ru-RU"/>
        </w:rPr>
      </w:pPr>
      <w:hyperlink w:anchor="_Toc456306978" w:history="1">
        <w:r w:rsidR="003869B7" w:rsidRPr="008A0746">
          <w:rPr>
            <w:rStyle w:val="aa"/>
            <w:b/>
            <w:bCs/>
            <w:noProof/>
          </w:rPr>
          <w:t>2.1 ОБЩИЕ ПОЛОЖЕНИЯ</w:t>
        </w:r>
        <w:r w:rsidR="003869B7">
          <w:rPr>
            <w:noProof/>
            <w:webHidden/>
          </w:rPr>
          <w:tab/>
        </w:r>
        <w:r w:rsidR="003869B7">
          <w:rPr>
            <w:noProof/>
            <w:webHidden/>
          </w:rPr>
          <w:fldChar w:fldCharType="begin"/>
        </w:r>
        <w:r w:rsidR="003869B7">
          <w:rPr>
            <w:noProof/>
            <w:webHidden/>
          </w:rPr>
          <w:instrText xml:space="preserve"> PAGEREF _Toc456306978 \h </w:instrText>
        </w:r>
        <w:r w:rsidR="003869B7">
          <w:rPr>
            <w:noProof/>
            <w:webHidden/>
          </w:rPr>
        </w:r>
        <w:r w:rsidR="003869B7">
          <w:rPr>
            <w:noProof/>
            <w:webHidden/>
          </w:rPr>
          <w:fldChar w:fldCharType="separate"/>
        </w:r>
        <w:r w:rsidR="00A9349D">
          <w:rPr>
            <w:noProof/>
            <w:webHidden/>
          </w:rPr>
          <w:t>8</w:t>
        </w:r>
        <w:r w:rsidR="003869B7">
          <w:rPr>
            <w:noProof/>
            <w:webHidden/>
          </w:rPr>
          <w:fldChar w:fldCharType="end"/>
        </w:r>
      </w:hyperlink>
    </w:p>
    <w:p w:rsidR="003869B7" w:rsidRDefault="00DF28A2">
      <w:pPr>
        <w:pStyle w:val="32"/>
        <w:tabs>
          <w:tab w:val="right" w:leader="dot" w:pos="9911"/>
        </w:tabs>
        <w:rPr>
          <w:rFonts w:ascii="Calibri" w:hAnsi="Calibri"/>
          <w:noProof/>
          <w:sz w:val="22"/>
          <w:szCs w:val="22"/>
          <w:lang w:eastAsia="ru-RU"/>
        </w:rPr>
      </w:pPr>
      <w:hyperlink w:anchor="_Toc456306979" w:history="1">
        <w:r w:rsidR="003869B7" w:rsidRPr="008A0746">
          <w:rPr>
            <w:rStyle w:val="aa"/>
            <w:b/>
            <w:bCs/>
            <w:noProof/>
          </w:rPr>
          <w:t>2.2 ДОКУМЕНТАЦИЯ ОБ АУКЦИОНЕ</w:t>
        </w:r>
        <w:r w:rsidR="003869B7">
          <w:rPr>
            <w:noProof/>
            <w:webHidden/>
          </w:rPr>
          <w:tab/>
        </w:r>
        <w:r w:rsidR="003869B7">
          <w:rPr>
            <w:noProof/>
            <w:webHidden/>
          </w:rPr>
          <w:fldChar w:fldCharType="begin"/>
        </w:r>
        <w:r w:rsidR="003869B7">
          <w:rPr>
            <w:noProof/>
            <w:webHidden/>
          </w:rPr>
          <w:instrText xml:space="preserve"> PAGEREF _Toc456306979 \h </w:instrText>
        </w:r>
        <w:r w:rsidR="003869B7">
          <w:rPr>
            <w:noProof/>
            <w:webHidden/>
          </w:rPr>
        </w:r>
        <w:r w:rsidR="003869B7">
          <w:rPr>
            <w:noProof/>
            <w:webHidden/>
          </w:rPr>
          <w:fldChar w:fldCharType="separate"/>
        </w:r>
        <w:r w:rsidR="00A9349D">
          <w:rPr>
            <w:noProof/>
            <w:webHidden/>
          </w:rPr>
          <w:t>12</w:t>
        </w:r>
        <w:r w:rsidR="003869B7">
          <w:rPr>
            <w:noProof/>
            <w:webHidden/>
          </w:rPr>
          <w:fldChar w:fldCharType="end"/>
        </w:r>
      </w:hyperlink>
    </w:p>
    <w:p w:rsidR="003869B7" w:rsidRDefault="00DF28A2">
      <w:pPr>
        <w:pStyle w:val="32"/>
        <w:tabs>
          <w:tab w:val="right" w:leader="dot" w:pos="9911"/>
        </w:tabs>
        <w:rPr>
          <w:rFonts w:ascii="Calibri" w:hAnsi="Calibri"/>
          <w:noProof/>
          <w:sz w:val="22"/>
          <w:szCs w:val="22"/>
          <w:lang w:eastAsia="ru-RU"/>
        </w:rPr>
      </w:pPr>
      <w:hyperlink w:anchor="_Toc456306980" w:history="1">
        <w:r w:rsidR="003869B7" w:rsidRPr="008A0746">
          <w:rPr>
            <w:rStyle w:val="aa"/>
            <w:b/>
            <w:bCs/>
            <w:noProof/>
          </w:rPr>
          <w:t xml:space="preserve">2.3 ПОДГОТОВКА ЗАЯВКИ НА УЧАСТИЕ В </w:t>
        </w:r>
        <w:r w:rsidR="003869B7" w:rsidRPr="008A0746">
          <w:rPr>
            <w:rStyle w:val="aa"/>
            <w:b/>
            <w:bCs/>
            <w:caps/>
            <w:noProof/>
          </w:rPr>
          <w:t>аукционе</w:t>
        </w:r>
        <w:r w:rsidR="003869B7">
          <w:rPr>
            <w:noProof/>
            <w:webHidden/>
          </w:rPr>
          <w:tab/>
        </w:r>
        <w:r w:rsidR="003869B7">
          <w:rPr>
            <w:noProof/>
            <w:webHidden/>
          </w:rPr>
          <w:fldChar w:fldCharType="begin"/>
        </w:r>
        <w:r w:rsidR="003869B7">
          <w:rPr>
            <w:noProof/>
            <w:webHidden/>
          </w:rPr>
          <w:instrText xml:space="preserve"> PAGEREF _Toc456306980 \h </w:instrText>
        </w:r>
        <w:r w:rsidR="003869B7">
          <w:rPr>
            <w:noProof/>
            <w:webHidden/>
          </w:rPr>
        </w:r>
        <w:r w:rsidR="003869B7">
          <w:rPr>
            <w:noProof/>
            <w:webHidden/>
          </w:rPr>
          <w:fldChar w:fldCharType="separate"/>
        </w:r>
        <w:r w:rsidR="00A9349D">
          <w:rPr>
            <w:noProof/>
            <w:webHidden/>
          </w:rPr>
          <w:t>13</w:t>
        </w:r>
        <w:r w:rsidR="003869B7">
          <w:rPr>
            <w:noProof/>
            <w:webHidden/>
          </w:rPr>
          <w:fldChar w:fldCharType="end"/>
        </w:r>
      </w:hyperlink>
    </w:p>
    <w:p w:rsidR="003869B7" w:rsidRDefault="00DF28A2">
      <w:pPr>
        <w:pStyle w:val="32"/>
        <w:tabs>
          <w:tab w:val="right" w:leader="dot" w:pos="9911"/>
        </w:tabs>
        <w:rPr>
          <w:rFonts w:ascii="Calibri" w:hAnsi="Calibri"/>
          <w:noProof/>
          <w:sz w:val="22"/>
          <w:szCs w:val="22"/>
          <w:lang w:eastAsia="ru-RU"/>
        </w:rPr>
      </w:pPr>
      <w:hyperlink w:anchor="_Toc456306981" w:history="1">
        <w:r w:rsidR="003869B7" w:rsidRPr="008A0746">
          <w:rPr>
            <w:rStyle w:val="aa"/>
            <w:b/>
            <w:bCs/>
            <w:noProof/>
          </w:rPr>
          <w:t>2.4 ПОДАЧА ЗАЯВОК НА УЧАСТИЕ В АУКЦИОНЕ</w:t>
        </w:r>
        <w:r w:rsidR="003869B7">
          <w:rPr>
            <w:noProof/>
            <w:webHidden/>
          </w:rPr>
          <w:tab/>
        </w:r>
        <w:r w:rsidR="003869B7">
          <w:rPr>
            <w:noProof/>
            <w:webHidden/>
          </w:rPr>
          <w:fldChar w:fldCharType="begin"/>
        </w:r>
        <w:r w:rsidR="003869B7">
          <w:rPr>
            <w:noProof/>
            <w:webHidden/>
          </w:rPr>
          <w:instrText xml:space="preserve"> PAGEREF _Toc456306981 \h </w:instrText>
        </w:r>
        <w:r w:rsidR="003869B7">
          <w:rPr>
            <w:noProof/>
            <w:webHidden/>
          </w:rPr>
        </w:r>
        <w:r w:rsidR="003869B7">
          <w:rPr>
            <w:noProof/>
            <w:webHidden/>
          </w:rPr>
          <w:fldChar w:fldCharType="separate"/>
        </w:r>
        <w:r w:rsidR="00A9349D">
          <w:rPr>
            <w:noProof/>
            <w:webHidden/>
          </w:rPr>
          <w:t>15</w:t>
        </w:r>
        <w:r w:rsidR="003869B7">
          <w:rPr>
            <w:noProof/>
            <w:webHidden/>
          </w:rPr>
          <w:fldChar w:fldCharType="end"/>
        </w:r>
      </w:hyperlink>
    </w:p>
    <w:p w:rsidR="003869B7" w:rsidRDefault="00DF28A2">
      <w:pPr>
        <w:pStyle w:val="32"/>
        <w:tabs>
          <w:tab w:val="right" w:leader="dot" w:pos="9911"/>
        </w:tabs>
        <w:rPr>
          <w:rFonts w:ascii="Calibri" w:hAnsi="Calibri"/>
          <w:noProof/>
          <w:sz w:val="22"/>
          <w:szCs w:val="22"/>
          <w:lang w:eastAsia="ru-RU"/>
        </w:rPr>
      </w:pPr>
      <w:hyperlink w:anchor="_Toc456306982" w:history="1">
        <w:r w:rsidR="003869B7" w:rsidRPr="008A0746">
          <w:rPr>
            <w:rStyle w:val="aa"/>
            <w:b/>
            <w:bCs/>
            <w:noProof/>
          </w:rPr>
          <w:t xml:space="preserve">2.5 </w:t>
        </w:r>
        <w:r w:rsidR="003869B7" w:rsidRPr="008A0746">
          <w:rPr>
            <w:rStyle w:val="aa"/>
            <w:b/>
            <w:caps/>
            <w:noProof/>
          </w:rPr>
          <w:t>Порядок рассмотрения заявок на участие в аукционе</w:t>
        </w:r>
        <w:r w:rsidR="003869B7">
          <w:rPr>
            <w:noProof/>
            <w:webHidden/>
          </w:rPr>
          <w:tab/>
        </w:r>
        <w:r w:rsidR="003869B7">
          <w:rPr>
            <w:noProof/>
            <w:webHidden/>
          </w:rPr>
          <w:fldChar w:fldCharType="begin"/>
        </w:r>
        <w:r w:rsidR="003869B7">
          <w:rPr>
            <w:noProof/>
            <w:webHidden/>
          </w:rPr>
          <w:instrText xml:space="preserve"> PAGEREF _Toc456306982 \h </w:instrText>
        </w:r>
        <w:r w:rsidR="003869B7">
          <w:rPr>
            <w:noProof/>
            <w:webHidden/>
          </w:rPr>
        </w:r>
        <w:r w:rsidR="003869B7">
          <w:rPr>
            <w:noProof/>
            <w:webHidden/>
          </w:rPr>
          <w:fldChar w:fldCharType="separate"/>
        </w:r>
        <w:r w:rsidR="00A9349D">
          <w:rPr>
            <w:noProof/>
            <w:webHidden/>
          </w:rPr>
          <w:t>16</w:t>
        </w:r>
        <w:r w:rsidR="003869B7">
          <w:rPr>
            <w:noProof/>
            <w:webHidden/>
          </w:rPr>
          <w:fldChar w:fldCharType="end"/>
        </w:r>
      </w:hyperlink>
    </w:p>
    <w:p w:rsidR="003869B7" w:rsidRDefault="00DF28A2">
      <w:pPr>
        <w:pStyle w:val="32"/>
        <w:tabs>
          <w:tab w:val="right" w:leader="dot" w:pos="9911"/>
        </w:tabs>
        <w:rPr>
          <w:rFonts w:ascii="Calibri" w:hAnsi="Calibri"/>
          <w:noProof/>
          <w:sz w:val="22"/>
          <w:szCs w:val="22"/>
          <w:lang w:eastAsia="ru-RU"/>
        </w:rPr>
      </w:pPr>
      <w:hyperlink w:anchor="_Toc456306983" w:history="1">
        <w:r w:rsidR="003869B7" w:rsidRPr="008A0746">
          <w:rPr>
            <w:rStyle w:val="aa"/>
            <w:b/>
            <w:bCs/>
            <w:caps/>
            <w:noProof/>
          </w:rPr>
          <w:t xml:space="preserve">2.6 </w:t>
        </w:r>
        <w:r w:rsidR="003869B7" w:rsidRPr="008A0746">
          <w:rPr>
            <w:rStyle w:val="aa"/>
            <w:b/>
            <w:caps/>
            <w:noProof/>
          </w:rPr>
          <w:t>Порядок проведения открытого аукциона</w:t>
        </w:r>
        <w:r w:rsidR="003869B7">
          <w:rPr>
            <w:noProof/>
            <w:webHidden/>
          </w:rPr>
          <w:tab/>
        </w:r>
        <w:r w:rsidR="003869B7">
          <w:rPr>
            <w:noProof/>
            <w:webHidden/>
          </w:rPr>
          <w:fldChar w:fldCharType="begin"/>
        </w:r>
        <w:r w:rsidR="003869B7">
          <w:rPr>
            <w:noProof/>
            <w:webHidden/>
          </w:rPr>
          <w:instrText xml:space="preserve"> PAGEREF _Toc456306983 \h </w:instrText>
        </w:r>
        <w:r w:rsidR="003869B7">
          <w:rPr>
            <w:noProof/>
            <w:webHidden/>
          </w:rPr>
        </w:r>
        <w:r w:rsidR="003869B7">
          <w:rPr>
            <w:noProof/>
            <w:webHidden/>
          </w:rPr>
          <w:fldChar w:fldCharType="separate"/>
        </w:r>
        <w:r w:rsidR="00A9349D">
          <w:rPr>
            <w:noProof/>
            <w:webHidden/>
          </w:rPr>
          <w:t>17</w:t>
        </w:r>
        <w:r w:rsidR="003869B7">
          <w:rPr>
            <w:noProof/>
            <w:webHidden/>
          </w:rPr>
          <w:fldChar w:fldCharType="end"/>
        </w:r>
      </w:hyperlink>
    </w:p>
    <w:p w:rsidR="003869B7" w:rsidRDefault="00DF28A2">
      <w:pPr>
        <w:pStyle w:val="32"/>
        <w:tabs>
          <w:tab w:val="right" w:leader="dot" w:pos="9911"/>
        </w:tabs>
        <w:rPr>
          <w:rFonts w:ascii="Calibri" w:hAnsi="Calibri"/>
          <w:noProof/>
          <w:sz w:val="22"/>
          <w:szCs w:val="22"/>
          <w:lang w:eastAsia="ru-RU"/>
        </w:rPr>
      </w:pPr>
      <w:hyperlink w:anchor="_Toc456306984" w:history="1">
        <w:r w:rsidR="003869B7" w:rsidRPr="008A0746">
          <w:rPr>
            <w:rStyle w:val="aa"/>
            <w:b/>
            <w:bCs/>
            <w:caps/>
            <w:noProof/>
          </w:rPr>
          <w:t xml:space="preserve">2.7 </w:t>
        </w:r>
        <w:r w:rsidR="003869B7" w:rsidRPr="008A0746">
          <w:rPr>
            <w:rStyle w:val="aa"/>
            <w:b/>
            <w:caps/>
            <w:noProof/>
          </w:rPr>
          <w:t>Заключение договора по результатам аукциона</w:t>
        </w:r>
        <w:r w:rsidR="003869B7">
          <w:rPr>
            <w:noProof/>
            <w:webHidden/>
          </w:rPr>
          <w:tab/>
        </w:r>
        <w:r w:rsidR="003869B7">
          <w:rPr>
            <w:noProof/>
            <w:webHidden/>
          </w:rPr>
          <w:fldChar w:fldCharType="begin"/>
        </w:r>
        <w:r w:rsidR="003869B7">
          <w:rPr>
            <w:noProof/>
            <w:webHidden/>
          </w:rPr>
          <w:instrText xml:space="preserve"> PAGEREF _Toc456306984 \h </w:instrText>
        </w:r>
        <w:r w:rsidR="003869B7">
          <w:rPr>
            <w:noProof/>
            <w:webHidden/>
          </w:rPr>
        </w:r>
        <w:r w:rsidR="003869B7">
          <w:rPr>
            <w:noProof/>
            <w:webHidden/>
          </w:rPr>
          <w:fldChar w:fldCharType="separate"/>
        </w:r>
        <w:r w:rsidR="00A9349D">
          <w:rPr>
            <w:noProof/>
            <w:webHidden/>
          </w:rPr>
          <w:t>19</w:t>
        </w:r>
        <w:r w:rsidR="003869B7">
          <w:rPr>
            <w:noProof/>
            <w:webHidden/>
          </w:rPr>
          <w:fldChar w:fldCharType="end"/>
        </w:r>
      </w:hyperlink>
    </w:p>
    <w:p w:rsidR="003869B7" w:rsidRDefault="00DF28A2">
      <w:pPr>
        <w:pStyle w:val="32"/>
        <w:tabs>
          <w:tab w:val="right" w:leader="dot" w:pos="9911"/>
        </w:tabs>
        <w:rPr>
          <w:rFonts w:ascii="Calibri" w:hAnsi="Calibri"/>
          <w:noProof/>
          <w:sz w:val="22"/>
          <w:szCs w:val="22"/>
          <w:lang w:eastAsia="ru-RU"/>
        </w:rPr>
      </w:pPr>
      <w:hyperlink w:anchor="_Toc456306985" w:history="1">
        <w:r w:rsidR="003869B7" w:rsidRPr="008A0746">
          <w:rPr>
            <w:rStyle w:val="aa"/>
            <w:b/>
            <w:bCs/>
            <w:caps/>
            <w:noProof/>
          </w:rPr>
          <w:t>2.8 Разрешение споров и разногласий сторон</w:t>
        </w:r>
        <w:r w:rsidR="003869B7">
          <w:rPr>
            <w:noProof/>
            <w:webHidden/>
          </w:rPr>
          <w:tab/>
        </w:r>
        <w:r w:rsidR="003869B7">
          <w:rPr>
            <w:noProof/>
            <w:webHidden/>
          </w:rPr>
          <w:fldChar w:fldCharType="begin"/>
        </w:r>
        <w:r w:rsidR="003869B7">
          <w:rPr>
            <w:noProof/>
            <w:webHidden/>
          </w:rPr>
          <w:instrText xml:space="preserve"> PAGEREF _Toc456306985 \h </w:instrText>
        </w:r>
        <w:r w:rsidR="003869B7">
          <w:rPr>
            <w:noProof/>
            <w:webHidden/>
          </w:rPr>
        </w:r>
        <w:r w:rsidR="003869B7">
          <w:rPr>
            <w:noProof/>
            <w:webHidden/>
          </w:rPr>
          <w:fldChar w:fldCharType="separate"/>
        </w:r>
        <w:r w:rsidR="00A9349D">
          <w:rPr>
            <w:noProof/>
            <w:webHidden/>
          </w:rPr>
          <w:t>22</w:t>
        </w:r>
        <w:r w:rsidR="003869B7">
          <w:rPr>
            <w:noProof/>
            <w:webHidden/>
          </w:rPr>
          <w:fldChar w:fldCharType="end"/>
        </w:r>
      </w:hyperlink>
    </w:p>
    <w:p w:rsidR="003869B7" w:rsidRDefault="00DF28A2">
      <w:pPr>
        <w:pStyle w:val="23"/>
        <w:tabs>
          <w:tab w:val="right" w:leader="dot" w:pos="9911"/>
        </w:tabs>
        <w:rPr>
          <w:rFonts w:ascii="Calibri" w:hAnsi="Calibri"/>
          <w:noProof/>
          <w:sz w:val="22"/>
          <w:szCs w:val="22"/>
          <w:lang w:eastAsia="ru-RU"/>
        </w:rPr>
      </w:pPr>
      <w:hyperlink w:anchor="_Toc456306986" w:history="1">
        <w:r w:rsidR="003869B7" w:rsidRPr="008A0746">
          <w:rPr>
            <w:rStyle w:val="aa"/>
            <w:caps/>
            <w:noProof/>
          </w:rPr>
          <w:t xml:space="preserve">Раздел </w:t>
        </w:r>
        <w:r w:rsidR="003869B7" w:rsidRPr="008A0746">
          <w:rPr>
            <w:rStyle w:val="aa"/>
            <w:caps/>
            <w:noProof/>
            <w:lang w:val="en-US"/>
          </w:rPr>
          <w:t>I</w:t>
        </w:r>
        <w:r w:rsidR="003869B7" w:rsidRPr="008A0746">
          <w:rPr>
            <w:rStyle w:val="aa"/>
            <w:caps/>
            <w:noProof/>
          </w:rPr>
          <w:t xml:space="preserve">.3 </w:t>
        </w:r>
        <w:r w:rsidR="003869B7" w:rsidRPr="008A0746">
          <w:rPr>
            <w:rStyle w:val="aa"/>
            <w:noProof/>
          </w:rPr>
          <w:t>Информационная карта аукциона</w:t>
        </w:r>
        <w:r w:rsidR="003869B7">
          <w:rPr>
            <w:noProof/>
            <w:webHidden/>
          </w:rPr>
          <w:tab/>
        </w:r>
        <w:r w:rsidR="003869B7">
          <w:rPr>
            <w:noProof/>
            <w:webHidden/>
          </w:rPr>
          <w:fldChar w:fldCharType="begin"/>
        </w:r>
        <w:r w:rsidR="003869B7">
          <w:rPr>
            <w:noProof/>
            <w:webHidden/>
          </w:rPr>
          <w:instrText xml:space="preserve"> PAGEREF _Toc456306986 \h </w:instrText>
        </w:r>
        <w:r w:rsidR="003869B7">
          <w:rPr>
            <w:noProof/>
            <w:webHidden/>
          </w:rPr>
        </w:r>
        <w:r w:rsidR="003869B7">
          <w:rPr>
            <w:noProof/>
            <w:webHidden/>
          </w:rPr>
          <w:fldChar w:fldCharType="separate"/>
        </w:r>
        <w:r w:rsidR="00A9349D">
          <w:rPr>
            <w:noProof/>
            <w:webHidden/>
          </w:rPr>
          <w:t>23</w:t>
        </w:r>
        <w:r w:rsidR="003869B7">
          <w:rPr>
            <w:noProof/>
            <w:webHidden/>
          </w:rPr>
          <w:fldChar w:fldCharType="end"/>
        </w:r>
      </w:hyperlink>
    </w:p>
    <w:p w:rsidR="003869B7" w:rsidRDefault="00DF28A2">
      <w:pPr>
        <w:pStyle w:val="23"/>
        <w:tabs>
          <w:tab w:val="right" w:leader="dot" w:pos="9911"/>
        </w:tabs>
        <w:rPr>
          <w:rFonts w:ascii="Calibri" w:hAnsi="Calibri"/>
          <w:noProof/>
          <w:sz w:val="22"/>
          <w:szCs w:val="22"/>
          <w:lang w:eastAsia="ru-RU"/>
        </w:rPr>
      </w:pPr>
      <w:hyperlink w:anchor="_Toc456306987" w:history="1">
        <w:r w:rsidR="003869B7" w:rsidRPr="008A0746">
          <w:rPr>
            <w:rStyle w:val="aa"/>
            <w:noProof/>
          </w:rPr>
          <w:t xml:space="preserve">РАЗДЕЛ </w:t>
        </w:r>
        <w:r w:rsidR="003869B7" w:rsidRPr="008A0746">
          <w:rPr>
            <w:rStyle w:val="aa"/>
            <w:noProof/>
            <w:lang w:val="en-US"/>
          </w:rPr>
          <w:t>I</w:t>
        </w:r>
        <w:r w:rsidR="003869B7" w:rsidRPr="008A0746">
          <w:rPr>
            <w:rStyle w:val="aa"/>
            <w:noProof/>
          </w:rPr>
          <w:t>.4 ОБРАЗЦЫ ФОРМ ДОКУМЕНТОВ, ПРЕДОСТАВЛЯЕМЫХ ДЛЯ УЧАСТИЯ В АУКЦИОНЕ</w:t>
        </w:r>
        <w:r w:rsidR="003869B7">
          <w:rPr>
            <w:noProof/>
            <w:webHidden/>
          </w:rPr>
          <w:tab/>
        </w:r>
        <w:r w:rsidR="003869B7">
          <w:rPr>
            <w:noProof/>
            <w:webHidden/>
          </w:rPr>
          <w:fldChar w:fldCharType="begin"/>
        </w:r>
        <w:r w:rsidR="003869B7">
          <w:rPr>
            <w:noProof/>
            <w:webHidden/>
          </w:rPr>
          <w:instrText xml:space="preserve"> PAGEREF _Toc456306987 \h </w:instrText>
        </w:r>
        <w:r w:rsidR="003869B7">
          <w:rPr>
            <w:noProof/>
            <w:webHidden/>
          </w:rPr>
        </w:r>
        <w:r w:rsidR="003869B7">
          <w:rPr>
            <w:noProof/>
            <w:webHidden/>
          </w:rPr>
          <w:fldChar w:fldCharType="separate"/>
        </w:r>
        <w:r w:rsidR="00A9349D">
          <w:rPr>
            <w:noProof/>
            <w:webHidden/>
          </w:rPr>
          <w:t>32</w:t>
        </w:r>
        <w:r w:rsidR="003869B7">
          <w:rPr>
            <w:noProof/>
            <w:webHidden/>
          </w:rPr>
          <w:fldChar w:fldCharType="end"/>
        </w:r>
      </w:hyperlink>
    </w:p>
    <w:p w:rsidR="003869B7" w:rsidRDefault="00DF28A2">
      <w:pPr>
        <w:pStyle w:val="32"/>
        <w:tabs>
          <w:tab w:val="right" w:leader="dot" w:pos="9911"/>
        </w:tabs>
        <w:rPr>
          <w:rFonts w:ascii="Calibri" w:hAnsi="Calibri"/>
          <w:noProof/>
          <w:sz w:val="22"/>
          <w:szCs w:val="22"/>
          <w:lang w:eastAsia="ru-RU"/>
        </w:rPr>
      </w:pPr>
      <w:hyperlink w:anchor="_Toc456306988" w:history="1">
        <w:r w:rsidR="003869B7" w:rsidRPr="008A0746">
          <w:rPr>
            <w:rStyle w:val="aa"/>
            <w:b/>
            <w:noProof/>
          </w:rPr>
          <w:t>4.1 ФОРМА ЗАЯВКИ НА УЧАСТИЕ В АУКЦИОНЕ</w:t>
        </w:r>
        <w:r w:rsidR="003869B7">
          <w:rPr>
            <w:noProof/>
            <w:webHidden/>
          </w:rPr>
          <w:tab/>
        </w:r>
        <w:r w:rsidR="003869B7">
          <w:rPr>
            <w:noProof/>
            <w:webHidden/>
          </w:rPr>
          <w:fldChar w:fldCharType="begin"/>
        </w:r>
        <w:r w:rsidR="003869B7">
          <w:rPr>
            <w:noProof/>
            <w:webHidden/>
          </w:rPr>
          <w:instrText xml:space="preserve"> PAGEREF _Toc456306988 \h </w:instrText>
        </w:r>
        <w:r w:rsidR="003869B7">
          <w:rPr>
            <w:noProof/>
            <w:webHidden/>
          </w:rPr>
        </w:r>
        <w:r w:rsidR="003869B7">
          <w:rPr>
            <w:noProof/>
            <w:webHidden/>
          </w:rPr>
          <w:fldChar w:fldCharType="separate"/>
        </w:r>
        <w:r w:rsidR="00A9349D">
          <w:rPr>
            <w:noProof/>
            <w:webHidden/>
          </w:rPr>
          <w:t>32</w:t>
        </w:r>
        <w:r w:rsidR="003869B7">
          <w:rPr>
            <w:noProof/>
            <w:webHidden/>
          </w:rPr>
          <w:fldChar w:fldCharType="end"/>
        </w:r>
      </w:hyperlink>
    </w:p>
    <w:p w:rsidR="003869B7" w:rsidRDefault="00DF28A2">
      <w:pPr>
        <w:pStyle w:val="13"/>
        <w:tabs>
          <w:tab w:val="right" w:leader="dot" w:pos="9911"/>
        </w:tabs>
        <w:rPr>
          <w:rFonts w:ascii="Calibri" w:hAnsi="Calibri"/>
          <w:noProof/>
          <w:sz w:val="22"/>
          <w:szCs w:val="22"/>
          <w:lang w:eastAsia="ru-RU"/>
        </w:rPr>
      </w:pPr>
      <w:hyperlink w:anchor="_Toc456306989" w:history="1">
        <w:r w:rsidR="003869B7" w:rsidRPr="008A0746">
          <w:rPr>
            <w:rStyle w:val="aa"/>
            <w:noProof/>
          </w:rPr>
          <w:t xml:space="preserve">ЧАСТЬ II ПРОЕКТ </w:t>
        </w:r>
        <w:r w:rsidR="003869B7" w:rsidRPr="008A0746">
          <w:rPr>
            <w:rStyle w:val="aa"/>
            <w:rFonts w:ascii="Times New Roman Полужирный" w:hAnsi="Times New Roman Полужирный"/>
            <w:caps/>
            <w:noProof/>
            <w:kern w:val="28"/>
          </w:rPr>
          <w:t>договора, предусматривающего переход прав в отношении МУНИЦИПАЛЬного имущества</w:t>
        </w:r>
        <w:r w:rsidR="003869B7">
          <w:rPr>
            <w:noProof/>
            <w:webHidden/>
          </w:rPr>
          <w:tab/>
        </w:r>
        <w:r w:rsidR="003869B7">
          <w:rPr>
            <w:noProof/>
            <w:webHidden/>
          </w:rPr>
          <w:fldChar w:fldCharType="begin"/>
        </w:r>
        <w:r w:rsidR="003869B7">
          <w:rPr>
            <w:noProof/>
            <w:webHidden/>
          </w:rPr>
          <w:instrText xml:space="preserve"> PAGEREF _Toc456306989 \h </w:instrText>
        </w:r>
        <w:r w:rsidR="003869B7">
          <w:rPr>
            <w:noProof/>
            <w:webHidden/>
          </w:rPr>
        </w:r>
        <w:r w:rsidR="003869B7">
          <w:rPr>
            <w:noProof/>
            <w:webHidden/>
          </w:rPr>
          <w:fldChar w:fldCharType="separate"/>
        </w:r>
        <w:r w:rsidR="00A9349D">
          <w:rPr>
            <w:noProof/>
            <w:webHidden/>
          </w:rPr>
          <w:t>35</w:t>
        </w:r>
        <w:r w:rsidR="003869B7">
          <w:rPr>
            <w:noProof/>
            <w:webHidden/>
          </w:rPr>
          <w:fldChar w:fldCharType="end"/>
        </w:r>
      </w:hyperlink>
    </w:p>
    <w:p w:rsidR="003869B7" w:rsidRDefault="00DF28A2">
      <w:pPr>
        <w:pStyle w:val="13"/>
        <w:tabs>
          <w:tab w:val="right" w:leader="dot" w:pos="9911"/>
        </w:tabs>
        <w:rPr>
          <w:rFonts w:ascii="Calibri" w:hAnsi="Calibri"/>
          <w:noProof/>
          <w:sz w:val="22"/>
          <w:szCs w:val="22"/>
          <w:lang w:eastAsia="ru-RU"/>
        </w:rPr>
      </w:pPr>
      <w:hyperlink w:anchor="_Toc456306990" w:history="1">
        <w:r w:rsidR="003869B7" w:rsidRPr="008A0746">
          <w:rPr>
            <w:rStyle w:val="aa"/>
            <w:noProof/>
          </w:rPr>
          <w:t xml:space="preserve">ЧАСТЬ </w:t>
        </w:r>
        <w:r w:rsidR="003869B7" w:rsidRPr="008A0746">
          <w:rPr>
            <w:rStyle w:val="aa"/>
            <w:noProof/>
            <w:lang w:val="en-US"/>
          </w:rPr>
          <w:t>III</w:t>
        </w:r>
        <w:r w:rsidR="003869B7" w:rsidRPr="008A0746">
          <w:rPr>
            <w:rStyle w:val="aa"/>
            <w:noProof/>
          </w:rPr>
          <w:t xml:space="preserve">. </w:t>
        </w:r>
        <w:r w:rsidR="003869B7" w:rsidRPr="008A0746">
          <w:rPr>
            <w:rStyle w:val="aa"/>
            <w:caps/>
            <w:noProof/>
            <w:kern w:val="28"/>
          </w:rPr>
          <w:t>Технические характеристики МуНИЦИПАЛЬНОГО имущества,</w:t>
        </w:r>
        <w:r w:rsidR="003869B7" w:rsidRPr="008A0746">
          <w:rPr>
            <w:rStyle w:val="aa"/>
            <w:caps/>
            <w:noProof/>
            <w:kern w:val="28"/>
            <w:lang w:eastAsia="ru-RU"/>
          </w:rPr>
          <w:t xml:space="preserve"> права на которое передаются по договору</w:t>
        </w:r>
        <w:r w:rsidR="003869B7">
          <w:rPr>
            <w:noProof/>
            <w:webHidden/>
          </w:rPr>
          <w:tab/>
        </w:r>
        <w:r w:rsidR="003869B7">
          <w:rPr>
            <w:noProof/>
            <w:webHidden/>
          </w:rPr>
          <w:fldChar w:fldCharType="begin"/>
        </w:r>
        <w:r w:rsidR="003869B7">
          <w:rPr>
            <w:noProof/>
            <w:webHidden/>
          </w:rPr>
          <w:instrText xml:space="preserve"> PAGEREF _Toc456306990 \h </w:instrText>
        </w:r>
        <w:r w:rsidR="003869B7">
          <w:rPr>
            <w:noProof/>
            <w:webHidden/>
          </w:rPr>
        </w:r>
        <w:r w:rsidR="003869B7">
          <w:rPr>
            <w:noProof/>
            <w:webHidden/>
          </w:rPr>
          <w:fldChar w:fldCharType="separate"/>
        </w:r>
        <w:r w:rsidR="00A9349D">
          <w:rPr>
            <w:noProof/>
            <w:webHidden/>
          </w:rPr>
          <w:t>84</w:t>
        </w:r>
        <w:r w:rsidR="003869B7">
          <w:rPr>
            <w:noProof/>
            <w:webHidden/>
          </w:rPr>
          <w:fldChar w:fldCharType="end"/>
        </w:r>
      </w:hyperlink>
    </w:p>
    <w:p w:rsidR="003869B7" w:rsidRDefault="00DF28A2">
      <w:pPr>
        <w:pStyle w:val="32"/>
        <w:tabs>
          <w:tab w:val="right" w:leader="dot" w:pos="9911"/>
        </w:tabs>
        <w:rPr>
          <w:rFonts w:ascii="Calibri" w:hAnsi="Calibri"/>
          <w:noProof/>
          <w:sz w:val="22"/>
          <w:szCs w:val="22"/>
          <w:lang w:eastAsia="ru-RU"/>
        </w:rPr>
      </w:pPr>
      <w:hyperlink w:anchor="_Toc456306991" w:history="1">
        <w:r w:rsidR="003869B7" w:rsidRPr="008A0746">
          <w:rPr>
            <w:rStyle w:val="aa"/>
            <w:bCs/>
            <w:caps/>
            <w:noProof/>
          </w:rPr>
          <w:t>Документы, подтверждающие согласие собственника имущества на предоставление соответствующих прав по договору, право на заключение которого является предметом торгов</w:t>
        </w:r>
        <w:r w:rsidR="003869B7">
          <w:rPr>
            <w:noProof/>
            <w:webHidden/>
          </w:rPr>
          <w:tab/>
        </w:r>
        <w:r w:rsidR="003869B7">
          <w:rPr>
            <w:noProof/>
            <w:webHidden/>
          </w:rPr>
          <w:fldChar w:fldCharType="begin"/>
        </w:r>
        <w:r w:rsidR="003869B7">
          <w:rPr>
            <w:noProof/>
            <w:webHidden/>
          </w:rPr>
          <w:instrText xml:space="preserve"> PAGEREF _Toc456306991 \h </w:instrText>
        </w:r>
        <w:r w:rsidR="003869B7">
          <w:rPr>
            <w:noProof/>
            <w:webHidden/>
          </w:rPr>
        </w:r>
        <w:r w:rsidR="003869B7">
          <w:rPr>
            <w:noProof/>
            <w:webHidden/>
          </w:rPr>
          <w:fldChar w:fldCharType="separate"/>
        </w:r>
        <w:r w:rsidR="00A9349D">
          <w:rPr>
            <w:noProof/>
            <w:webHidden/>
          </w:rPr>
          <w:t>86</w:t>
        </w:r>
        <w:r w:rsidR="003869B7">
          <w:rPr>
            <w:noProof/>
            <w:webHidden/>
          </w:rPr>
          <w:fldChar w:fldCharType="end"/>
        </w:r>
      </w:hyperlink>
    </w:p>
    <w:p w:rsidR="00362D56" w:rsidRPr="00362D56" w:rsidRDefault="0021278D" w:rsidP="00362D56">
      <w:pPr>
        <w:suppressAutoHyphens w:val="0"/>
        <w:spacing w:after="200" w:line="276" w:lineRule="auto"/>
        <w:ind w:left="1134"/>
        <w:rPr>
          <w:rFonts w:eastAsia="Calibri"/>
          <w:caps/>
          <w:lang w:eastAsia="en-US"/>
        </w:rPr>
      </w:pPr>
      <w:r w:rsidRPr="00F75D30">
        <w:fldChar w:fldCharType="end"/>
      </w:r>
      <w:r w:rsidR="00362D56" w:rsidRPr="00362D56">
        <w:rPr>
          <w:rFonts w:eastAsia="Calibri"/>
          <w:caps/>
          <w:lang w:eastAsia="en-US"/>
        </w:rPr>
        <w:t xml:space="preserve">схема нахождения </w:t>
      </w:r>
      <w:r w:rsidR="00362D56" w:rsidRPr="00362D56">
        <w:rPr>
          <w:caps/>
          <w:lang w:eastAsia="en-US"/>
        </w:rPr>
        <w:t xml:space="preserve">некапитальных строений и сооружений на </w:t>
      </w:r>
      <w:r w:rsidR="00362D56">
        <w:rPr>
          <w:caps/>
          <w:lang w:eastAsia="en-US"/>
        </w:rPr>
        <w:t xml:space="preserve">  </w:t>
      </w:r>
      <w:r w:rsidR="00362D56" w:rsidRPr="00362D56">
        <w:rPr>
          <w:caps/>
          <w:lang w:eastAsia="en-US"/>
        </w:rPr>
        <w:t>территории городского парка культуры и отдыха «Ёлочки»</w:t>
      </w:r>
      <w:r w:rsidR="00D42973">
        <w:rPr>
          <w:caps/>
          <w:lang w:eastAsia="en-US"/>
        </w:rPr>
        <w:t>……87</w:t>
      </w:r>
    </w:p>
    <w:p w:rsidR="0021278D" w:rsidRDefault="0021278D" w:rsidP="005D32CC">
      <w:pPr>
        <w:pStyle w:val="13"/>
        <w:tabs>
          <w:tab w:val="right" w:leader="dot" w:pos="10238"/>
        </w:tabs>
        <w:jc w:val="both"/>
      </w:pPr>
    </w:p>
    <w:p w:rsidR="009E52D3" w:rsidRDefault="0021278D">
      <w:pPr>
        <w:pStyle w:val="13"/>
        <w:tabs>
          <w:tab w:val="right" w:leader="dot" w:pos="10238"/>
        </w:tabs>
        <w:rPr>
          <w:sz w:val="22"/>
          <w:szCs w:val="22"/>
        </w:rPr>
        <w:sectPr w:rsidR="009E52D3" w:rsidSect="00D50EB7">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continuous"/>
          <w:pgSz w:w="11906" w:h="16838" w:code="9"/>
          <w:pgMar w:top="1134" w:right="567" w:bottom="1134" w:left="1418" w:header="720" w:footer="680" w:gutter="0"/>
          <w:cols w:space="720"/>
          <w:docGrid w:linePitch="360"/>
        </w:sectPr>
      </w:pPr>
      <w:r>
        <w:rPr>
          <w:sz w:val="22"/>
          <w:szCs w:val="22"/>
        </w:rPr>
        <w:t xml:space="preserve"> </w:t>
      </w:r>
    </w:p>
    <w:p w:rsidR="009E52D3" w:rsidRDefault="009E52D3">
      <w:pPr>
        <w:pageBreakBefore/>
        <w:tabs>
          <w:tab w:val="right" w:leader="dot" w:pos="10228"/>
        </w:tabs>
        <w:jc w:val="center"/>
        <w:rPr>
          <w:b/>
        </w:rPr>
      </w:pPr>
      <w:r>
        <w:rPr>
          <w:b/>
        </w:rPr>
        <w:lastRenderedPageBreak/>
        <w:t>Приглашени</w:t>
      </w:r>
      <w:r w:rsidR="00D80A68">
        <w:rPr>
          <w:b/>
        </w:rPr>
        <w:t>е к участию в открытом аукционе</w:t>
      </w:r>
    </w:p>
    <w:p w:rsidR="009E52D3" w:rsidRDefault="009E52D3" w:rsidP="00EF60D8">
      <w:pPr>
        <w:jc w:val="center"/>
        <w:rPr>
          <w:b/>
        </w:rPr>
      </w:pPr>
    </w:p>
    <w:p w:rsidR="009E52D3" w:rsidRPr="00395FF0" w:rsidRDefault="00395FF0" w:rsidP="00395FF0">
      <w:pPr>
        <w:pStyle w:val="ad"/>
        <w:ind w:firstLine="567"/>
        <w:rPr>
          <w:szCs w:val="24"/>
        </w:rPr>
      </w:pPr>
      <w:r w:rsidRPr="00395FF0">
        <w:rPr>
          <w:szCs w:val="24"/>
        </w:rPr>
        <w:t>Муниципального автономного учреждения культуры городского округа Домодедово «ГОРОДСКОЙ ПАРК КУЛЬТУРЫ И ОТДЫХА «ЁЛОЧКИ»</w:t>
      </w:r>
      <w:r>
        <w:rPr>
          <w:szCs w:val="24"/>
        </w:rPr>
        <w:t xml:space="preserve"> </w:t>
      </w:r>
      <w:r w:rsidRPr="00395FF0">
        <w:rPr>
          <w:szCs w:val="24"/>
        </w:rPr>
        <w:t>(МАУК «ГПК и</w:t>
      </w:r>
      <w:proofErr w:type="gramStart"/>
      <w:r w:rsidRPr="00395FF0">
        <w:rPr>
          <w:szCs w:val="24"/>
        </w:rPr>
        <w:t xml:space="preserve"> О</w:t>
      </w:r>
      <w:proofErr w:type="gramEnd"/>
      <w:r w:rsidRPr="00395FF0">
        <w:rPr>
          <w:szCs w:val="24"/>
        </w:rPr>
        <w:t xml:space="preserve"> «Ёлочки») </w:t>
      </w:r>
      <w:r w:rsidR="009E52D3" w:rsidRPr="00395FF0">
        <w:rPr>
          <w:szCs w:val="24"/>
        </w:rPr>
        <w:t xml:space="preserve">(далее – </w:t>
      </w:r>
      <w:r w:rsidR="006C5DF3" w:rsidRPr="00395FF0">
        <w:rPr>
          <w:szCs w:val="24"/>
        </w:rPr>
        <w:t>организатор аукциона</w:t>
      </w:r>
      <w:r w:rsidR="009E52D3" w:rsidRPr="00395FF0">
        <w:rPr>
          <w:szCs w:val="24"/>
        </w:rPr>
        <w:t xml:space="preserve">) приглашает к участию в открытом аукционе </w:t>
      </w:r>
      <w:r w:rsidR="00E84C98" w:rsidRPr="00395FF0">
        <w:rPr>
          <w:szCs w:val="24"/>
        </w:rPr>
        <w:t xml:space="preserve">на </w:t>
      </w:r>
      <w:r w:rsidRPr="00DD39A2">
        <w:rPr>
          <w:szCs w:val="28"/>
        </w:rPr>
        <w:t xml:space="preserve">право заключения </w:t>
      </w:r>
      <w:r w:rsidRPr="00144340">
        <w:rPr>
          <w:szCs w:val="28"/>
        </w:rPr>
        <w:t>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r>
        <w:rPr>
          <w:szCs w:val="28"/>
        </w:rPr>
        <w:t xml:space="preserve"> </w:t>
      </w:r>
      <w:r w:rsidRPr="00144340">
        <w:rPr>
          <w:szCs w:val="28"/>
        </w:rPr>
        <w:t>Ориентир зоны нахождения:</w:t>
      </w:r>
      <w:r>
        <w:rPr>
          <w:szCs w:val="28"/>
        </w:rPr>
        <w:t xml:space="preserve"> </w:t>
      </w:r>
      <w:r w:rsidRPr="00144340">
        <w:t>ул. Каширское шоссе, д. 107, г. Домодедово, Московская область, 142000</w:t>
      </w:r>
      <w:r w:rsidR="00BB3236" w:rsidRPr="00395FF0">
        <w:rPr>
          <w:szCs w:val="24"/>
        </w:rPr>
        <w:t>.</w:t>
      </w:r>
    </w:p>
    <w:p w:rsidR="00C504A6" w:rsidRPr="00C504A6" w:rsidRDefault="00841302" w:rsidP="00670973">
      <w:pPr>
        <w:widowControl w:val="0"/>
        <w:numPr>
          <w:ilvl w:val="0"/>
          <w:numId w:val="2"/>
        </w:numPr>
        <w:autoSpaceDE w:val="0"/>
        <w:ind w:left="0" w:firstLine="567"/>
        <w:jc w:val="both"/>
        <w:rPr>
          <w:b/>
        </w:rPr>
      </w:pPr>
      <w:r w:rsidRPr="00D618F3">
        <w:t xml:space="preserve">Описание и технические характеристики </w:t>
      </w:r>
      <w:r w:rsidR="00EE1341">
        <w:t>муниципаль</w:t>
      </w:r>
      <w:r w:rsidRPr="00D618F3">
        <w:t>ного имущества, права на которое передаются по договору:</w:t>
      </w:r>
      <w:r w:rsidRPr="004028F8">
        <w:t xml:space="preserve"> </w:t>
      </w:r>
    </w:p>
    <w:p w:rsidR="00C504A6" w:rsidRPr="00C504A6" w:rsidRDefault="00C504A6" w:rsidP="00670973">
      <w:pPr>
        <w:widowControl w:val="0"/>
        <w:numPr>
          <w:ilvl w:val="0"/>
          <w:numId w:val="2"/>
        </w:numPr>
        <w:autoSpaceDE w:val="0"/>
        <w:ind w:left="0" w:firstLine="567"/>
        <w:jc w:val="both"/>
        <w:rPr>
          <w:b/>
        </w:rPr>
      </w:pPr>
    </w:p>
    <w:p w:rsidR="00C504A6" w:rsidRPr="00EE1341" w:rsidRDefault="00C504A6" w:rsidP="00EE1341">
      <w:pPr>
        <w:ind w:firstLine="567"/>
        <w:jc w:val="both"/>
        <w:rPr>
          <w:szCs w:val="28"/>
        </w:rPr>
      </w:pPr>
      <w:r w:rsidRPr="00EE1341">
        <w:rPr>
          <w:szCs w:val="28"/>
        </w:rPr>
        <w:t xml:space="preserve">1. ЛОТ № 1: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 xml:space="preserve">Каширское, дом 107, некапитальное сооружение (пункт проката), площадью: 16 кв. м, целевое назначение: организация пункта проката велосипедов, роликов, самокатов,  </w:t>
      </w:r>
      <w:proofErr w:type="spellStart"/>
      <w:r w:rsidRPr="00EE1341">
        <w:rPr>
          <w:szCs w:val="28"/>
        </w:rPr>
        <w:t>сигвеев</w:t>
      </w:r>
      <w:proofErr w:type="spellEnd"/>
      <w:r w:rsidRPr="00EE1341">
        <w:rPr>
          <w:szCs w:val="28"/>
        </w:rPr>
        <w:t xml:space="preserve">, </w:t>
      </w:r>
      <w:proofErr w:type="spellStart"/>
      <w:r w:rsidRPr="00EE1341">
        <w:rPr>
          <w:szCs w:val="28"/>
        </w:rPr>
        <w:t>гироскутеров</w:t>
      </w:r>
      <w:proofErr w:type="spellEnd"/>
      <w:r w:rsidRPr="00EE1341">
        <w:rPr>
          <w:szCs w:val="28"/>
        </w:rPr>
        <w:t xml:space="preserve"> и т.п.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2. ЛОТ № 2: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 xml:space="preserve">Каширское, дом 107, некапитальное сооружение (пункт проката), площадью: 18 кв. м, целевое назначение: организация пункта проката велосипедов, роликов, самокатов,  </w:t>
      </w:r>
      <w:proofErr w:type="spellStart"/>
      <w:r w:rsidRPr="00EE1341">
        <w:rPr>
          <w:szCs w:val="28"/>
        </w:rPr>
        <w:t>сигвеев</w:t>
      </w:r>
      <w:proofErr w:type="spellEnd"/>
      <w:r w:rsidRPr="00EE1341">
        <w:rPr>
          <w:szCs w:val="28"/>
        </w:rPr>
        <w:t xml:space="preserve">, </w:t>
      </w:r>
      <w:proofErr w:type="spellStart"/>
      <w:r w:rsidRPr="00EE1341">
        <w:rPr>
          <w:szCs w:val="28"/>
        </w:rPr>
        <w:t>гироскутеров</w:t>
      </w:r>
      <w:proofErr w:type="spellEnd"/>
      <w:r w:rsidRPr="00EE1341">
        <w:rPr>
          <w:szCs w:val="28"/>
        </w:rPr>
        <w:t xml:space="preserve"> и т.п.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3. ЛОТ № 3: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сооружение (шатер), площадью: 72 кв. м, целевое назначение: организация мини зоопарка, контактного зоопарка или эквивалент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4. ЛОТ № 4: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(Деревянный киоск), площадью: 7,5 кв. м, целевое назначение: организация торговли сувенирной продукции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5. ЛОТ № 5: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(Деревянный киоск), площадью: 7,5 кв. м, целевое назначение: оказание услуг/продажа товаров общественного питания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6. ЛОТ № 6: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(Модуль мишенной обстановки для пневматического тира), площадью:  24 кв. м, целевое назначение: организация тира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7. ЛОТ № 7: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(Деревянный торговый ларек), площадью: 24 кв. м, целевое назначение: оказание услуг/продажа товаров общественного питания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8. ЛОТ № 8: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(Мини кафе), площадью: 24 кв. м, целевое назначение: оказание услуг/продажа товаров общественного питания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9. ЛОТ № 9: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(Торговый павильон) площадью: 24 кв. м, целевое назначение: оказание услуг/продажа товаров общественного питания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10.ЛОТ №10: 142000, </w:t>
      </w:r>
      <w:proofErr w:type="gramStart"/>
      <w:r w:rsidRPr="00EE1341">
        <w:rPr>
          <w:szCs w:val="28"/>
        </w:rPr>
        <w:t>Московская</w:t>
      </w:r>
      <w:proofErr w:type="gramEnd"/>
      <w:r w:rsidRPr="00EE1341">
        <w:rPr>
          <w:szCs w:val="28"/>
        </w:rPr>
        <w:t xml:space="preserve"> обл., г. Домодедово, ш. Каширское, дом 107, некапитальное строение (Арт-домик), площадью: 9 кв. м, целевое назначение: оказание услуг/продажа товаров общественного питания (далее – муниципальное имущество)</w:t>
      </w:r>
    </w:p>
    <w:p w:rsidR="00670973" w:rsidRPr="00EE1341" w:rsidRDefault="00C504A6" w:rsidP="00EE1341">
      <w:pPr>
        <w:numPr>
          <w:ilvl w:val="0"/>
          <w:numId w:val="2"/>
        </w:numPr>
        <w:shd w:val="clear" w:color="auto" w:fill="FFFFFF"/>
        <w:snapToGrid w:val="0"/>
        <w:ind w:left="0" w:firstLine="567"/>
        <w:jc w:val="both"/>
        <w:rPr>
          <w:szCs w:val="28"/>
        </w:rPr>
      </w:pPr>
      <w:r w:rsidRPr="00EE1341">
        <w:rPr>
          <w:szCs w:val="28"/>
        </w:rPr>
        <w:t xml:space="preserve">11.ЛОТ №11: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(Деревянный домик), площадью: 24 кв. м, целевое назначение: оказание услуг/продажа товаров общественного питания (далее – муниципальное имущество)</w:t>
      </w:r>
      <w:proofErr w:type="gramEnd"/>
    </w:p>
    <w:p w:rsidR="00C504A6" w:rsidRPr="00EE1341" w:rsidRDefault="00841302" w:rsidP="00EE1341">
      <w:pPr>
        <w:widowControl w:val="0"/>
        <w:numPr>
          <w:ilvl w:val="0"/>
          <w:numId w:val="2"/>
        </w:numPr>
        <w:autoSpaceDE w:val="0"/>
        <w:ind w:left="0" w:firstLine="567"/>
        <w:jc w:val="both"/>
        <w:rPr>
          <w:szCs w:val="28"/>
        </w:rPr>
      </w:pPr>
      <w:r w:rsidRPr="00EE1341">
        <w:rPr>
          <w:szCs w:val="28"/>
        </w:rPr>
        <w:t xml:space="preserve">Начальная (минимальная) цена договора: </w:t>
      </w:r>
    </w:p>
    <w:p w:rsidR="00C504A6" w:rsidRPr="00EE1341" w:rsidRDefault="00C504A6" w:rsidP="00EE1341">
      <w:pPr>
        <w:ind w:firstLine="567"/>
        <w:jc w:val="both"/>
        <w:rPr>
          <w:szCs w:val="28"/>
        </w:rPr>
      </w:pPr>
      <w:r w:rsidRPr="00EE1341">
        <w:rPr>
          <w:szCs w:val="28"/>
        </w:rPr>
        <w:t>1. ЛОТ № 1: - 66 600 (Шестьдесят шесть тысяч шестьсот) рублей 00 копеек ежегодно. Без НДС</w:t>
      </w:r>
    </w:p>
    <w:p w:rsidR="00C504A6" w:rsidRPr="00EE1341" w:rsidRDefault="00C504A6" w:rsidP="00EE1341">
      <w:pPr>
        <w:ind w:firstLine="567"/>
        <w:jc w:val="both"/>
        <w:rPr>
          <w:szCs w:val="28"/>
        </w:rPr>
      </w:pPr>
      <w:r w:rsidRPr="00EE1341">
        <w:rPr>
          <w:szCs w:val="28"/>
        </w:rPr>
        <w:lastRenderedPageBreak/>
        <w:t>2. ЛОТ № 2: - 74 900 (Семьдесят четыре тысячи девятьсот) рублей 00 копеек ежегодно. Без НДС</w:t>
      </w:r>
    </w:p>
    <w:p w:rsidR="00C504A6" w:rsidRPr="00EE1341" w:rsidRDefault="00C504A6" w:rsidP="00EE1341">
      <w:pPr>
        <w:ind w:firstLine="567"/>
        <w:jc w:val="both"/>
        <w:rPr>
          <w:szCs w:val="28"/>
        </w:rPr>
      </w:pPr>
      <w:r w:rsidRPr="00EE1341">
        <w:rPr>
          <w:szCs w:val="28"/>
        </w:rPr>
        <w:t>3. ЛОТ № 3: - 299 600 (Двести девяносто девять тысяч шестьсот) рублей 00 копеек ежегодно. Без НДС</w:t>
      </w:r>
    </w:p>
    <w:p w:rsidR="00C504A6" w:rsidRPr="00EE1341" w:rsidRDefault="00C504A6" w:rsidP="00EE1341">
      <w:pPr>
        <w:ind w:firstLine="567"/>
        <w:jc w:val="both"/>
        <w:rPr>
          <w:szCs w:val="28"/>
        </w:rPr>
      </w:pPr>
      <w:r w:rsidRPr="00EE1341">
        <w:rPr>
          <w:szCs w:val="28"/>
        </w:rPr>
        <w:t>4. ЛОТ № 4: - 84 400 (Восемьдесят четыре тысячи четыреста) рублей 00 копеек ежегодно. Без НДС</w:t>
      </w:r>
    </w:p>
    <w:p w:rsidR="00C504A6" w:rsidRPr="00EE1341" w:rsidRDefault="00C504A6" w:rsidP="00EE1341">
      <w:pPr>
        <w:ind w:firstLine="567"/>
        <w:jc w:val="both"/>
        <w:rPr>
          <w:szCs w:val="28"/>
        </w:rPr>
      </w:pPr>
      <w:r w:rsidRPr="00EE1341">
        <w:rPr>
          <w:szCs w:val="28"/>
        </w:rPr>
        <w:t>5. ЛОТ № 5: - 84 400 (Восемьдесят четыре тысячи четыреста) рублей 00 копеек ежегодно. Без НДС</w:t>
      </w:r>
    </w:p>
    <w:p w:rsidR="00C504A6" w:rsidRPr="00EE1341" w:rsidRDefault="00C504A6" w:rsidP="00EE1341">
      <w:pPr>
        <w:ind w:firstLine="567"/>
        <w:jc w:val="both"/>
        <w:rPr>
          <w:szCs w:val="28"/>
        </w:rPr>
      </w:pPr>
      <w:r w:rsidRPr="00EE1341">
        <w:rPr>
          <w:szCs w:val="28"/>
        </w:rPr>
        <w:t>6. ЛОТ № 6: - 270 200 (Двести семьдесят тысяч двести) рублей 00 копеек ежегодно. Без НДС</w:t>
      </w:r>
    </w:p>
    <w:p w:rsidR="00C504A6" w:rsidRPr="00EE1341" w:rsidRDefault="00C504A6" w:rsidP="00EE1341">
      <w:pPr>
        <w:ind w:firstLine="567"/>
        <w:jc w:val="both"/>
        <w:rPr>
          <w:szCs w:val="28"/>
        </w:rPr>
      </w:pPr>
      <w:r w:rsidRPr="00EE1341">
        <w:rPr>
          <w:szCs w:val="28"/>
        </w:rPr>
        <w:t>7. ЛОТ № 7: - 270 200 (Двести семьдесят тысяч двести) рублей 00 копеек ежегодно. Без НДС</w:t>
      </w:r>
    </w:p>
    <w:p w:rsidR="00C504A6" w:rsidRPr="00EE1341" w:rsidRDefault="00C504A6" w:rsidP="00EE1341">
      <w:pPr>
        <w:ind w:firstLine="567"/>
        <w:jc w:val="both"/>
        <w:rPr>
          <w:szCs w:val="28"/>
        </w:rPr>
      </w:pPr>
      <w:r w:rsidRPr="00EE1341">
        <w:rPr>
          <w:szCs w:val="28"/>
        </w:rPr>
        <w:t>8. ЛОТ № 8: - 270 200 (Двести семьдесят тысяч двести) рублей 00 копеек ежегодно. Без НДС</w:t>
      </w:r>
    </w:p>
    <w:p w:rsidR="00C504A6" w:rsidRPr="00EE1341" w:rsidRDefault="00C504A6" w:rsidP="00EE1341">
      <w:pPr>
        <w:ind w:firstLine="567"/>
        <w:jc w:val="both"/>
        <w:rPr>
          <w:szCs w:val="28"/>
        </w:rPr>
      </w:pPr>
      <w:r w:rsidRPr="00EE1341">
        <w:rPr>
          <w:szCs w:val="28"/>
        </w:rPr>
        <w:t xml:space="preserve">9. ЛОТ № 9: - 270 200 (Двести семьдесят тысяч двести) рублей 00 копеек ежегодно. Без НДС </w:t>
      </w:r>
    </w:p>
    <w:p w:rsidR="00C504A6" w:rsidRPr="00EE1341" w:rsidRDefault="00C504A6" w:rsidP="00EE1341">
      <w:pPr>
        <w:ind w:firstLine="567"/>
        <w:jc w:val="both"/>
        <w:rPr>
          <w:szCs w:val="28"/>
        </w:rPr>
      </w:pPr>
      <w:r w:rsidRPr="00EE1341">
        <w:rPr>
          <w:szCs w:val="28"/>
        </w:rPr>
        <w:t xml:space="preserve">10. ЛОТ № 10: - 101 300 (Сто одна тысяча триста) рублей 00 копеек ежегодно. Без НДС </w:t>
      </w:r>
    </w:p>
    <w:p w:rsidR="00C504A6" w:rsidRPr="00EE1341" w:rsidRDefault="00C504A6" w:rsidP="00EE1341">
      <w:pPr>
        <w:widowControl w:val="0"/>
        <w:numPr>
          <w:ilvl w:val="0"/>
          <w:numId w:val="2"/>
        </w:numPr>
        <w:autoSpaceDE w:val="0"/>
        <w:ind w:left="0" w:firstLine="567"/>
        <w:jc w:val="both"/>
        <w:rPr>
          <w:szCs w:val="28"/>
        </w:rPr>
      </w:pPr>
      <w:r w:rsidRPr="00EE1341">
        <w:rPr>
          <w:szCs w:val="28"/>
        </w:rPr>
        <w:t>11. ЛОТ № 11: - 270 200 (Двести семьдесят тысяч двести) рублей 00 копеек ежегодно. Без НДС</w:t>
      </w:r>
    </w:p>
    <w:p w:rsidR="00E57A47" w:rsidRPr="00D618F3" w:rsidRDefault="00841302" w:rsidP="00561FAA">
      <w:pPr>
        <w:tabs>
          <w:tab w:val="num" w:pos="142"/>
        </w:tabs>
        <w:ind w:firstLine="567"/>
        <w:jc w:val="both"/>
        <w:rPr>
          <w:lang w:eastAsia="ru-RU"/>
        </w:rPr>
      </w:pPr>
      <w:r w:rsidRPr="00D618F3">
        <w:rPr>
          <w:lang w:eastAsia="ru-RU"/>
        </w:rPr>
        <w:t>Проводимый аукцион является открытым по составу участников и форме подачи предложений.</w:t>
      </w:r>
      <w:r w:rsidR="00846FA3" w:rsidRPr="00D618F3">
        <w:rPr>
          <w:lang w:eastAsia="ru-RU"/>
        </w:rPr>
        <w:t xml:space="preserve"> </w:t>
      </w:r>
      <w:r w:rsidR="00C9061C" w:rsidRPr="00D618F3">
        <w:rPr>
          <w:lang w:eastAsia="ru-RU"/>
        </w:rPr>
        <w:t xml:space="preserve">Участники аукциона должны соответствовать требованиям, установленным законодательством Российской Федерации к таким участникам. </w:t>
      </w:r>
      <w:r w:rsidR="00A073E4" w:rsidRPr="00D618F3">
        <w:t xml:space="preserve">В настоящем аукционе могут принять участие любые лица, удовлетворяющие требованиям настоящей документации об аукционе. </w:t>
      </w:r>
      <w:r w:rsidR="00C9061C" w:rsidRPr="007B5E3B">
        <w:rPr>
          <w:lang w:eastAsia="ru-RU"/>
        </w:rPr>
        <w:t xml:space="preserve">Участником аукциона может быть любое юридическое лицо </w:t>
      </w:r>
      <w:r w:rsidR="00846FA3" w:rsidRPr="007B5E3B">
        <w:rPr>
          <w:lang w:eastAsia="ru-RU"/>
        </w:rPr>
        <w:t>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r w:rsidR="004A5D82" w:rsidRPr="007B5E3B">
        <w:rPr>
          <w:lang w:eastAsia="ru-RU"/>
        </w:rPr>
        <w:t xml:space="preserve"> </w:t>
      </w:r>
      <w:r w:rsidR="00E57A47" w:rsidRPr="007B5E3B">
        <w:rPr>
          <w:lang w:eastAsia="ru-RU"/>
        </w:rPr>
        <w:t>Заявителем может быть любое</w:t>
      </w:r>
      <w:r w:rsidR="00E57A47" w:rsidRPr="00D618F3">
        <w:rPr>
          <w:lang w:eastAsia="ru-RU"/>
        </w:rPr>
        <w:t xml:space="preserve">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w:t>
      </w:r>
      <w:r w:rsidR="00D51394" w:rsidRPr="00D618F3">
        <w:rPr>
          <w:lang w:eastAsia="ru-RU"/>
        </w:rPr>
        <w:t>аукционе (далее - З</w:t>
      </w:r>
      <w:r w:rsidR="00E57A47" w:rsidRPr="00D618F3">
        <w:rPr>
          <w:lang w:eastAsia="ru-RU"/>
        </w:rPr>
        <w:t>аявитель).</w:t>
      </w:r>
    </w:p>
    <w:p w:rsidR="009E52D3" w:rsidRPr="00C75CC1" w:rsidRDefault="009E52D3" w:rsidP="00561FAA">
      <w:pPr>
        <w:ind w:firstLine="567"/>
        <w:jc w:val="both"/>
      </w:pPr>
      <w:proofErr w:type="gramStart"/>
      <w:r w:rsidRPr="00C75CC1">
        <w:t xml:space="preserve">Заинтересованные лица могут получить полный комплект настоящей документации об аукционе в электронном виде бесплатно на официальном сайте </w:t>
      </w:r>
      <w:r w:rsidR="004A5D82" w:rsidRPr="00C75CC1">
        <w:rPr>
          <w:lang w:eastAsia="ru-RU"/>
        </w:rPr>
        <w:t>Российской Федерации в сети Интернет для размещения информации о проведении торгов, определенном Правительством Российской Федерации</w:t>
      </w:r>
      <w:r w:rsidRPr="00C75CC1">
        <w:t xml:space="preserve">: </w:t>
      </w:r>
      <w:hyperlink r:id="rId17" w:history="1">
        <w:r w:rsidR="004A5D82" w:rsidRPr="00C75CC1">
          <w:rPr>
            <w:rStyle w:val="aa"/>
            <w:color w:val="auto"/>
            <w:u w:val="none"/>
          </w:rPr>
          <w:t>www.torgi.gov.ru</w:t>
        </w:r>
      </w:hyperlink>
      <w:r w:rsidR="00C75CC1" w:rsidRPr="00C75CC1">
        <w:t xml:space="preserve">, </w:t>
      </w:r>
      <w:r w:rsidR="00C75CC1" w:rsidRPr="00C75CC1">
        <w:rPr>
          <w:bCs/>
          <w:lang w:eastAsia="ru-RU"/>
        </w:rPr>
        <w:t xml:space="preserve">на </w:t>
      </w:r>
      <w:r w:rsidR="00C75CC1" w:rsidRPr="00C75CC1">
        <w:rPr>
          <w:szCs w:val="28"/>
        </w:rPr>
        <w:t>официальном сайте Городского округа Домодедово</w:t>
      </w:r>
      <w:r w:rsidR="00C75CC1">
        <w:rPr>
          <w:szCs w:val="28"/>
        </w:rPr>
        <w:t>:</w:t>
      </w:r>
      <w:r w:rsidR="00C75CC1" w:rsidRPr="00C75CC1">
        <w:rPr>
          <w:szCs w:val="28"/>
        </w:rPr>
        <w:t xml:space="preserve"> </w:t>
      </w:r>
      <w:hyperlink r:id="rId18" w:history="1">
        <w:r w:rsidR="00C75CC1" w:rsidRPr="00C75CC1">
          <w:rPr>
            <w:szCs w:val="28"/>
          </w:rPr>
          <w:t>www.domod.ru</w:t>
        </w:r>
      </w:hyperlink>
      <w:r w:rsidR="00C75CC1" w:rsidRPr="00C75CC1">
        <w:rPr>
          <w:szCs w:val="28"/>
        </w:rPr>
        <w:t>, сайте</w:t>
      </w:r>
      <w:r w:rsidR="00C75CC1">
        <w:rPr>
          <w:szCs w:val="28"/>
        </w:rPr>
        <w:t>:</w:t>
      </w:r>
      <w:r w:rsidR="00C75CC1" w:rsidRPr="00C75CC1">
        <w:rPr>
          <w:szCs w:val="28"/>
        </w:rPr>
        <w:t xml:space="preserve"> </w:t>
      </w:r>
      <w:r w:rsidR="004A5D82" w:rsidRPr="00C75CC1">
        <w:t xml:space="preserve"> </w:t>
      </w:r>
      <w:hyperlink r:id="rId19" w:tgtFrame="_blank" w:history="1">
        <w:r w:rsidR="00C75CC1" w:rsidRPr="00C75CC1">
          <w:rPr>
            <w:szCs w:val="28"/>
            <w:lang w:val="en-US"/>
          </w:rPr>
          <w:t>www</w:t>
        </w:r>
        <w:r w:rsidR="00C75CC1" w:rsidRPr="00C75CC1">
          <w:rPr>
            <w:szCs w:val="28"/>
          </w:rPr>
          <w:t>.</w:t>
        </w:r>
        <w:proofErr w:type="spellStart"/>
        <w:r w:rsidR="00C75CC1" w:rsidRPr="00C75CC1">
          <w:rPr>
            <w:szCs w:val="28"/>
            <w:lang w:val="en-US"/>
          </w:rPr>
          <w:t>torgi</w:t>
        </w:r>
        <w:proofErr w:type="spellEnd"/>
        <w:r w:rsidR="00C75CC1" w:rsidRPr="00C75CC1">
          <w:rPr>
            <w:szCs w:val="28"/>
          </w:rPr>
          <w:t>.</w:t>
        </w:r>
        <w:proofErr w:type="spellStart"/>
        <w:r w:rsidR="00C75CC1" w:rsidRPr="00C75CC1">
          <w:rPr>
            <w:szCs w:val="28"/>
            <w:lang w:val="en-US"/>
          </w:rPr>
          <w:t>mosreg</w:t>
        </w:r>
        <w:proofErr w:type="spellEnd"/>
        <w:r w:rsidR="00C75CC1" w:rsidRPr="00C75CC1">
          <w:rPr>
            <w:szCs w:val="28"/>
          </w:rPr>
          <w:t>.</w:t>
        </w:r>
        <w:proofErr w:type="spellStart"/>
        <w:r w:rsidR="00C75CC1" w:rsidRPr="00C75CC1">
          <w:rPr>
            <w:szCs w:val="28"/>
            <w:lang w:val="en-US"/>
          </w:rPr>
          <w:t>ru</w:t>
        </w:r>
        <w:proofErr w:type="spellEnd"/>
      </w:hyperlink>
      <w:r w:rsidR="00C75CC1" w:rsidRPr="00C75CC1">
        <w:rPr>
          <w:lang w:eastAsia="ru-RU"/>
        </w:rPr>
        <w:t xml:space="preserve"> </w:t>
      </w:r>
      <w:r w:rsidR="004A5D82" w:rsidRPr="00C75CC1">
        <w:rPr>
          <w:lang w:eastAsia="ru-RU"/>
        </w:rPr>
        <w:t>(далее - официальный сайт торгов)</w:t>
      </w:r>
      <w:r w:rsidRPr="00C75CC1">
        <w:t>.</w:t>
      </w:r>
      <w:proofErr w:type="gramEnd"/>
    </w:p>
    <w:p w:rsidR="00CC78E0" w:rsidRPr="00D618F3" w:rsidRDefault="00CC78E0" w:rsidP="00561FAA">
      <w:pPr>
        <w:ind w:firstLine="567"/>
        <w:jc w:val="both"/>
      </w:pPr>
      <w:r w:rsidRPr="00D618F3">
        <w:t>Комплект документации может быть получен на основании заявления любого заинтересованного лица, поданного в письменной форме</w:t>
      </w:r>
      <w:r w:rsidRPr="00D618F3">
        <w:rPr>
          <w:lang w:eastAsia="ru-RU"/>
        </w:rPr>
        <w:t>, в том числе в форме электронного документа</w:t>
      </w:r>
      <w:r w:rsidRPr="00D618F3">
        <w:t xml:space="preserve">. В течение двух рабочих дней </w:t>
      </w:r>
      <w:proofErr w:type="gramStart"/>
      <w:r w:rsidRPr="00D618F3">
        <w:t>с даты получения</w:t>
      </w:r>
      <w:proofErr w:type="gramEnd"/>
      <w:r w:rsidRPr="00D618F3">
        <w:t xml:space="preserve"> соответствующего заявления экземпляр </w:t>
      </w:r>
      <w:r w:rsidR="00B623EA">
        <w:t>аукционной</w:t>
      </w:r>
      <w:r w:rsidRPr="00D618F3">
        <w:t xml:space="preserve"> документации предоставляется такому лицу </w:t>
      </w:r>
      <w:r w:rsidR="00245BCD" w:rsidRPr="00D618F3">
        <w:t xml:space="preserve">на бумажном носителе либо в форме электронного документа </w:t>
      </w:r>
      <w:r w:rsidRPr="00D618F3">
        <w:t xml:space="preserve">в порядке, указанном в извещении о проведении настоящего </w:t>
      </w:r>
      <w:r w:rsidR="00301DDE" w:rsidRPr="00D618F3">
        <w:t>аукциона</w:t>
      </w:r>
      <w:r w:rsidRPr="00D618F3">
        <w:t xml:space="preserve">. Плата за </w:t>
      </w:r>
      <w:r w:rsidR="00245BCD" w:rsidRPr="00D618F3">
        <w:t>аукционную</w:t>
      </w:r>
      <w:r w:rsidRPr="00D618F3">
        <w:t xml:space="preserve"> документацию не взимается.</w:t>
      </w:r>
    </w:p>
    <w:p w:rsidR="00CC78E0" w:rsidRPr="00D618F3" w:rsidRDefault="00CC78E0" w:rsidP="00561FAA">
      <w:pPr>
        <w:ind w:firstLine="567"/>
        <w:jc w:val="both"/>
      </w:pPr>
      <w:r w:rsidRPr="00D618F3">
        <w:t>Документы могут быть также направлены заинтересованным лицам по почте, после поступления соответствующего заявления.</w:t>
      </w:r>
    </w:p>
    <w:p w:rsidR="00CC78E0" w:rsidRPr="00D618F3" w:rsidRDefault="00CC78E0" w:rsidP="00561FAA">
      <w:pPr>
        <w:ind w:firstLine="567"/>
        <w:jc w:val="both"/>
      </w:pPr>
      <w:r w:rsidRPr="00D618F3">
        <w:t xml:space="preserve">На официальном сайте, указанном выше, будут публиковаться все разъяснения, касающиеся положений настоящей документации, а также все изменения, в случае возникновения таковых. </w:t>
      </w:r>
    </w:p>
    <w:p w:rsidR="00CC78E0" w:rsidRPr="00D618F3" w:rsidRDefault="00CC78E0" w:rsidP="00561FAA">
      <w:pPr>
        <w:ind w:firstLine="567"/>
        <w:jc w:val="both"/>
      </w:pPr>
      <w:r w:rsidRPr="00D618F3">
        <w:t xml:space="preserve">Все изменения </w:t>
      </w:r>
      <w:r w:rsidR="00F80D62" w:rsidRPr="00D618F3">
        <w:t>аукционной</w:t>
      </w:r>
      <w:r w:rsidRPr="00D618F3">
        <w:t xml:space="preserve"> документации будут направляться заказными письмами или в форме электронных документов всем </w:t>
      </w:r>
      <w:r w:rsidR="00241576" w:rsidRPr="00D618F3">
        <w:t>Заявителям</w:t>
      </w:r>
      <w:r w:rsidRPr="00D618F3">
        <w:t xml:space="preserve">, </w:t>
      </w:r>
      <w:r w:rsidR="00241576" w:rsidRPr="00D618F3">
        <w:rPr>
          <w:lang w:eastAsia="ru-RU"/>
        </w:rPr>
        <w:t>которым была предоставлена документация</w:t>
      </w:r>
      <w:r w:rsidRPr="00D618F3">
        <w:t>.</w:t>
      </w:r>
    </w:p>
    <w:p w:rsidR="004A5D82" w:rsidRPr="00D618F3" w:rsidRDefault="00CC78E0" w:rsidP="00561FAA">
      <w:pPr>
        <w:ind w:firstLine="567"/>
        <w:jc w:val="both"/>
      </w:pPr>
      <w:r w:rsidRPr="00D618F3">
        <w:t xml:space="preserve">Участники </w:t>
      </w:r>
      <w:r w:rsidR="00F80D62" w:rsidRPr="00D618F3">
        <w:t>аукциона</w:t>
      </w:r>
      <w:r w:rsidRPr="00D618F3">
        <w:t xml:space="preserve">, получившие комплект документации на официальном сайте и не направившие заявления на получение </w:t>
      </w:r>
      <w:r w:rsidR="00F80D62" w:rsidRPr="00D618F3">
        <w:t xml:space="preserve">аукционной </w:t>
      </w:r>
      <w:r w:rsidRPr="00D618F3">
        <w:t xml:space="preserve">документации, должны самостоятельно </w:t>
      </w:r>
      <w:r w:rsidRPr="00D618F3">
        <w:lastRenderedPageBreak/>
        <w:t xml:space="preserve">отслеживать появление на официальном сайте разъяснений, изменений </w:t>
      </w:r>
      <w:r w:rsidR="00B623EA">
        <w:t xml:space="preserve">аукционной </w:t>
      </w:r>
      <w:r w:rsidRPr="00D618F3">
        <w:t xml:space="preserve">документации. </w:t>
      </w:r>
      <w:r w:rsidR="00F80D62" w:rsidRPr="00D618F3">
        <w:t>Организатор аукциона</w:t>
      </w:r>
      <w:r w:rsidRPr="00D618F3">
        <w:t xml:space="preserve"> не несет обязательств или ответственности в случае неполучения такими Участниками разъяснений, изменений к </w:t>
      </w:r>
      <w:r w:rsidR="00F80D62" w:rsidRPr="00D618F3">
        <w:t>аукционной</w:t>
      </w:r>
      <w:r w:rsidRPr="00D618F3">
        <w:t xml:space="preserve"> документации.</w:t>
      </w:r>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Заявка на участие в аукционе подается в срок и по форме, </w:t>
      </w:r>
      <w:proofErr w:type="gramStart"/>
      <w:r w:rsidRPr="00D618F3">
        <w:rPr>
          <w:lang w:eastAsia="ru-RU"/>
        </w:rPr>
        <w:t>которые</w:t>
      </w:r>
      <w:proofErr w:type="gramEnd"/>
      <w:r w:rsidRPr="00D618F3">
        <w:rPr>
          <w:lang w:eastAsia="ru-RU"/>
        </w:rPr>
        <w:t xml:space="preserve"> установлены документацией об аукционе. </w:t>
      </w:r>
      <w:r w:rsidRPr="004D3FF6">
        <w:rPr>
          <w:lang w:eastAsia="ru-RU"/>
        </w:rPr>
        <w:t xml:space="preserve">Подача заявки на участие в аукционе является акцептом оферты в соответствии со </w:t>
      </w:r>
      <w:hyperlink r:id="rId20" w:history="1">
        <w:r w:rsidRPr="004D3FF6">
          <w:rPr>
            <w:lang w:eastAsia="ru-RU"/>
          </w:rPr>
          <w:t>статьей 438</w:t>
        </w:r>
      </w:hyperlink>
      <w:r w:rsidRPr="004D3FF6">
        <w:rPr>
          <w:lang w:eastAsia="ru-RU"/>
        </w:rPr>
        <w:t xml:space="preserve"> Гра</w:t>
      </w:r>
      <w:r w:rsidRPr="00D618F3">
        <w:rPr>
          <w:lang w:eastAsia="ru-RU"/>
        </w:rPr>
        <w:t>жданского кодекса Российской Федерации.</w:t>
      </w:r>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Заявитель вправе подать только одну заявку в отношении каждого предмета аукциона (лота).</w:t>
      </w:r>
    </w:p>
    <w:p w:rsidR="00B41A6F" w:rsidRPr="00D618F3" w:rsidRDefault="00B41A6F" w:rsidP="00561FAA">
      <w:pPr>
        <w:suppressAutoHyphens w:val="0"/>
        <w:autoSpaceDE w:val="0"/>
        <w:autoSpaceDN w:val="0"/>
        <w:adjustRightInd w:val="0"/>
        <w:ind w:firstLine="567"/>
        <w:jc w:val="both"/>
        <w:rPr>
          <w:lang w:eastAsia="ru-RU"/>
        </w:rPr>
      </w:pPr>
      <w:bookmarkStart w:id="1" w:name="sub_10125"/>
      <w:r w:rsidRPr="00FA6580">
        <w:rPr>
          <w:lang w:eastAsia="ru-RU"/>
        </w:rPr>
        <w:t xml:space="preserve">Прием заявок на участие в аукционе прекращается </w:t>
      </w:r>
      <w:proofErr w:type="gramStart"/>
      <w:r w:rsidRPr="00FA6580">
        <w:rPr>
          <w:lang w:eastAsia="ru-RU"/>
        </w:rPr>
        <w:t>в указанный в извещении о проведении аукциона день рассмотрения заявок на участие в аукционе</w:t>
      </w:r>
      <w:proofErr w:type="gramEnd"/>
      <w:r w:rsidRPr="00FA6580">
        <w:rPr>
          <w:lang w:eastAsia="ru-RU"/>
        </w:rPr>
        <w:t xml:space="preserve"> непосредственно перед началом рассмотрения заявок.</w:t>
      </w:r>
    </w:p>
    <w:p w:rsidR="00B41A6F" w:rsidRPr="00D618F3" w:rsidRDefault="00B41A6F" w:rsidP="00561FAA">
      <w:pPr>
        <w:suppressAutoHyphens w:val="0"/>
        <w:autoSpaceDE w:val="0"/>
        <w:autoSpaceDN w:val="0"/>
        <w:adjustRightInd w:val="0"/>
        <w:ind w:firstLine="567"/>
        <w:jc w:val="both"/>
        <w:rPr>
          <w:lang w:eastAsia="ru-RU"/>
        </w:rPr>
      </w:pPr>
      <w:bookmarkStart w:id="2" w:name="sub_10126"/>
      <w:bookmarkEnd w:id="1"/>
      <w:r w:rsidRPr="00D618F3">
        <w:rPr>
          <w:lang w:eastAsia="ru-RU"/>
        </w:rPr>
        <w:t>Каждая заявка на участие в аукционе, поступившая в срок, указанный в извещении о проведен</w:t>
      </w:r>
      <w:proofErr w:type="gramStart"/>
      <w:r w:rsidRPr="00D618F3">
        <w:rPr>
          <w:lang w:eastAsia="ru-RU"/>
        </w:rPr>
        <w:t>ии ау</w:t>
      </w:r>
      <w:proofErr w:type="gramEnd"/>
      <w:r w:rsidRPr="00D618F3">
        <w:rPr>
          <w:lang w:eastAsia="ru-RU"/>
        </w:rPr>
        <w:t>кциона, регистрируется организатором аукциона</w:t>
      </w:r>
      <w:r w:rsidR="009A0FA0">
        <w:rPr>
          <w:lang w:eastAsia="ru-RU"/>
        </w:rPr>
        <w:t>.</w:t>
      </w:r>
      <w:r w:rsidRPr="00D618F3">
        <w:rPr>
          <w:lang w:eastAsia="ru-RU"/>
        </w:rPr>
        <w:t xml:space="preserve"> По требованию заявителя организатор аукциона выдает расписку в получении такой заявки с указанием даты и времени ее получения.</w:t>
      </w:r>
    </w:p>
    <w:p w:rsidR="00B41A6F" w:rsidRPr="00D618F3" w:rsidRDefault="00B41A6F" w:rsidP="00561FAA">
      <w:pPr>
        <w:suppressAutoHyphens w:val="0"/>
        <w:autoSpaceDE w:val="0"/>
        <w:autoSpaceDN w:val="0"/>
        <w:adjustRightInd w:val="0"/>
        <w:ind w:firstLine="567"/>
        <w:jc w:val="both"/>
        <w:rPr>
          <w:lang w:eastAsia="ru-RU"/>
        </w:rPr>
      </w:pPr>
      <w:bookmarkStart w:id="3" w:name="sub_10127"/>
      <w:bookmarkEnd w:id="2"/>
      <w:r w:rsidRPr="00D618F3">
        <w:rPr>
          <w:lang w:eastAsia="ru-RU"/>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bookmarkStart w:id="4" w:name="sub_10128"/>
      <w:bookmarkEnd w:id="3"/>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Заявитель вправе отозвать заявку в любое время до установленных даты и времени начала рассмотрения заявок на участие в аукционе. </w:t>
      </w:r>
      <w:bookmarkEnd w:id="4"/>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w:t>
      </w:r>
    </w:p>
    <w:p w:rsidR="00F92071" w:rsidRPr="00D618F3" w:rsidRDefault="00F92071" w:rsidP="00561FAA">
      <w:pPr>
        <w:ind w:firstLine="567"/>
        <w:jc w:val="both"/>
      </w:pPr>
      <w:proofErr w:type="gramStart"/>
      <w:r w:rsidRPr="00D618F3">
        <w:t xml:space="preserve">Аукционная комиссия рассматривает заявки на участие в аукционе на предмет соответствия требованиям, установленным </w:t>
      </w:r>
      <w:r w:rsidRPr="004D3FF6">
        <w:t xml:space="preserve">документацией об аукционе, и соответствия заявителей требованиям, установленным </w:t>
      </w:r>
      <w:hyperlink w:anchor="sub_1018" w:history="1">
        <w:r w:rsidRPr="004D3FF6">
          <w:rPr>
            <w:rStyle w:val="aa"/>
            <w:color w:val="auto"/>
            <w:u w:val="none"/>
          </w:rPr>
          <w:t>пунктом 18</w:t>
        </w:r>
      </w:hyperlink>
      <w:r w:rsidRPr="004D3FF6">
        <w:t xml:space="preserve"> Правил</w:t>
      </w:r>
      <w:r w:rsidRPr="00D618F3">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w:t>
      </w:r>
      <w:proofErr w:type="gramEnd"/>
    </w:p>
    <w:p w:rsidR="00F92071" w:rsidRPr="00D618F3" w:rsidRDefault="00F92071" w:rsidP="00561FAA">
      <w:pPr>
        <w:suppressAutoHyphens w:val="0"/>
        <w:autoSpaceDE w:val="0"/>
        <w:autoSpaceDN w:val="0"/>
        <w:adjustRightInd w:val="0"/>
        <w:ind w:firstLine="567"/>
        <w:jc w:val="both"/>
        <w:rPr>
          <w:lang w:eastAsia="ru-RU"/>
        </w:rPr>
      </w:pPr>
      <w:r w:rsidRPr="00D618F3">
        <w:rPr>
          <w:lang w:eastAsia="ru-RU"/>
        </w:rPr>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w:t>
      </w:r>
    </w:p>
    <w:p w:rsidR="00B41A6F" w:rsidRPr="00D618F3" w:rsidRDefault="00B41A6F" w:rsidP="00561FAA">
      <w:pPr>
        <w:suppressAutoHyphens w:val="0"/>
        <w:autoSpaceDE w:val="0"/>
        <w:autoSpaceDN w:val="0"/>
        <w:adjustRightInd w:val="0"/>
        <w:ind w:firstLine="567"/>
        <w:jc w:val="both"/>
        <w:rPr>
          <w:lang w:eastAsia="ru-RU"/>
        </w:rPr>
      </w:pPr>
      <w:proofErr w:type="gramStart"/>
      <w:r w:rsidRPr="00D618F3">
        <w:rPr>
          <w:lang w:eastAsia="ru-RU"/>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rsidR="00BC43DC" w:rsidRPr="00D618F3" w:rsidRDefault="00BC43DC" w:rsidP="00561FAA">
      <w:pPr>
        <w:suppressAutoHyphens w:val="0"/>
        <w:autoSpaceDE w:val="0"/>
        <w:autoSpaceDN w:val="0"/>
        <w:adjustRightInd w:val="0"/>
        <w:ind w:firstLine="567"/>
        <w:jc w:val="both"/>
        <w:rPr>
          <w:lang w:eastAsia="ru-RU"/>
        </w:rPr>
      </w:pPr>
      <w:r w:rsidRPr="00D618F3">
        <w:t>Договор заключается с победителем открытого аукциона.</w:t>
      </w:r>
      <w:r w:rsidR="00D618F3">
        <w:rPr>
          <w:color w:val="FF0000"/>
        </w:rPr>
        <w:t xml:space="preserve"> </w:t>
      </w:r>
      <w:r w:rsidRPr="00D618F3">
        <w:rPr>
          <w:lang w:eastAsia="ru-RU"/>
        </w:rPr>
        <w:t xml:space="preserve">Заключение договора осуществляется в порядке, предусмотренном </w:t>
      </w:r>
      <w:hyperlink r:id="rId21" w:history="1">
        <w:r w:rsidRPr="00D618F3">
          <w:rPr>
            <w:lang w:eastAsia="ru-RU"/>
          </w:rPr>
          <w:t>Гражданским кодексом</w:t>
        </w:r>
      </w:hyperlink>
      <w:r w:rsidRPr="00D618F3">
        <w:rPr>
          <w:lang w:eastAsia="ru-RU"/>
        </w:rPr>
        <w:t xml:space="preserve"> Российской Федерации и иными федеральными законами.</w:t>
      </w:r>
    </w:p>
    <w:p w:rsidR="003C17BC" w:rsidRDefault="003C17BC" w:rsidP="00561FAA">
      <w:pPr>
        <w:suppressAutoHyphens w:val="0"/>
        <w:autoSpaceDE w:val="0"/>
        <w:autoSpaceDN w:val="0"/>
        <w:adjustRightInd w:val="0"/>
        <w:ind w:firstLine="567"/>
        <w:jc w:val="both"/>
        <w:rPr>
          <w:lang w:eastAsia="ru-RU"/>
        </w:rPr>
      </w:pPr>
      <w:r w:rsidRPr="0086324B">
        <w:rPr>
          <w:lang w:eastAsia="ru-RU"/>
        </w:rPr>
        <w:t>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w:t>
      </w:r>
      <w:proofErr w:type="gramStart"/>
      <w:r w:rsidRPr="0086324B">
        <w:rPr>
          <w:lang w:eastAsia="ru-RU"/>
        </w:rPr>
        <w:t>ии ау</w:t>
      </w:r>
      <w:proofErr w:type="gramEnd"/>
      <w:r w:rsidRPr="0086324B">
        <w:rPr>
          <w:lang w:eastAsia="ru-RU"/>
        </w:rPr>
        <w:t>кциона, но может быть увеличена по соглашению сторон в порядке, установленном договором.</w:t>
      </w:r>
      <w:r w:rsidR="0028171C">
        <w:rPr>
          <w:lang w:eastAsia="ru-RU"/>
        </w:rPr>
        <w:t xml:space="preserve"> </w:t>
      </w:r>
    </w:p>
    <w:p w:rsidR="0028171C" w:rsidRPr="00D618F3" w:rsidRDefault="0086324B" w:rsidP="00561FAA">
      <w:pPr>
        <w:suppressAutoHyphens w:val="0"/>
        <w:autoSpaceDE w:val="0"/>
        <w:autoSpaceDN w:val="0"/>
        <w:adjustRightInd w:val="0"/>
        <w:ind w:firstLine="567"/>
        <w:jc w:val="both"/>
        <w:rPr>
          <w:lang w:eastAsia="ru-RU"/>
        </w:rPr>
      </w:pPr>
      <w:r>
        <w:rPr>
          <w:lang w:eastAsia="ru-RU"/>
        </w:rPr>
        <w:t>Цена договора</w:t>
      </w:r>
      <w:r w:rsidR="0028171C">
        <w:rPr>
          <w:lang w:eastAsia="ru-RU"/>
        </w:rPr>
        <w:t xml:space="preserve">, </w:t>
      </w:r>
      <w:r>
        <w:rPr>
          <w:lang w:eastAsia="ru-RU"/>
        </w:rPr>
        <w:t>предусматривающего</w:t>
      </w:r>
      <w:r w:rsidR="0028171C">
        <w:rPr>
          <w:lang w:eastAsia="ru-RU"/>
        </w:rPr>
        <w:t xml:space="preserve"> переход прав в отношении муниципального имущества, </w:t>
      </w:r>
      <w:r>
        <w:rPr>
          <w:lang w:eastAsia="ru-RU"/>
        </w:rPr>
        <w:t xml:space="preserve">в соответствии с проектом договора, </w:t>
      </w:r>
      <w:r w:rsidR="0028171C">
        <w:rPr>
          <w:lang w:eastAsia="ru-RU"/>
        </w:rPr>
        <w:t xml:space="preserve">являющегося неотъемлемой частью настоящей документации об аукционе, </w:t>
      </w:r>
      <w:r>
        <w:rPr>
          <w:lang w:eastAsia="ru-RU"/>
        </w:rPr>
        <w:t xml:space="preserve">не может быть изменена (в сторону увеличения или уменьшения) по соглашению сторон. </w:t>
      </w:r>
    </w:p>
    <w:p w:rsidR="009E52D3" w:rsidRPr="00D618F3" w:rsidRDefault="009E52D3" w:rsidP="00561FAA">
      <w:pPr>
        <w:ind w:firstLine="567"/>
        <w:jc w:val="both"/>
        <w:rPr>
          <w:lang w:eastAsia="ru-RU"/>
        </w:rPr>
      </w:pPr>
      <w:r w:rsidRPr="00D618F3">
        <w:rPr>
          <w:lang w:eastAsia="ru-RU"/>
        </w:rPr>
        <w:t>По всем вопросам обращаться:</w:t>
      </w:r>
    </w:p>
    <w:p w:rsidR="009E52D3" w:rsidRPr="00D618F3" w:rsidRDefault="00785B39" w:rsidP="00561FAA">
      <w:pPr>
        <w:ind w:firstLine="567"/>
        <w:jc w:val="both"/>
        <w:rPr>
          <w:lang w:eastAsia="ru-RU"/>
        </w:rPr>
      </w:pPr>
      <w:r w:rsidRPr="007D2C4E">
        <w:rPr>
          <w:lang w:eastAsia="ru-RU"/>
        </w:rPr>
        <w:t>Муниципальное автономное учреждение культуры городского округа Домодедово «ГОРОДСКОЙ ПАРК КУЛЬТУРЫ И ОТДЫХА «ЁЛОЧКИ» (МАУК «ГПК и</w:t>
      </w:r>
      <w:proofErr w:type="gramStart"/>
      <w:r w:rsidRPr="007D2C4E">
        <w:rPr>
          <w:lang w:eastAsia="ru-RU"/>
        </w:rPr>
        <w:t xml:space="preserve"> О</w:t>
      </w:r>
      <w:proofErr w:type="gramEnd"/>
      <w:r w:rsidRPr="007D2C4E">
        <w:rPr>
          <w:lang w:eastAsia="ru-RU"/>
        </w:rPr>
        <w:t xml:space="preserve"> «Ёлочки»)</w:t>
      </w:r>
    </w:p>
    <w:p w:rsidR="009E52D3" w:rsidRPr="00D618F3" w:rsidRDefault="009E52D3" w:rsidP="00561FAA">
      <w:pPr>
        <w:tabs>
          <w:tab w:val="left" w:pos="709"/>
        </w:tabs>
        <w:ind w:firstLine="567"/>
        <w:jc w:val="both"/>
        <w:rPr>
          <w:lang w:eastAsia="ru-RU"/>
        </w:rPr>
      </w:pPr>
      <w:r w:rsidRPr="007D2C4E">
        <w:rPr>
          <w:lang w:eastAsia="ru-RU"/>
        </w:rPr>
        <w:lastRenderedPageBreak/>
        <w:t xml:space="preserve">Место нахождения </w:t>
      </w:r>
      <w:r w:rsidR="0019191B" w:rsidRPr="007D2C4E">
        <w:rPr>
          <w:lang w:eastAsia="ru-RU"/>
        </w:rPr>
        <w:t>организатора аукциона</w:t>
      </w:r>
      <w:r w:rsidRPr="007D2C4E">
        <w:rPr>
          <w:lang w:eastAsia="ru-RU"/>
        </w:rPr>
        <w:t xml:space="preserve">: </w:t>
      </w:r>
      <w:r w:rsidR="00785B39" w:rsidRPr="007D2C4E">
        <w:rPr>
          <w:lang w:eastAsia="ru-RU"/>
        </w:rPr>
        <w:t xml:space="preserve">142000, </w:t>
      </w:r>
      <w:proofErr w:type="gramStart"/>
      <w:r w:rsidR="00785B39" w:rsidRPr="007D2C4E">
        <w:rPr>
          <w:lang w:eastAsia="ru-RU"/>
        </w:rPr>
        <w:t>Московская</w:t>
      </w:r>
      <w:proofErr w:type="gramEnd"/>
      <w:r w:rsidR="00785B39" w:rsidRPr="007D2C4E">
        <w:rPr>
          <w:lang w:eastAsia="ru-RU"/>
        </w:rPr>
        <w:t xml:space="preserve"> обл., г. Домодедово, ул. Каширское шоссе, дом 107</w:t>
      </w:r>
    </w:p>
    <w:p w:rsidR="009E52D3" w:rsidRPr="00D618F3" w:rsidRDefault="009E52D3" w:rsidP="00561FAA">
      <w:pPr>
        <w:tabs>
          <w:tab w:val="left" w:pos="709"/>
        </w:tabs>
        <w:ind w:firstLine="567"/>
        <w:jc w:val="both"/>
        <w:rPr>
          <w:lang w:eastAsia="ru-RU"/>
        </w:rPr>
      </w:pPr>
      <w:r w:rsidRPr="007D2C4E">
        <w:rPr>
          <w:lang w:eastAsia="ru-RU"/>
        </w:rPr>
        <w:t xml:space="preserve">Почтовый адрес: </w:t>
      </w:r>
      <w:r w:rsidR="00785B39" w:rsidRPr="007D2C4E">
        <w:rPr>
          <w:lang w:eastAsia="ru-RU"/>
        </w:rPr>
        <w:t xml:space="preserve">142000, </w:t>
      </w:r>
      <w:proofErr w:type="gramStart"/>
      <w:r w:rsidR="00785B39" w:rsidRPr="007D2C4E">
        <w:rPr>
          <w:lang w:eastAsia="ru-RU"/>
        </w:rPr>
        <w:t>Московская</w:t>
      </w:r>
      <w:proofErr w:type="gramEnd"/>
      <w:r w:rsidR="00785B39" w:rsidRPr="007D2C4E">
        <w:rPr>
          <w:lang w:eastAsia="ru-RU"/>
        </w:rPr>
        <w:t xml:space="preserve"> обл., г. Домодедово, ул. Каширское шоссе, дом 107</w:t>
      </w:r>
    </w:p>
    <w:p w:rsidR="00785B39" w:rsidRPr="007D2C4E" w:rsidRDefault="009E52D3" w:rsidP="0050048A">
      <w:pPr>
        <w:ind w:firstLine="567"/>
        <w:jc w:val="both"/>
        <w:rPr>
          <w:lang w:eastAsia="ru-RU"/>
        </w:rPr>
      </w:pPr>
      <w:r w:rsidRPr="00D618F3">
        <w:rPr>
          <w:lang w:eastAsia="ru-RU"/>
        </w:rPr>
        <w:t xml:space="preserve">Номера контактных телефонов: </w:t>
      </w:r>
      <w:r w:rsidR="00785B39" w:rsidRPr="007D2C4E">
        <w:rPr>
          <w:lang w:eastAsia="ru-RU"/>
        </w:rPr>
        <w:t xml:space="preserve">+7(926)337-97-20; +7 (917) 563-15-15; </w:t>
      </w:r>
    </w:p>
    <w:p w:rsidR="009E52D3" w:rsidRPr="00D618F3" w:rsidRDefault="00785B39" w:rsidP="00785B39">
      <w:pPr>
        <w:pStyle w:val="1c"/>
        <w:tabs>
          <w:tab w:val="left" w:pos="709"/>
        </w:tabs>
        <w:spacing w:after="0"/>
        <w:ind w:firstLine="567"/>
        <w:rPr>
          <w:lang w:eastAsia="ru-RU"/>
        </w:rPr>
      </w:pPr>
      <w:r w:rsidRPr="007D2C4E">
        <w:rPr>
          <w:lang w:eastAsia="ru-RU"/>
        </w:rPr>
        <w:t xml:space="preserve">+7 (903) 197-01-01  </w:t>
      </w:r>
    </w:p>
    <w:p w:rsidR="009E52D3" w:rsidRPr="00D618F3" w:rsidRDefault="009E52D3" w:rsidP="00F711D7">
      <w:pPr>
        <w:ind w:firstLine="567"/>
        <w:rPr>
          <w:lang w:eastAsia="ru-RU"/>
        </w:rPr>
      </w:pPr>
      <w:r w:rsidRPr="00D618F3">
        <w:rPr>
          <w:lang w:eastAsia="ru-RU"/>
        </w:rPr>
        <w:t xml:space="preserve">Адрес электронной почты: </w:t>
      </w:r>
      <w:r w:rsidR="00785B39" w:rsidRPr="007D2C4E">
        <w:rPr>
          <w:lang w:eastAsia="ru-RU"/>
        </w:rPr>
        <w:t xml:space="preserve">elkipark@yandex.ru  </w:t>
      </w:r>
    </w:p>
    <w:p w:rsidR="009E52D3" w:rsidRPr="00D618F3" w:rsidRDefault="009E52D3" w:rsidP="007D2C4E">
      <w:pPr>
        <w:ind w:firstLine="567"/>
        <w:jc w:val="both"/>
        <w:rPr>
          <w:lang w:eastAsia="ru-RU"/>
        </w:rPr>
      </w:pPr>
      <w:r w:rsidRPr="00FA6580">
        <w:rPr>
          <w:lang w:eastAsia="ru-RU"/>
        </w:rPr>
        <w:t>Время работы</w:t>
      </w:r>
      <w:r w:rsidR="00785B39" w:rsidRPr="00FA6580">
        <w:rPr>
          <w:lang w:eastAsia="ru-RU"/>
        </w:rPr>
        <w:t xml:space="preserve"> с </w:t>
      </w:r>
      <w:r w:rsidR="00FA6580" w:rsidRPr="00FA6580">
        <w:rPr>
          <w:szCs w:val="28"/>
        </w:rPr>
        <w:t>9:00</w:t>
      </w:r>
      <w:r w:rsidR="00FA6580">
        <w:rPr>
          <w:szCs w:val="28"/>
        </w:rPr>
        <w:t xml:space="preserve"> до 18:</w:t>
      </w:r>
      <w:r w:rsidR="00FA6580" w:rsidRPr="009C027C">
        <w:rPr>
          <w:szCs w:val="28"/>
        </w:rPr>
        <w:t>00 (в рабочие дни</w:t>
      </w:r>
      <w:r w:rsidR="00FA6580">
        <w:rPr>
          <w:szCs w:val="28"/>
        </w:rPr>
        <w:t xml:space="preserve"> с понедельника по четверг</w:t>
      </w:r>
      <w:r w:rsidR="00FA6580" w:rsidRPr="009C027C">
        <w:rPr>
          <w:szCs w:val="28"/>
        </w:rPr>
        <w:t>, по московскому времени)</w:t>
      </w:r>
      <w:r w:rsidR="00FA6580">
        <w:rPr>
          <w:szCs w:val="28"/>
        </w:rPr>
        <w:t xml:space="preserve">; с 9:00 до 17:00 (в пятницу и предпраздничные дни, </w:t>
      </w:r>
      <w:r w:rsidR="00FA6580" w:rsidRPr="009C027C">
        <w:rPr>
          <w:szCs w:val="28"/>
        </w:rPr>
        <w:t>по московскому времени</w:t>
      </w:r>
      <w:r w:rsidR="00FA6580">
        <w:rPr>
          <w:szCs w:val="28"/>
        </w:rPr>
        <w:t>).</w:t>
      </w:r>
    </w:p>
    <w:p w:rsidR="00EF60D8" w:rsidRPr="007D2C4E" w:rsidRDefault="009E52D3" w:rsidP="007D2C4E">
      <w:pPr>
        <w:ind w:firstLine="567"/>
        <w:jc w:val="both"/>
        <w:rPr>
          <w:lang w:eastAsia="ru-RU"/>
        </w:rPr>
      </w:pPr>
      <w:r w:rsidRPr="00D618F3">
        <w:rPr>
          <w:lang w:eastAsia="ru-RU"/>
        </w:rPr>
        <w:t>Контактн</w:t>
      </w:r>
      <w:r w:rsidR="00C22CA3">
        <w:rPr>
          <w:lang w:eastAsia="ru-RU"/>
        </w:rPr>
        <w:t>ые</w:t>
      </w:r>
      <w:r w:rsidRPr="00D618F3">
        <w:rPr>
          <w:lang w:eastAsia="ru-RU"/>
        </w:rPr>
        <w:t xml:space="preserve"> лиц</w:t>
      </w:r>
      <w:r w:rsidR="00C22CA3">
        <w:rPr>
          <w:lang w:eastAsia="ru-RU"/>
        </w:rPr>
        <w:t>а</w:t>
      </w:r>
      <w:r w:rsidRPr="00D618F3">
        <w:rPr>
          <w:lang w:eastAsia="ru-RU"/>
        </w:rPr>
        <w:t xml:space="preserve"> </w:t>
      </w:r>
      <w:r w:rsidR="0019191B">
        <w:rPr>
          <w:lang w:eastAsia="ru-RU"/>
        </w:rPr>
        <w:t>организатора аукциона</w:t>
      </w:r>
      <w:r w:rsidRPr="00D618F3">
        <w:rPr>
          <w:lang w:eastAsia="ru-RU"/>
        </w:rPr>
        <w:t>:</w:t>
      </w:r>
      <w:r w:rsidRPr="007D2C4E">
        <w:rPr>
          <w:lang w:eastAsia="ru-RU"/>
        </w:rPr>
        <w:t xml:space="preserve"> </w:t>
      </w:r>
      <w:r w:rsidR="00785B39" w:rsidRPr="007D2C4E">
        <w:rPr>
          <w:lang w:eastAsia="ru-RU"/>
        </w:rPr>
        <w:t>Андрей Швецов, Екатерина Богданова; Юлия Костюк</w:t>
      </w:r>
      <w:r w:rsidR="00EF60D8" w:rsidRPr="007D2C4E">
        <w:rPr>
          <w:lang w:eastAsia="ru-RU"/>
        </w:rPr>
        <w:t>.</w:t>
      </w:r>
    </w:p>
    <w:p w:rsidR="009E52D3" w:rsidRPr="00D618F3" w:rsidRDefault="009E52D3" w:rsidP="00EF60D8">
      <w:pPr>
        <w:ind w:firstLine="567"/>
        <w:jc w:val="both"/>
        <w:rPr>
          <w:iCs/>
        </w:rPr>
      </w:pPr>
    </w:p>
    <w:p w:rsidR="009E52D3" w:rsidRPr="004F2671" w:rsidRDefault="004F2671" w:rsidP="0014741E">
      <w:pPr>
        <w:pStyle w:val="1"/>
        <w:spacing w:before="0" w:after="0"/>
        <w:ind w:left="0" w:firstLine="0"/>
        <w:rPr>
          <w:caps/>
        </w:rPr>
      </w:pPr>
      <w:bookmarkStart w:id="5" w:name="__RefHeading__125_686981674"/>
      <w:bookmarkStart w:id="6" w:name="__RefHeading__133_1377559550"/>
      <w:bookmarkStart w:id="7" w:name="_Toc321475129"/>
      <w:bookmarkEnd w:id="5"/>
      <w:bookmarkEnd w:id="6"/>
      <w:r>
        <w:br w:type="page"/>
      </w:r>
      <w:bookmarkStart w:id="8" w:name="_Toc456306975"/>
      <w:r w:rsidR="009E52D3" w:rsidRPr="004F2671">
        <w:rPr>
          <w:caps/>
        </w:rPr>
        <w:lastRenderedPageBreak/>
        <w:t xml:space="preserve">ЧАСТЬ </w:t>
      </w:r>
      <w:r w:rsidR="009E52D3" w:rsidRPr="004F2671">
        <w:rPr>
          <w:caps/>
          <w:lang w:val="en-US"/>
        </w:rPr>
        <w:t>I</w:t>
      </w:r>
      <w:r w:rsidR="009E52D3" w:rsidRPr="004F2671">
        <w:rPr>
          <w:caps/>
        </w:rPr>
        <w:t xml:space="preserve"> АУКЦИОН</w:t>
      </w:r>
      <w:bookmarkEnd w:id="7"/>
      <w:bookmarkEnd w:id="8"/>
    </w:p>
    <w:p w:rsidR="009E52D3" w:rsidRPr="00193D14" w:rsidRDefault="009E52D3" w:rsidP="0014741E">
      <w:pPr>
        <w:rPr>
          <w:sz w:val="22"/>
        </w:rPr>
      </w:pPr>
    </w:p>
    <w:p w:rsidR="009E52D3" w:rsidRDefault="009E52D3" w:rsidP="0014741E">
      <w:pPr>
        <w:pStyle w:val="2"/>
        <w:numPr>
          <w:ilvl w:val="1"/>
          <w:numId w:val="2"/>
        </w:numPr>
        <w:ind w:left="0" w:firstLine="0"/>
        <w:jc w:val="both"/>
        <w:rPr>
          <w:bCs w:val="0"/>
        </w:rPr>
      </w:pPr>
      <w:bookmarkStart w:id="9" w:name="__RefHeading__127_686981674"/>
      <w:bookmarkStart w:id="10" w:name="__RefHeading__135_1377559550"/>
      <w:bookmarkStart w:id="11" w:name="_Toc321475130"/>
      <w:bookmarkStart w:id="12" w:name="_Toc456306976"/>
      <w:bookmarkEnd w:id="9"/>
      <w:bookmarkEnd w:id="10"/>
      <w:r>
        <w:rPr>
          <w:bCs w:val="0"/>
          <w:caps/>
        </w:rPr>
        <w:t xml:space="preserve">Раздел </w:t>
      </w:r>
      <w:r w:rsidR="00FA6580">
        <w:rPr>
          <w:bCs w:val="0"/>
          <w:caps/>
          <w:lang w:val="en-US"/>
        </w:rPr>
        <w:t>I</w:t>
      </w:r>
      <w:r>
        <w:rPr>
          <w:bCs w:val="0"/>
          <w:caps/>
        </w:rPr>
        <w:t>.1</w:t>
      </w:r>
      <w:r>
        <w:rPr>
          <w:bCs w:val="0"/>
        </w:rPr>
        <w:t xml:space="preserve"> Термины, используемые в документации об аукционе</w:t>
      </w:r>
      <w:bookmarkEnd w:id="11"/>
      <w:bookmarkEnd w:id="12"/>
    </w:p>
    <w:p w:rsidR="00DE5158" w:rsidRDefault="00DE5158" w:rsidP="00DE5158"/>
    <w:p w:rsidR="00600584" w:rsidRPr="00600584" w:rsidRDefault="00600584" w:rsidP="00600584">
      <w:pPr>
        <w:rPr>
          <w:b/>
        </w:rPr>
      </w:pPr>
      <w:r w:rsidRPr="00600584">
        <w:rPr>
          <w:b/>
        </w:rPr>
        <w:t>1.1.</w:t>
      </w:r>
      <w:r>
        <w:rPr>
          <w:b/>
        </w:rPr>
        <w:t>Х</w:t>
      </w:r>
      <w:r w:rsidRPr="00600584">
        <w:rPr>
          <w:b/>
        </w:rPr>
        <w:t>арактеристика Муниципального имущества.</w:t>
      </w:r>
    </w:p>
    <w:p w:rsidR="00600584" w:rsidRDefault="00600584" w:rsidP="00600584"/>
    <w:p w:rsidR="00FA6580" w:rsidRDefault="00FA6580" w:rsidP="00600584">
      <w:r>
        <w:t xml:space="preserve">ЛОТ № 1: 142000, </w:t>
      </w:r>
      <w:proofErr w:type="gramStart"/>
      <w:r>
        <w:t>Московская</w:t>
      </w:r>
      <w:proofErr w:type="gramEnd"/>
      <w:r>
        <w:t xml:space="preserve"> обл., г. Домодедово, ш. </w:t>
      </w:r>
      <w:proofErr w:type="gramStart"/>
      <w:r>
        <w:t xml:space="preserve">Каширское, дом 107, некапитальное сооружение (пункт проката), площадью: 16 кв. м, целевое назначение: организация пункта проката велосипедов, роликов, самокатов,  </w:t>
      </w:r>
      <w:proofErr w:type="spellStart"/>
      <w:r>
        <w:t>сигвеев</w:t>
      </w:r>
      <w:proofErr w:type="spellEnd"/>
      <w:r>
        <w:t xml:space="preserve">, </w:t>
      </w:r>
      <w:proofErr w:type="spellStart"/>
      <w:r>
        <w:t>гироскутеров</w:t>
      </w:r>
      <w:proofErr w:type="spellEnd"/>
      <w:r>
        <w:t xml:space="preserve"> и т.п. </w:t>
      </w:r>
      <w:proofErr w:type="gramEnd"/>
    </w:p>
    <w:p w:rsidR="00FA6580" w:rsidRPr="00FA6580" w:rsidRDefault="00FA6580" w:rsidP="00FA6580">
      <w:r>
        <w:t xml:space="preserve">ЛОТ № 2: 142000, </w:t>
      </w:r>
      <w:proofErr w:type="gramStart"/>
      <w:r>
        <w:t>Московская</w:t>
      </w:r>
      <w:proofErr w:type="gramEnd"/>
      <w:r>
        <w:t xml:space="preserve"> обл., г. Домодедово, ш. </w:t>
      </w:r>
      <w:proofErr w:type="gramStart"/>
      <w:r>
        <w:t xml:space="preserve">Каширское, дом 107, некапитальное сооружение (пункт проката), площадью: 18 кв. м, целевое назначение: организация пункта проката велосипедов, роликов, самокатов,  </w:t>
      </w:r>
      <w:proofErr w:type="spellStart"/>
      <w:r>
        <w:t>сигвеев</w:t>
      </w:r>
      <w:proofErr w:type="spellEnd"/>
      <w:r>
        <w:t xml:space="preserve">, </w:t>
      </w:r>
      <w:proofErr w:type="spellStart"/>
      <w:r>
        <w:t>гироскутеров</w:t>
      </w:r>
      <w:proofErr w:type="spellEnd"/>
      <w:r>
        <w:t xml:space="preserve"> и т.п. </w:t>
      </w:r>
      <w:proofErr w:type="gramEnd"/>
    </w:p>
    <w:p w:rsidR="00FA6580" w:rsidRDefault="00FA6580" w:rsidP="00FA6580">
      <w:r>
        <w:t xml:space="preserve">ЛОТ № 3: 142000, </w:t>
      </w:r>
      <w:proofErr w:type="gramStart"/>
      <w:r>
        <w:t>Московская</w:t>
      </w:r>
      <w:proofErr w:type="gramEnd"/>
      <w:r>
        <w:t xml:space="preserve"> обл., г. Домодедово, ш. </w:t>
      </w:r>
      <w:proofErr w:type="gramStart"/>
      <w:r>
        <w:t xml:space="preserve">Каширское, дом 107, некапитальное сооружение (шатер), площадью: 72 кв. м, целевое назначение: организация мини зоопарка, контактного зоопарка или эквивалент </w:t>
      </w:r>
      <w:proofErr w:type="gramEnd"/>
    </w:p>
    <w:p w:rsidR="00FA6580" w:rsidRDefault="00FA6580" w:rsidP="00FA6580">
      <w:r>
        <w:t xml:space="preserve">ЛОТ № 4: 142000, </w:t>
      </w:r>
      <w:proofErr w:type="gramStart"/>
      <w:r>
        <w:t>Московская</w:t>
      </w:r>
      <w:proofErr w:type="gramEnd"/>
      <w:r>
        <w:t xml:space="preserve"> обл., г. Домодедово, ш. Каширское, дом 107, некапитальное строение (Деревянный киоск), площадью: 7,5 кв. м, целевое назначение: организация торговли сувенирной продукции </w:t>
      </w:r>
    </w:p>
    <w:p w:rsidR="00FA6580" w:rsidRDefault="00FA6580" w:rsidP="00FA6580">
      <w:r>
        <w:t xml:space="preserve">ЛОТ № 5: 142000, </w:t>
      </w:r>
      <w:proofErr w:type="gramStart"/>
      <w:r>
        <w:t>Московская</w:t>
      </w:r>
      <w:proofErr w:type="gramEnd"/>
      <w:r>
        <w:t xml:space="preserve"> обл., г. Домодедово, ш. Каширское, дом 107, некапитальное строение (Деревянный киоск), площадью: 7,5 кв. м, целевое назначение: оказание услуг/продажа товаров общественного питания </w:t>
      </w:r>
    </w:p>
    <w:p w:rsidR="00FA6580" w:rsidRDefault="00FA6580" w:rsidP="00FA6580">
      <w:r>
        <w:t xml:space="preserve">ЛОТ № 6: 142000, </w:t>
      </w:r>
      <w:proofErr w:type="gramStart"/>
      <w:r>
        <w:t>Московская</w:t>
      </w:r>
      <w:proofErr w:type="gramEnd"/>
      <w:r>
        <w:t xml:space="preserve"> обл., г. Домодедово, ш. Каширское, дом 107, некапитальное строение (Модуль мишенной обстановки для пневматического тира), площадью:  24 кв. м, целевое назначение: организация тира </w:t>
      </w:r>
    </w:p>
    <w:p w:rsidR="00FA6580" w:rsidRDefault="00FA6580" w:rsidP="00FA6580">
      <w:r>
        <w:t xml:space="preserve">ЛОТ № 7: 142000, </w:t>
      </w:r>
      <w:proofErr w:type="gramStart"/>
      <w:r>
        <w:t>Московская</w:t>
      </w:r>
      <w:proofErr w:type="gramEnd"/>
      <w:r>
        <w:t xml:space="preserve"> обл., г. Домодедово, ш. Каширское, дом 107, некапитальное строение (Деревянный торговый ларек), площадью: 24 кв. м, целевое назначение: оказание услуг/продажа товаров общественного питания </w:t>
      </w:r>
    </w:p>
    <w:p w:rsidR="00FA6580" w:rsidRDefault="00FA6580" w:rsidP="00FA6580">
      <w:r>
        <w:t xml:space="preserve">ЛОТ № 8: 142000, </w:t>
      </w:r>
      <w:proofErr w:type="gramStart"/>
      <w:r>
        <w:t>Московская</w:t>
      </w:r>
      <w:proofErr w:type="gramEnd"/>
      <w:r>
        <w:t xml:space="preserve"> обл., г. Домодедово, ш. Каширское, дом 107, некапитальное строение (Мини кафе), площадью: 24 кв. м, целевое назначение: оказание услуг/продажа товаров общественного питания </w:t>
      </w:r>
    </w:p>
    <w:p w:rsidR="00FA6580" w:rsidRDefault="00FA6580" w:rsidP="00FA6580">
      <w:r>
        <w:t xml:space="preserve">ЛОТ № 9: 142000, </w:t>
      </w:r>
      <w:proofErr w:type="gramStart"/>
      <w:r>
        <w:t>Московская</w:t>
      </w:r>
      <w:proofErr w:type="gramEnd"/>
      <w:r>
        <w:t xml:space="preserve"> обл., г. Домодедово, ш. Каширское, дом 107, некапитальное строение (Торговый павильон) площадью: 24 кв. м, целевое назначение: оказание услуг/продажа товаров общественного питания </w:t>
      </w:r>
    </w:p>
    <w:p w:rsidR="00FA6580" w:rsidRPr="00FA6580" w:rsidRDefault="00FA6580" w:rsidP="00FA6580">
      <w:r>
        <w:t xml:space="preserve">ЛОТ №10: 142000, </w:t>
      </w:r>
      <w:proofErr w:type="gramStart"/>
      <w:r>
        <w:t>Московская</w:t>
      </w:r>
      <w:proofErr w:type="gramEnd"/>
      <w:r>
        <w:t xml:space="preserve"> обл., г. Домодедово, ш. Каширское, дом 107, некапитальное строение (Арт-домик), площадью: 9 кв. м, целевое назначение: оказание услуг/продажа товаров общественного питания </w:t>
      </w:r>
    </w:p>
    <w:p w:rsidR="00DE5158" w:rsidRPr="00FA6580" w:rsidRDefault="00FA6580" w:rsidP="00FA6580">
      <w:r>
        <w:t xml:space="preserve">ЛОТ №11: 142000, </w:t>
      </w:r>
      <w:proofErr w:type="gramStart"/>
      <w:r>
        <w:t>Московская</w:t>
      </w:r>
      <w:proofErr w:type="gramEnd"/>
      <w:r>
        <w:t xml:space="preserve"> обл., г. Домодедово, ш. Каширское, дом 107, некапитальное строение (Деревянный домик), площадью: 24 кв. м, целевое назначение: оказание услуг/продажа товаров общественного питания </w:t>
      </w:r>
    </w:p>
    <w:p w:rsidR="00E24F90" w:rsidRPr="00193D14" w:rsidRDefault="00E24F90">
      <w:pPr>
        <w:ind w:firstLine="540"/>
        <w:jc w:val="both"/>
        <w:rPr>
          <w:b/>
          <w:bCs/>
          <w:sz w:val="22"/>
          <w:szCs w:val="20"/>
        </w:rPr>
      </w:pPr>
    </w:p>
    <w:p w:rsidR="009E52D3" w:rsidRPr="00397C6D" w:rsidRDefault="00D618F3" w:rsidP="00397C6D">
      <w:pPr>
        <w:ind w:firstLine="540"/>
        <w:jc w:val="both"/>
      </w:pPr>
      <w:r w:rsidRPr="00397C6D">
        <w:rPr>
          <w:b/>
          <w:bCs/>
        </w:rPr>
        <w:t>Организатор аукциона</w:t>
      </w:r>
      <w:r w:rsidR="009E52D3" w:rsidRPr="00397C6D">
        <w:rPr>
          <w:bCs/>
        </w:rPr>
        <w:t xml:space="preserve"> </w:t>
      </w:r>
      <w:r w:rsidR="009E52D3" w:rsidRPr="00397C6D">
        <w:t xml:space="preserve">– </w:t>
      </w:r>
      <w:r w:rsidR="00785B39" w:rsidRPr="00785B39">
        <w:t>Муниципальное автономное учреждение культуры городского округа Домодедово «ГОРОДСКОЙ ПАРК КУЛЬТУРЫ И ОТДЫХА «ЁЛОЧКИ» (МАУК «ГПК и</w:t>
      </w:r>
      <w:proofErr w:type="gramStart"/>
      <w:r w:rsidR="00785B39" w:rsidRPr="00785B39">
        <w:t xml:space="preserve"> О</w:t>
      </w:r>
      <w:proofErr w:type="gramEnd"/>
      <w:r w:rsidR="00785B39" w:rsidRPr="00785B39">
        <w:t xml:space="preserve"> «Ёлочки»)</w:t>
      </w:r>
      <w:r w:rsidR="009E52D3" w:rsidRPr="00397C6D">
        <w:t>.</w:t>
      </w:r>
    </w:p>
    <w:p w:rsidR="00E24F90" w:rsidRPr="00397C6D" w:rsidRDefault="00F714C2" w:rsidP="00397C6D">
      <w:pPr>
        <w:ind w:firstLine="540"/>
        <w:jc w:val="both"/>
        <w:rPr>
          <w:lang w:eastAsia="ru-RU"/>
        </w:rPr>
      </w:pPr>
      <w:r w:rsidRPr="00397C6D">
        <w:rPr>
          <w:b/>
          <w:bCs/>
        </w:rPr>
        <w:t>Договор</w:t>
      </w:r>
      <w:r w:rsidR="0089247F" w:rsidRPr="00397C6D">
        <w:rPr>
          <w:b/>
          <w:bCs/>
        </w:rPr>
        <w:t xml:space="preserve"> - </w:t>
      </w:r>
      <w:r w:rsidRPr="00397C6D">
        <w:rPr>
          <w:lang w:eastAsia="ru-RU"/>
        </w:rPr>
        <w:t>договор, предусматривающи</w:t>
      </w:r>
      <w:r w:rsidR="0089247F" w:rsidRPr="00397C6D">
        <w:rPr>
          <w:lang w:eastAsia="ru-RU"/>
        </w:rPr>
        <w:t>й</w:t>
      </w:r>
      <w:r w:rsidRPr="00397C6D">
        <w:rPr>
          <w:lang w:eastAsia="ru-RU"/>
        </w:rPr>
        <w:t xml:space="preserve"> переход прав в отношении </w:t>
      </w:r>
      <w:r w:rsidR="00EE1341">
        <w:rPr>
          <w:lang w:eastAsia="ru-RU"/>
        </w:rPr>
        <w:t>муниципаль</w:t>
      </w:r>
      <w:r w:rsidRPr="00397C6D">
        <w:rPr>
          <w:lang w:eastAsia="ru-RU"/>
        </w:rPr>
        <w:t xml:space="preserve">ного имущества, </w:t>
      </w:r>
      <w:r w:rsidR="0089247F" w:rsidRPr="00397C6D">
        <w:rPr>
          <w:lang w:eastAsia="ru-RU"/>
        </w:rPr>
        <w:t xml:space="preserve">согласно которого </w:t>
      </w:r>
      <w:r w:rsidRPr="00397C6D">
        <w:rPr>
          <w:lang w:eastAsia="ru-RU"/>
        </w:rPr>
        <w:t xml:space="preserve">уполномоченный собственником </w:t>
      </w:r>
      <w:proofErr w:type="gramStart"/>
      <w:r w:rsidRPr="00397C6D">
        <w:rPr>
          <w:lang w:eastAsia="ru-RU"/>
        </w:rPr>
        <w:t>обладатель права оперативного управления, обладающ</w:t>
      </w:r>
      <w:r w:rsidR="0089247F" w:rsidRPr="00397C6D">
        <w:rPr>
          <w:lang w:eastAsia="ru-RU"/>
        </w:rPr>
        <w:t>ий</w:t>
      </w:r>
      <w:r w:rsidRPr="00397C6D">
        <w:rPr>
          <w:lang w:eastAsia="ru-RU"/>
        </w:rPr>
        <w:t xml:space="preserve"> правами в отношении </w:t>
      </w:r>
      <w:r w:rsidR="00EE1341">
        <w:rPr>
          <w:lang w:eastAsia="ru-RU"/>
        </w:rPr>
        <w:t>муниципаль</w:t>
      </w:r>
      <w:r w:rsidRPr="00397C6D">
        <w:rPr>
          <w:lang w:eastAsia="ru-RU"/>
        </w:rPr>
        <w:t xml:space="preserve">ного </w:t>
      </w:r>
      <w:r w:rsidR="0089247F" w:rsidRPr="00397C6D">
        <w:rPr>
          <w:lang w:eastAsia="ru-RU"/>
        </w:rPr>
        <w:t>имущества передает</w:t>
      </w:r>
      <w:proofErr w:type="gramEnd"/>
      <w:r w:rsidR="0089247F" w:rsidRPr="00397C6D">
        <w:rPr>
          <w:lang w:eastAsia="ru-RU"/>
        </w:rPr>
        <w:t xml:space="preserve"> указанные права по договору победителю аукциона</w:t>
      </w:r>
      <w:r w:rsidR="00E24F90" w:rsidRPr="00397C6D">
        <w:rPr>
          <w:lang w:eastAsia="ru-RU"/>
        </w:rPr>
        <w:t xml:space="preserve"> либо участнику аукциона, с которым заключается такой договор.</w:t>
      </w:r>
    </w:p>
    <w:p w:rsidR="009E52D3" w:rsidRPr="00397C6D" w:rsidRDefault="009E52D3" w:rsidP="00397C6D">
      <w:pPr>
        <w:suppressAutoHyphens w:val="0"/>
        <w:autoSpaceDE w:val="0"/>
        <w:ind w:firstLine="540"/>
        <w:jc w:val="both"/>
      </w:pPr>
      <w:r w:rsidRPr="00397C6D">
        <w:rPr>
          <w:b/>
        </w:rPr>
        <w:t xml:space="preserve">Официальный сайт - </w:t>
      </w:r>
      <w:r w:rsidRPr="00397C6D">
        <w:t xml:space="preserve">сайт </w:t>
      </w:r>
      <w:r w:rsidR="00A5320A" w:rsidRPr="00397C6D">
        <w:rPr>
          <w:lang w:eastAsia="ru-RU"/>
        </w:rPr>
        <w:t xml:space="preserve">в сети Интернет для размещения информации о </w:t>
      </w:r>
      <w:r w:rsidR="00A5320A" w:rsidRPr="004D3FF6">
        <w:rPr>
          <w:lang w:eastAsia="ru-RU"/>
        </w:rPr>
        <w:t>проведении торгов, определенном Правительством Российской Федерации</w:t>
      </w:r>
      <w:r w:rsidR="00A5320A" w:rsidRPr="004D3FF6">
        <w:t xml:space="preserve">: </w:t>
      </w:r>
      <w:hyperlink r:id="rId22" w:history="1">
        <w:r w:rsidR="00A5320A" w:rsidRPr="004D3FF6">
          <w:rPr>
            <w:rStyle w:val="aa"/>
            <w:color w:val="auto"/>
            <w:u w:val="none"/>
          </w:rPr>
          <w:t>www.torgi.gov.ru</w:t>
        </w:r>
      </w:hyperlink>
      <w:r w:rsidR="00FA6580">
        <w:t>,</w:t>
      </w:r>
      <w:r w:rsidR="00FA6580" w:rsidRPr="00FA6580">
        <w:t xml:space="preserve"> официальн</w:t>
      </w:r>
      <w:r w:rsidR="00FA6580">
        <w:t>ый сайт</w:t>
      </w:r>
      <w:r w:rsidR="00FA6580" w:rsidRPr="00FA6580">
        <w:t xml:space="preserve"> Городского округа</w:t>
      </w:r>
      <w:r w:rsidR="00FA6580">
        <w:t xml:space="preserve"> Домодедово: www.domod.ru, сайт</w:t>
      </w:r>
      <w:r w:rsidR="00FA6580" w:rsidRPr="00FA6580">
        <w:t>:  www.torgi.mosreg.ru</w:t>
      </w:r>
      <w:r w:rsidRPr="004D3FF6">
        <w:t xml:space="preserve"> (далее</w:t>
      </w:r>
      <w:r w:rsidRPr="00397C6D">
        <w:t xml:space="preserve"> - официальный сайт).</w:t>
      </w:r>
    </w:p>
    <w:p w:rsidR="00A5320A" w:rsidRPr="00397C6D" w:rsidRDefault="009E52D3" w:rsidP="00397C6D">
      <w:pPr>
        <w:ind w:firstLine="540"/>
        <w:jc w:val="both"/>
        <w:rPr>
          <w:lang w:eastAsia="ru-RU"/>
        </w:rPr>
      </w:pPr>
      <w:r w:rsidRPr="00397C6D">
        <w:rPr>
          <w:b/>
          <w:bCs/>
        </w:rPr>
        <w:lastRenderedPageBreak/>
        <w:t xml:space="preserve">Участник </w:t>
      </w:r>
      <w:r w:rsidR="00A5320A" w:rsidRPr="00397C6D">
        <w:rPr>
          <w:b/>
          <w:bCs/>
        </w:rPr>
        <w:t>аукциона</w:t>
      </w:r>
      <w:r w:rsidRPr="00397C6D">
        <w:t xml:space="preserve"> - </w:t>
      </w:r>
      <w:r w:rsidR="00A5320A" w:rsidRPr="00397C6D">
        <w:rPr>
          <w:lang w:eastAsia="ru-RU"/>
        </w:rPr>
        <w:t>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A5320A" w:rsidRPr="00397C6D" w:rsidRDefault="00A5320A" w:rsidP="00397C6D">
      <w:pPr>
        <w:suppressAutoHyphens w:val="0"/>
        <w:autoSpaceDE w:val="0"/>
        <w:autoSpaceDN w:val="0"/>
        <w:adjustRightInd w:val="0"/>
        <w:ind w:firstLine="540"/>
        <w:jc w:val="both"/>
        <w:rPr>
          <w:lang w:eastAsia="ru-RU"/>
        </w:rPr>
      </w:pPr>
      <w:r w:rsidRPr="00397C6D">
        <w:rPr>
          <w:b/>
          <w:lang w:eastAsia="ru-RU"/>
        </w:rPr>
        <w:t xml:space="preserve">Заявитель </w:t>
      </w:r>
      <w:r w:rsidRPr="00397C6D">
        <w:rPr>
          <w:lang w:eastAsia="ru-RU"/>
        </w:rPr>
        <w:t>-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9E52D3" w:rsidRPr="00397C6D" w:rsidRDefault="009E52D3" w:rsidP="00397C6D">
      <w:pPr>
        <w:ind w:firstLine="540"/>
        <w:jc w:val="both"/>
      </w:pPr>
      <w:r w:rsidRPr="00397C6D">
        <w:rPr>
          <w:b/>
          <w:bCs/>
        </w:rPr>
        <w:t>Аукцион</w:t>
      </w:r>
      <w:r w:rsidRPr="00397C6D">
        <w:t xml:space="preserve"> - торги, победителем которых признается лицо, предложившее </w:t>
      </w:r>
      <w:r w:rsidR="00A26AD2" w:rsidRPr="00397C6D">
        <w:rPr>
          <w:lang w:eastAsia="ru-RU"/>
        </w:rPr>
        <w:t>наиболее высокую цену</w:t>
      </w:r>
      <w:r w:rsidRPr="00397C6D">
        <w:t>.</w:t>
      </w:r>
    </w:p>
    <w:p w:rsidR="00EA39EA" w:rsidRPr="00397C6D" w:rsidRDefault="00EA39EA" w:rsidP="004D3FF6">
      <w:pPr>
        <w:ind w:firstLine="540"/>
        <w:jc w:val="both"/>
        <w:rPr>
          <w:lang w:eastAsia="ru-RU"/>
        </w:rPr>
      </w:pPr>
      <w:r w:rsidRPr="00397C6D">
        <w:rPr>
          <w:b/>
        </w:rPr>
        <w:t>Аукционист</w:t>
      </w:r>
      <w:r w:rsidRPr="00397C6D">
        <w:t xml:space="preserve"> - </w:t>
      </w:r>
      <w:r w:rsidRPr="00397C6D">
        <w:rPr>
          <w:lang w:eastAsia="ru-RU"/>
        </w:rPr>
        <w:t>выбирается из числа членов единой комиссии путем открытого голосования членов единой комиссии большинством голосов.</w:t>
      </w:r>
    </w:p>
    <w:p w:rsidR="006366BA" w:rsidRDefault="009E52D3" w:rsidP="004D3FF6">
      <w:pPr>
        <w:ind w:firstLine="540"/>
        <w:jc w:val="both"/>
        <w:rPr>
          <w:lang w:eastAsia="ru-RU"/>
        </w:rPr>
      </w:pPr>
      <w:r w:rsidRPr="00397C6D">
        <w:rPr>
          <w:b/>
        </w:rPr>
        <w:t>Документация об аукционе –</w:t>
      </w:r>
      <w:r w:rsidRPr="00397C6D">
        <w:t xml:space="preserve"> документация, разработанная и утвержденная </w:t>
      </w:r>
      <w:r w:rsidR="006366BA" w:rsidRPr="00397C6D">
        <w:t>организатором аукциона</w:t>
      </w:r>
      <w:r w:rsidRPr="00397C6D">
        <w:t xml:space="preserve">, содержит: </w:t>
      </w:r>
      <w:r w:rsidR="006366BA" w:rsidRPr="00397C6D">
        <w:rPr>
          <w:lang w:eastAsia="ru-RU"/>
        </w:rPr>
        <w:t xml:space="preserve">описание и технические характеристики </w:t>
      </w:r>
      <w:r w:rsidR="00EE1341">
        <w:rPr>
          <w:lang w:eastAsia="ru-RU"/>
        </w:rPr>
        <w:t>муниципаль</w:t>
      </w:r>
      <w:r w:rsidR="006366BA" w:rsidRPr="00397C6D">
        <w:rPr>
          <w:lang w:eastAsia="ru-RU"/>
        </w:rPr>
        <w:t>ного имущества, права на которое передаются по договору.</w:t>
      </w:r>
    </w:p>
    <w:p w:rsidR="007C6D93" w:rsidRPr="001D0157" w:rsidRDefault="007C6D93" w:rsidP="004D3FF6">
      <w:pPr>
        <w:ind w:firstLine="540"/>
        <w:jc w:val="both"/>
        <w:rPr>
          <w:lang w:eastAsia="ru-RU"/>
        </w:rPr>
      </w:pPr>
      <w:r w:rsidRPr="001D0157">
        <w:rPr>
          <w:b/>
          <w:lang w:eastAsia="ru-RU"/>
        </w:rPr>
        <w:t>Задаток</w:t>
      </w:r>
      <w:r w:rsidRPr="001D0157">
        <w:rPr>
          <w:lang w:eastAsia="ru-RU"/>
        </w:rPr>
        <w:t xml:space="preserve"> -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B96A66" w:rsidRDefault="009E52D3" w:rsidP="004D3FF6">
      <w:pPr>
        <w:ind w:firstLine="540"/>
        <w:jc w:val="both"/>
        <w:rPr>
          <w:lang w:eastAsia="ru-RU"/>
        </w:rPr>
      </w:pPr>
      <w:proofErr w:type="gramStart"/>
      <w:r w:rsidRPr="00397C6D">
        <w:rPr>
          <w:b/>
        </w:rPr>
        <w:t xml:space="preserve">Заявка на участие в аукционе (далее – Заявка) – </w:t>
      </w:r>
      <w:r w:rsidRPr="00397C6D">
        <w:t xml:space="preserve">подтверждение согласия </w:t>
      </w:r>
      <w:r w:rsidR="009226DE" w:rsidRPr="00397C6D">
        <w:t>заявителя</w:t>
      </w:r>
      <w:r w:rsidRPr="00397C6D">
        <w:t xml:space="preserve"> участвовать в аукционе на условиях, указанных в извещении о проведении аукциона, поданная в срок и </w:t>
      </w:r>
      <w:r w:rsidR="009226DE" w:rsidRPr="00397C6D">
        <w:t>по форме, которые установлены</w:t>
      </w:r>
      <w:r w:rsidRPr="00397C6D">
        <w:t>, документацией</w:t>
      </w:r>
      <w:r w:rsidR="009226DE" w:rsidRPr="00397C6D">
        <w:t xml:space="preserve"> об аукционе</w:t>
      </w:r>
      <w:r w:rsidRPr="00397C6D">
        <w:t>.</w:t>
      </w:r>
      <w:proofErr w:type="gramEnd"/>
      <w:r w:rsidR="00B96A66" w:rsidRPr="00397C6D">
        <w:t xml:space="preserve"> </w:t>
      </w:r>
      <w:r w:rsidR="00B96A66" w:rsidRPr="00397C6D">
        <w:rPr>
          <w:lang w:eastAsia="ru-RU"/>
        </w:rPr>
        <w:t xml:space="preserve">Подача заявки на участие в аукционе является акцептом оферты в соответствии со </w:t>
      </w:r>
      <w:hyperlink r:id="rId23" w:history="1">
        <w:r w:rsidR="00B96A66" w:rsidRPr="00397C6D">
          <w:rPr>
            <w:lang w:eastAsia="ru-RU"/>
          </w:rPr>
          <w:t>статьей 438</w:t>
        </w:r>
      </w:hyperlink>
      <w:r w:rsidR="00B96A66" w:rsidRPr="00397C6D">
        <w:rPr>
          <w:lang w:eastAsia="ru-RU"/>
        </w:rPr>
        <w:t xml:space="preserve"> Гражданского кодекса Российской Федерации.</w:t>
      </w:r>
    </w:p>
    <w:p w:rsidR="009601F9" w:rsidRPr="00397C6D" w:rsidRDefault="009E52D3" w:rsidP="004D3FF6">
      <w:pPr>
        <w:ind w:firstLine="540"/>
        <w:jc w:val="both"/>
        <w:rPr>
          <w:lang w:eastAsia="ru-RU"/>
        </w:rPr>
      </w:pPr>
      <w:r w:rsidRPr="00397C6D">
        <w:rPr>
          <w:b/>
        </w:rPr>
        <w:t>Единая комиссия –</w:t>
      </w:r>
      <w:r w:rsidRPr="00397C6D">
        <w:t xml:space="preserve"> </w:t>
      </w:r>
      <w:r w:rsidR="00FA6580">
        <w:t xml:space="preserve">аукционная </w:t>
      </w:r>
      <w:r w:rsidRPr="00397C6D">
        <w:t xml:space="preserve">комиссия, созданная </w:t>
      </w:r>
      <w:r w:rsidR="00B96A66" w:rsidRPr="00397C6D">
        <w:t>организатором аукциона</w:t>
      </w:r>
      <w:r w:rsidRPr="00397C6D">
        <w:t xml:space="preserve">, для проведения процедур </w:t>
      </w:r>
      <w:r w:rsidR="00B96A66" w:rsidRPr="00397C6D">
        <w:t>аукциона</w:t>
      </w:r>
      <w:r w:rsidRPr="00397C6D">
        <w:t xml:space="preserve">. Единой </w:t>
      </w:r>
      <w:r w:rsidR="009601F9" w:rsidRPr="00397C6D">
        <w:rPr>
          <w:lang w:eastAsia="ru-RU"/>
        </w:rPr>
        <w:t>комиссией осуществляются рассмотрение заявок на участие в аукционе и отбор участников аукциона, ведение протокола рассмотрения заявок на участие в аукционе, протокола аукциона, протокола об отказе от заключения договора, протокола об отстранении заявителя или участника аукциона от участия в аукционе.</w:t>
      </w:r>
    </w:p>
    <w:p w:rsidR="00CA778B" w:rsidRPr="00397C6D" w:rsidRDefault="009E52D3" w:rsidP="004D3FF6">
      <w:pPr>
        <w:ind w:firstLine="540"/>
        <w:jc w:val="both"/>
        <w:rPr>
          <w:lang w:eastAsia="ru-RU"/>
        </w:rPr>
      </w:pPr>
      <w:r w:rsidRPr="00397C6D">
        <w:rPr>
          <w:b/>
          <w:bCs/>
        </w:rPr>
        <w:t>Победитель аукциона</w:t>
      </w:r>
      <w:r w:rsidRPr="00397C6D">
        <w:rPr>
          <w:bCs/>
        </w:rPr>
        <w:t xml:space="preserve"> </w:t>
      </w:r>
      <w:r w:rsidRPr="00397C6D">
        <w:t xml:space="preserve">- </w:t>
      </w:r>
      <w:r w:rsidR="00CA778B" w:rsidRPr="00397C6D">
        <w:rPr>
          <w:lang w:eastAsia="ru-RU"/>
        </w:rPr>
        <w:t>лицо, предложившее наиболее высокую цену договора.</w:t>
      </w:r>
    </w:p>
    <w:p w:rsidR="00CA778B" w:rsidRPr="00397C6D" w:rsidRDefault="00CA778B" w:rsidP="004D3FF6">
      <w:pPr>
        <w:suppressAutoHyphens w:val="0"/>
        <w:autoSpaceDE w:val="0"/>
        <w:autoSpaceDN w:val="0"/>
        <w:adjustRightInd w:val="0"/>
        <w:ind w:firstLine="540"/>
        <w:jc w:val="both"/>
        <w:rPr>
          <w:lang w:eastAsia="ru-RU"/>
        </w:rPr>
      </w:pPr>
      <w:r w:rsidRPr="00397C6D">
        <w:rPr>
          <w:lang w:eastAsia="ru-RU"/>
        </w:rPr>
        <w:t>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9E52D3" w:rsidRDefault="009E52D3">
      <w:pPr>
        <w:ind w:firstLine="540"/>
        <w:jc w:val="both"/>
      </w:pPr>
    </w:p>
    <w:p w:rsidR="009E52D3" w:rsidRDefault="009E52D3">
      <w:pPr>
        <w:ind w:firstLine="540"/>
        <w:jc w:val="both"/>
      </w:pPr>
    </w:p>
    <w:p w:rsidR="009E52D3" w:rsidRDefault="009E52D3">
      <w:pPr>
        <w:ind w:firstLine="540"/>
        <w:jc w:val="both"/>
      </w:pPr>
    </w:p>
    <w:p w:rsidR="009E52D3" w:rsidRDefault="009E52D3" w:rsidP="00193D14">
      <w:pPr>
        <w:pStyle w:val="2"/>
        <w:numPr>
          <w:ilvl w:val="1"/>
          <w:numId w:val="2"/>
        </w:numPr>
        <w:ind w:left="0" w:firstLine="0"/>
        <w:jc w:val="both"/>
        <w:rPr>
          <w:szCs w:val="28"/>
        </w:rPr>
      </w:pPr>
      <w:bookmarkStart w:id="13" w:name="_Ref119427236"/>
      <w:bookmarkStart w:id="14" w:name="_Toc321475131"/>
      <w:bookmarkStart w:id="15" w:name="_Toc456306977"/>
      <w:bookmarkStart w:id="16" w:name="__RefHeading__137_1377559550"/>
      <w:bookmarkStart w:id="17" w:name="__RefHeading__129_686981674"/>
      <w:r>
        <w:t xml:space="preserve">РАЗДЕЛ </w:t>
      </w:r>
      <w:r>
        <w:rPr>
          <w:lang w:val="en-US"/>
        </w:rPr>
        <w:t>I</w:t>
      </w:r>
      <w:r>
        <w:t xml:space="preserve">.2 Общие условия проведения </w:t>
      </w:r>
      <w:r>
        <w:rPr>
          <w:szCs w:val="28"/>
        </w:rPr>
        <w:t>аукциона</w:t>
      </w:r>
      <w:bookmarkEnd w:id="13"/>
      <w:bookmarkEnd w:id="14"/>
      <w:bookmarkEnd w:id="15"/>
    </w:p>
    <w:p w:rsidR="009E52D3" w:rsidRPr="0052359D" w:rsidRDefault="009E52D3" w:rsidP="00193D14">
      <w:pPr>
        <w:ind w:firstLine="540"/>
        <w:jc w:val="both"/>
        <w:rPr>
          <w:b/>
          <w:bCs/>
          <w:iCs/>
          <w:sz w:val="22"/>
        </w:rPr>
      </w:pPr>
    </w:p>
    <w:p w:rsidR="009E52D3" w:rsidRDefault="009E52D3" w:rsidP="00193D14">
      <w:pPr>
        <w:pStyle w:val="3"/>
        <w:numPr>
          <w:ilvl w:val="2"/>
          <w:numId w:val="2"/>
        </w:numPr>
        <w:ind w:left="0" w:firstLine="0"/>
        <w:rPr>
          <w:b/>
          <w:bCs/>
          <w:sz w:val="24"/>
        </w:rPr>
      </w:pPr>
      <w:bookmarkStart w:id="18" w:name="__RefHeading__139_1377559550"/>
      <w:bookmarkStart w:id="19" w:name="_Toc321475132"/>
      <w:bookmarkStart w:id="20" w:name="_Toc456306978"/>
      <w:bookmarkEnd w:id="18"/>
      <w:r>
        <w:rPr>
          <w:b/>
          <w:bCs/>
          <w:sz w:val="24"/>
        </w:rPr>
        <w:t>2.1 ОБЩИЕ ПОЛОЖЕНИЯ</w:t>
      </w:r>
      <w:bookmarkEnd w:id="19"/>
      <w:bookmarkEnd w:id="20"/>
    </w:p>
    <w:p w:rsidR="009E52D3" w:rsidRPr="0052359D" w:rsidRDefault="009E52D3" w:rsidP="00193D14">
      <w:pPr>
        <w:ind w:firstLine="540"/>
        <w:jc w:val="both"/>
        <w:rPr>
          <w:b/>
          <w:bCs/>
          <w:sz w:val="22"/>
        </w:rPr>
      </w:pPr>
    </w:p>
    <w:p w:rsidR="009E52D3" w:rsidRPr="00193D14" w:rsidRDefault="009E52D3" w:rsidP="00193D14">
      <w:pPr>
        <w:pStyle w:val="4"/>
        <w:spacing w:before="0" w:after="0"/>
        <w:rPr>
          <w:bCs w:val="0"/>
          <w:sz w:val="24"/>
        </w:rPr>
      </w:pPr>
      <w:bookmarkStart w:id="21" w:name="__RefHeading__141_1377559550"/>
      <w:bookmarkStart w:id="22" w:name="_Toc321475133"/>
      <w:bookmarkEnd w:id="21"/>
      <w:r w:rsidRPr="00193D14">
        <w:rPr>
          <w:bCs w:val="0"/>
          <w:sz w:val="24"/>
        </w:rPr>
        <w:t>2.1.1 Законодательное регулирование</w:t>
      </w:r>
      <w:bookmarkEnd w:id="22"/>
    </w:p>
    <w:p w:rsidR="009E52D3" w:rsidRDefault="009E52D3" w:rsidP="00193D14">
      <w:pPr>
        <w:ind w:firstLine="567"/>
        <w:jc w:val="both"/>
      </w:pPr>
      <w:proofErr w:type="gramStart"/>
      <w:r>
        <w:t xml:space="preserve">Настоящая документация об аукционе подготовлена в соответствии с Федеральным законом от </w:t>
      </w:r>
      <w:r w:rsidR="00E81CE6" w:rsidRPr="00E81CE6">
        <w:t>26 июля 2006 г. N 135-ФЗ</w:t>
      </w:r>
      <w:r w:rsidR="00E81CE6">
        <w:t xml:space="preserve"> </w:t>
      </w:r>
      <w:r w:rsidR="00E81CE6" w:rsidRPr="00E81CE6">
        <w:t>"О защите конкуренции"</w:t>
      </w:r>
      <w:r>
        <w:t xml:space="preserve">, Федеральным законом </w:t>
      </w:r>
      <w:r w:rsidR="0003618B" w:rsidRPr="0003618B">
        <w:t>от 6 апреля 2011 г. N 63-ФЗ</w:t>
      </w:r>
      <w:r w:rsidR="0003618B">
        <w:t xml:space="preserve"> </w:t>
      </w:r>
      <w:r w:rsidR="0003618B" w:rsidRPr="0003618B">
        <w:t>"Об электронной подписи"</w:t>
      </w:r>
      <w:r>
        <w:t>, Гражданским кодексом Российской Федерации, Бюджетным кодексом Российской Федерации</w:t>
      </w:r>
      <w:r w:rsidR="00457638">
        <w:t xml:space="preserve">, </w:t>
      </w:r>
      <w:r w:rsidR="00457638" w:rsidRPr="00457638">
        <w:t>Приказ</w:t>
      </w:r>
      <w:r w:rsidR="00457638">
        <w:t>ом</w:t>
      </w:r>
      <w:r w:rsidR="00457638" w:rsidRPr="00457638">
        <w:t xml:space="preserve"> Федеральной антимонопольной службы от 10 февраля 2010 г. N 67</w:t>
      </w:r>
      <w:r w:rsidR="00457638">
        <w:t xml:space="preserve"> </w:t>
      </w:r>
      <w:r w:rsidR="00457638" w:rsidRPr="00457638">
        <w:t>"О порядке проведения конкурсов или аукционов на право заключения</w:t>
      </w:r>
      <w:proofErr w:type="gramEnd"/>
      <w:r w:rsidR="00457638" w:rsidRPr="00457638">
        <w:t xml:space="preserve"> </w:t>
      </w:r>
      <w:proofErr w:type="gramStart"/>
      <w:r w:rsidR="00457638" w:rsidRPr="00457638">
        <w:t>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457638">
        <w:t xml:space="preserve">, </w:t>
      </w:r>
      <w:r>
        <w:t xml:space="preserve">и иными нормативными </w:t>
      </w:r>
      <w:r>
        <w:lastRenderedPageBreak/>
        <w:t xml:space="preserve">правовыми актами, </w:t>
      </w:r>
      <w:r w:rsidR="00457638" w:rsidRPr="00397C6D">
        <w:rPr>
          <w:lang w:eastAsia="ru-RU"/>
        </w:rPr>
        <w:t>предусматривающи</w:t>
      </w:r>
      <w:r w:rsidR="00457638">
        <w:rPr>
          <w:lang w:eastAsia="ru-RU"/>
        </w:rPr>
        <w:t>ми</w:t>
      </w:r>
      <w:r w:rsidR="00457638" w:rsidRPr="00397C6D">
        <w:rPr>
          <w:lang w:eastAsia="ru-RU"/>
        </w:rPr>
        <w:t xml:space="preserve"> переход прав в отношении государственного</w:t>
      </w:r>
      <w:r w:rsidR="00EE1341">
        <w:rPr>
          <w:lang w:eastAsia="ru-RU"/>
        </w:rPr>
        <w:t>, муниципального</w:t>
      </w:r>
      <w:r w:rsidR="00457638" w:rsidRPr="00397C6D">
        <w:rPr>
          <w:lang w:eastAsia="ru-RU"/>
        </w:rPr>
        <w:t xml:space="preserve"> имущества</w:t>
      </w:r>
      <w:r>
        <w:t>.</w:t>
      </w:r>
      <w:proofErr w:type="gramEnd"/>
    </w:p>
    <w:p w:rsidR="009E52D3" w:rsidRPr="0052359D" w:rsidRDefault="009E52D3" w:rsidP="00193D14">
      <w:pPr>
        <w:ind w:firstLine="567"/>
        <w:jc w:val="both"/>
        <w:rPr>
          <w:sz w:val="22"/>
        </w:rPr>
      </w:pPr>
    </w:p>
    <w:p w:rsidR="009E52D3" w:rsidRPr="00193D14" w:rsidRDefault="009E52D3" w:rsidP="00193D14">
      <w:pPr>
        <w:pStyle w:val="4"/>
        <w:spacing w:before="0" w:after="0"/>
        <w:rPr>
          <w:bCs w:val="0"/>
          <w:sz w:val="24"/>
        </w:rPr>
      </w:pPr>
      <w:bookmarkStart w:id="23" w:name="__RefHeading__143_1377559550"/>
      <w:bookmarkStart w:id="24" w:name="_Toc321475134"/>
      <w:bookmarkEnd w:id="23"/>
      <w:r w:rsidRPr="00193D14">
        <w:rPr>
          <w:bCs w:val="0"/>
          <w:sz w:val="24"/>
        </w:rPr>
        <w:t xml:space="preserve">2.1.2 </w:t>
      </w:r>
      <w:bookmarkEnd w:id="24"/>
      <w:r w:rsidR="00B70638" w:rsidRPr="00193D14">
        <w:rPr>
          <w:bCs w:val="0"/>
          <w:sz w:val="24"/>
        </w:rPr>
        <w:t>Организатор аукциона</w:t>
      </w:r>
    </w:p>
    <w:p w:rsidR="009E52D3" w:rsidRDefault="00785B39" w:rsidP="00193D14">
      <w:pPr>
        <w:ind w:firstLine="567"/>
        <w:jc w:val="both"/>
      </w:pPr>
      <w:r w:rsidRPr="00785B39">
        <w:t>Муниципальное автономное учреждение культуры городского округа Домодедово «ГОРОДСКОЙ ПАРК КУЛЬТУРЫ И ОТДЫХА «ЁЛОЧКИ» (МАУК «ГПК и</w:t>
      </w:r>
      <w:proofErr w:type="gramStart"/>
      <w:r w:rsidRPr="00785B39">
        <w:t xml:space="preserve"> О</w:t>
      </w:r>
      <w:proofErr w:type="gramEnd"/>
      <w:r w:rsidRPr="00785B39">
        <w:t xml:space="preserve"> «Ёлочки») </w:t>
      </w:r>
      <w:r w:rsidR="009E52D3" w:rsidRPr="00785B39">
        <w:t>(</w:t>
      </w:r>
      <w:r w:rsidR="009E52D3">
        <w:t xml:space="preserve">далее – </w:t>
      </w:r>
      <w:r w:rsidR="0019191B">
        <w:t>организатор аукциона</w:t>
      </w:r>
      <w:r w:rsidR="009E52D3">
        <w:t>), проводит открытый аукцион, предмет и условия которого указаны в Информационной карте аукциона, в соответствии с процедурами, условиями и положениями настоящей документации об аукционе.</w:t>
      </w:r>
    </w:p>
    <w:p w:rsidR="009E52D3" w:rsidRPr="0052359D" w:rsidRDefault="009E52D3" w:rsidP="00193D14">
      <w:pPr>
        <w:ind w:firstLine="540"/>
        <w:jc w:val="both"/>
        <w:rPr>
          <w:sz w:val="22"/>
        </w:rPr>
      </w:pPr>
    </w:p>
    <w:p w:rsidR="009E52D3" w:rsidRPr="00193D14" w:rsidRDefault="009E52D3" w:rsidP="00806BA7">
      <w:pPr>
        <w:pStyle w:val="4"/>
        <w:tabs>
          <w:tab w:val="clear" w:pos="864"/>
        </w:tabs>
        <w:spacing w:before="0" w:after="0"/>
        <w:ind w:left="0" w:firstLine="0"/>
        <w:jc w:val="both"/>
        <w:rPr>
          <w:bCs w:val="0"/>
          <w:sz w:val="24"/>
        </w:rPr>
      </w:pPr>
      <w:bookmarkStart w:id="25" w:name="__RefHeading__145_1377559550"/>
      <w:bookmarkStart w:id="26" w:name="_Toc321475135"/>
      <w:bookmarkEnd w:id="25"/>
      <w:r w:rsidRPr="00193D14">
        <w:rPr>
          <w:sz w:val="24"/>
        </w:rPr>
        <w:t xml:space="preserve">2.1.3 </w:t>
      </w:r>
      <w:bookmarkEnd w:id="26"/>
      <w:r w:rsidR="000E6075" w:rsidRPr="00193D14">
        <w:rPr>
          <w:sz w:val="24"/>
        </w:rPr>
        <w:t xml:space="preserve">Место расположения, описание и технические характеристики </w:t>
      </w:r>
      <w:r w:rsidR="00EE1341">
        <w:rPr>
          <w:sz w:val="24"/>
        </w:rPr>
        <w:t>муниципальн</w:t>
      </w:r>
      <w:r w:rsidR="000E6075" w:rsidRPr="00193D14">
        <w:rPr>
          <w:sz w:val="24"/>
        </w:rPr>
        <w:t>ого имущества, права на которое передаются по договору</w:t>
      </w:r>
    </w:p>
    <w:p w:rsidR="009E52D3" w:rsidRPr="00F552E5" w:rsidRDefault="0019191B" w:rsidP="00193D14">
      <w:pPr>
        <w:ind w:firstLine="567"/>
        <w:jc w:val="both"/>
      </w:pPr>
      <w:proofErr w:type="gramStart"/>
      <w:r>
        <w:t>Организатор аукциона</w:t>
      </w:r>
      <w:r w:rsidR="009E52D3" w:rsidRPr="000E6075">
        <w:t xml:space="preserve"> извещает всех заинтересованных лиц о проведении аукциона и возможности подать заявки на участие в аукционе </w:t>
      </w:r>
      <w:r w:rsidR="00785B39">
        <w:t>на</w:t>
      </w:r>
      <w:r w:rsidR="00785B39" w:rsidRPr="00DD39A2">
        <w:rPr>
          <w:szCs w:val="28"/>
        </w:rPr>
        <w:t xml:space="preserve"> право заключения </w:t>
      </w:r>
      <w:r w:rsidR="00785B39" w:rsidRPr="00144340">
        <w:rPr>
          <w:szCs w:val="28"/>
        </w:rPr>
        <w:t>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r w:rsidR="00785B39">
        <w:rPr>
          <w:szCs w:val="28"/>
        </w:rPr>
        <w:t xml:space="preserve"> </w:t>
      </w:r>
      <w:r w:rsidR="00785B39" w:rsidRPr="00144340">
        <w:rPr>
          <w:szCs w:val="28"/>
        </w:rPr>
        <w:t>Ориентир зоны нахождения:</w:t>
      </w:r>
      <w:r w:rsidR="00785B39">
        <w:rPr>
          <w:szCs w:val="28"/>
        </w:rPr>
        <w:t xml:space="preserve"> </w:t>
      </w:r>
      <w:r w:rsidR="00785B39" w:rsidRPr="00144340">
        <w:t>ул. Каширское шоссе, д. 107, г. Домодедово, Московская область, 142000</w:t>
      </w:r>
      <w:r w:rsidR="009E52D3" w:rsidRPr="000E6075">
        <w:t>, информация о котором содержится в Информационной</w:t>
      </w:r>
      <w:proofErr w:type="gramEnd"/>
      <w:r w:rsidR="009E52D3" w:rsidRPr="000E6075">
        <w:t xml:space="preserve"> карте аукциона, в соответствии с процедурами и условиями, приведенными в документац</w:t>
      </w:r>
      <w:proofErr w:type="gramStart"/>
      <w:r w:rsidR="009E52D3" w:rsidRPr="000E6075">
        <w:t>ии ау</w:t>
      </w:r>
      <w:proofErr w:type="gramEnd"/>
      <w:r w:rsidR="009E52D3" w:rsidRPr="000E6075">
        <w:t xml:space="preserve">кциона, в том числе в проекте </w:t>
      </w:r>
      <w:r w:rsidR="009E52D3" w:rsidRPr="00F552E5">
        <w:t xml:space="preserve">контракта </w:t>
      </w:r>
      <w:hyperlink r:id="rId24" w:anchor="_Часть_II_Проект%23_Часть_II_Проект" w:history="1">
        <w:r w:rsidR="009E52D3" w:rsidRPr="00F552E5">
          <w:rPr>
            <w:rStyle w:val="aa"/>
            <w:color w:val="auto"/>
            <w:u w:val="none"/>
          </w:rPr>
          <w:t>(Часть II настоящей документации).</w:t>
        </w:r>
      </w:hyperlink>
    </w:p>
    <w:p w:rsidR="009E52D3" w:rsidRPr="00785B39" w:rsidRDefault="00CA6B2E" w:rsidP="00193D14">
      <w:pPr>
        <w:suppressAutoHyphens w:val="0"/>
        <w:autoSpaceDE w:val="0"/>
        <w:autoSpaceDN w:val="0"/>
        <w:adjustRightInd w:val="0"/>
        <w:ind w:firstLine="567"/>
        <w:jc w:val="both"/>
      </w:pPr>
      <w:r w:rsidRPr="00785B39">
        <w:rPr>
          <w:lang w:eastAsia="ru-RU"/>
        </w:rPr>
        <w:t xml:space="preserve">Место расположения, описание и характеристики </w:t>
      </w:r>
      <w:r w:rsidR="00EE1341">
        <w:rPr>
          <w:lang w:eastAsia="ru-RU"/>
        </w:rPr>
        <w:t>муниципально</w:t>
      </w:r>
      <w:r w:rsidRPr="00785B39">
        <w:rPr>
          <w:lang w:eastAsia="ru-RU"/>
        </w:rPr>
        <w:t xml:space="preserve">го имущества, права на которое передаются по договору, </w:t>
      </w:r>
      <w:r w:rsidR="009E52D3" w:rsidRPr="00785B39">
        <w:t>указаны в Информационной карте аукциона.</w:t>
      </w:r>
    </w:p>
    <w:p w:rsidR="009E52D3" w:rsidRPr="0052359D" w:rsidRDefault="009E52D3" w:rsidP="00193D14">
      <w:pPr>
        <w:ind w:firstLine="540"/>
        <w:jc w:val="both"/>
        <w:rPr>
          <w:sz w:val="22"/>
        </w:rPr>
      </w:pPr>
    </w:p>
    <w:p w:rsidR="009E52D3" w:rsidRPr="00193D14" w:rsidRDefault="009E52D3" w:rsidP="00193D14">
      <w:pPr>
        <w:pStyle w:val="4"/>
        <w:spacing w:before="0" w:after="0"/>
        <w:rPr>
          <w:bCs w:val="0"/>
          <w:sz w:val="24"/>
        </w:rPr>
      </w:pPr>
      <w:bookmarkStart w:id="27" w:name="__RefHeading__147_1377559550"/>
      <w:bookmarkStart w:id="28" w:name="_Toc321475136"/>
      <w:bookmarkEnd w:id="27"/>
      <w:r w:rsidRPr="00193D14">
        <w:rPr>
          <w:bCs w:val="0"/>
          <w:sz w:val="24"/>
        </w:rPr>
        <w:t xml:space="preserve">2.1.4 </w:t>
      </w:r>
      <w:bookmarkEnd w:id="28"/>
      <w:r w:rsidR="004A223A" w:rsidRPr="00193D14">
        <w:rPr>
          <w:sz w:val="24"/>
        </w:rPr>
        <w:t>Начальная (минимальная) цена договора</w:t>
      </w:r>
    </w:p>
    <w:p w:rsidR="00091C50" w:rsidRPr="00091C50" w:rsidRDefault="004A223A" w:rsidP="00193D14">
      <w:pPr>
        <w:ind w:firstLine="567"/>
        <w:jc w:val="both"/>
        <w:rPr>
          <w:lang w:eastAsia="ru-RU"/>
        </w:rPr>
      </w:pPr>
      <w:r w:rsidRPr="004A223A">
        <w:t>Начальная (минимальная) цена договора</w:t>
      </w:r>
      <w:r>
        <w:t xml:space="preserve"> </w:t>
      </w:r>
      <w:r w:rsidR="009E52D3">
        <w:t xml:space="preserve">указана в Информационной карте аукциона. </w:t>
      </w:r>
      <w:r w:rsidR="00091C50" w:rsidRPr="0086324B">
        <w:rPr>
          <w:lang w:eastAsia="ru-RU"/>
        </w:rPr>
        <w:t>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w:t>
      </w:r>
      <w:proofErr w:type="gramStart"/>
      <w:r w:rsidR="00091C50" w:rsidRPr="0086324B">
        <w:rPr>
          <w:lang w:eastAsia="ru-RU"/>
        </w:rPr>
        <w:t>ии ау</w:t>
      </w:r>
      <w:proofErr w:type="gramEnd"/>
      <w:r w:rsidR="00091C50" w:rsidRPr="0086324B">
        <w:rPr>
          <w:lang w:eastAsia="ru-RU"/>
        </w:rPr>
        <w:t>кциона</w:t>
      </w:r>
      <w:r w:rsidR="0086324B">
        <w:rPr>
          <w:lang w:eastAsia="ru-RU"/>
        </w:rPr>
        <w:t>.</w:t>
      </w:r>
    </w:p>
    <w:p w:rsidR="0086324B" w:rsidRPr="00D618F3" w:rsidRDefault="0086324B" w:rsidP="0086324B">
      <w:pPr>
        <w:suppressAutoHyphens w:val="0"/>
        <w:autoSpaceDE w:val="0"/>
        <w:autoSpaceDN w:val="0"/>
        <w:adjustRightInd w:val="0"/>
        <w:ind w:firstLine="567"/>
        <w:jc w:val="both"/>
        <w:rPr>
          <w:lang w:eastAsia="ru-RU"/>
        </w:rPr>
      </w:pPr>
      <w:r>
        <w:rPr>
          <w:lang w:eastAsia="ru-RU"/>
        </w:rPr>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9E52D3" w:rsidRPr="0052359D" w:rsidRDefault="009E52D3" w:rsidP="00193D14">
      <w:pPr>
        <w:ind w:firstLine="540"/>
        <w:jc w:val="both"/>
        <w:rPr>
          <w:sz w:val="22"/>
        </w:rPr>
      </w:pPr>
    </w:p>
    <w:p w:rsidR="009E52D3" w:rsidRPr="00193D14" w:rsidRDefault="009E52D3" w:rsidP="00193D14">
      <w:pPr>
        <w:pStyle w:val="4"/>
        <w:spacing w:before="0" w:after="0"/>
        <w:rPr>
          <w:bCs w:val="0"/>
          <w:sz w:val="24"/>
        </w:rPr>
      </w:pPr>
      <w:bookmarkStart w:id="29" w:name="__RefHeading__149_1377559550"/>
      <w:bookmarkStart w:id="30" w:name="_Toc321475137"/>
      <w:bookmarkEnd w:id="29"/>
      <w:r w:rsidRPr="00193D14">
        <w:rPr>
          <w:bCs w:val="0"/>
          <w:sz w:val="24"/>
        </w:rPr>
        <w:t xml:space="preserve">2.1.5 </w:t>
      </w:r>
      <w:r w:rsidR="00091C50" w:rsidRPr="00193D14">
        <w:rPr>
          <w:bCs w:val="0"/>
          <w:sz w:val="24"/>
        </w:rPr>
        <w:t>Форма, сроки и п</w:t>
      </w:r>
      <w:r w:rsidRPr="00193D14">
        <w:rPr>
          <w:bCs w:val="0"/>
          <w:sz w:val="24"/>
        </w:rPr>
        <w:t>орядок оплаты</w:t>
      </w:r>
      <w:bookmarkEnd w:id="30"/>
    </w:p>
    <w:p w:rsidR="009E52D3" w:rsidRPr="00DF55BC" w:rsidRDefault="00091C50" w:rsidP="00193D14">
      <w:pPr>
        <w:ind w:firstLine="540"/>
        <w:jc w:val="both"/>
      </w:pPr>
      <w:r w:rsidRPr="00DF55BC">
        <w:rPr>
          <w:bCs/>
        </w:rPr>
        <w:t xml:space="preserve">Форма, сроки </w:t>
      </w:r>
      <w:r w:rsidRPr="00DF55BC">
        <w:t>и п</w:t>
      </w:r>
      <w:r w:rsidR="004D7AC2" w:rsidRPr="00DF55BC">
        <w:t>орядок оплаты определяю</w:t>
      </w:r>
      <w:r w:rsidR="009E52D3" w:rsidRPr="00DF55BC">
        <w:t xml:space="preserve">тся в проекте </w:t>
      </w:r>
      <w:r w:rsidRPr="00DF55BC">
        <w:t>договора</w:t>
      </w:r>
      <w:r w:rsidR="009E52D3" w:rsidRPr="00DF55BC">
        <w:t>, приведенном в документац</w:t>
      </w:r>
      <w:proofErr w:type="gramStart"/>
      <w:r w:rsidR="009E52D3" w:rsidRPr="00DF55BC">
        <w:t>ии ау</w:t>
      </w:r>
      <w:proofErr w:type="gramEnd"/>
      <w:r w:rsidR="009E52D3" w:rsidRPr="00DF55BC">
        <w:t>кциона и указан</w:t>
      </w:r>
      <w:r w:rsidR="004D7AC2" w:rsidRPr="00DF55BC">
        <w:t>ы</w:t>
      </w:r>
      <w:r w:rsidR="009E52D3" w:rsidRPr="00DF55BC">
        <w:t xml:space="preserve"> в Информационной карте аукциона.</w:t>
      </w:r>
    </w:p>
    <w:p w:rsidR="004D7AC2" w:rsidRPr="0052359D" w:rsidRDefault="004D7AC2" w:rsidP="00193D14">
      <w:pPr>
        <w:ind w:firstLine="540"/>
        <w:jc w:val="both"/>
        <w:rPr>
          <w:sz w:val="22"/>
        </w:rPr>
      </w:pPr>
    </w:p>
    <w:p w:rsidR="00305EA2" w:rsidRPr="00193D14" w:rsidRDefault="00305EA2" w:rsidP="00193D14">
      <w:pPr>
        <w:pStyle w:val="4"/>
        <w:spacing w:before="0" w:after="0"/>
        <w:rPr>
          <w:bCs w:val="0"/>
          <w:sz w:val="24"/>
          <w:lang w:eastAsia="ru-RU"/>
        </w:rPr>
      </w:pPr>
      <w:r w:rsidRPr="00193D14">
        <w:rPr>
          <w:bCs w:val="0"/>
          <w:sz w:val="24"/>
          <w:lang w:eastAsia="ru-RU"/>
        </w:rPr>
        <w:t>2.1.6. П</w:t>
      </w:r>
      <w:r w:rsidR="00167A00" w:rsidRPr="00193D14">
        <w:rPr>
          <w:bCs w:val="0"/>
          <w:sz w:val="24"/>
          <w:lang w:eastAsia="ru-RU"/>
        </w:rPr>
        <w:t>орядок пересмотра цены договора (цены лота) в сторону увеличения</w:t>
      </w:r>
    </w:p>
    <w:p w:rsidR="0086324B" w:rsidRDefault="0086324B" w:rsidP="0086324B">
      <w:pPr>
        <w:suppressAutoHyphens w:val="0"/>
        <w:autoSpaceDE w:val="0"/>
        <w:autoSpaceDN w:val="0"/>
        <w:adjustRightInd w:val="0"/>
        <w:ind w:firstLine="567"/>
        <w:jc w:val="both"/>
        <w:rPr>
          <w:lang w:eastAsia="ru-RU"/>
        </w:rPr>
      </w:pPr>
      <w:r>
        <w:rPr>
          <w:lang w:eastAsia="ru-RU"/>
        </w:rPr>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86324B" w:rsidRPr="00305EA2" w:rsidRDefault="0086324B" w:rsidP="0086324B">
      <w:pPr>
        <w:suppressAutoHyphens w:val="0"/>
        <w:autoSpaceDE w:val="0"/>
        <w:autoSpaceDN w:val="0"/>
        <w:adjustRightInd w:val="0"/>
        <w:ind w:firstLine="567"/>
        <w:jc w:val="both"/>
        <w:rPr>
          <w:lang w:eastAsia="ru-RU"/>
        </w:rPr>
      </w:pPr>
    </w:p>
    <w:p w:rsidR="009E52D3" w:rsidRPr="00193D14" w:rsidRDefault="009E52D3" w:rsidP="00193D14">
      <w:pPr>
        <w:pStyle w:val="4"/>
        <w:spacing w:before="0" w:after="0"/>
        <w:rPr>
          <w:bCs w:val="0"/>
          <w:sz w:val="24"/>
        </w:rPr>
      </w:pPr>
      <w:bookmarkStart w:id="31" w:name="__RefHeading__151_1377559550"/>
      <w:bookmarkStart w:id="32" w:name="_Toc321475138"/>
      <w:bookmarkEnd w:id="31"/>
      <w:r w:rsidRPr="00193D14">
        <w:rPr>
          <w:bCs w:val="0"/>
          <w:sz w:val="24"/>
        </w:rPr>
        <w:t>2.1.</w:t>
      </w:r>
      <w:r w:rsidR="00F010A8" w:rsidRPr="00193D14">
        <w:rPr>
          <w:bCs w:val="0"/>
          <w:sz w:val="24"/>
        </w:rPr>
        <w:t>7</w:t>
      </w:r>
      <w:r w:rsidRPr="00193D14">
        <w:rPr>
          <w:bCs w:val="0"/>
          <w:sz w:val="24"/>
        </w:rPr>
        <w:t xml:space="preserve"> Требования к участникам </w:t>
      </w:r>
      <w:bookmarkEnd w:id="32"/>
      <w:r w:rsidR="00F010A8" w:rsidRPr="00193D14">
        <w:rPr>
          <w:bCs w:val="0"/>
          <w:sz w:val="24"/>
        </w:rPr>
        <w:t>аукциона</w:t>
      </w:r>
    </w:p>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Участники аукциона должны соответствовать требованиям, установленным законодательством Российск</w:t>
      </w:r>
      <w:r w:rsidR="00B81B99" w:rsidRPr="00162511">
        <w:rPr>
          <w:lang w:eastAsia="ru-RU"/>
        </w:rPr>
        <w:t>ой Федерации к таким участникам:</w:t>
      </w:r>
      <w:r w:rsidRPr="00162511">
        <w:rPr>
          <w:lang w:eastAsia="ru-RU"/>
        </w:rPr>
        <w:t xml:space="preserve"> </w:t>
      </w:r>
    </w:p>
    <w:p w:rsidR="00B81B99" w:rsidRPr="00DF55BC" w:rsidRDefault="00B81B99" w:rsidP="00193D14">
      <w:pPr>
        <w:suppressAutoHyphens w:val="0"/>
        <w:autoSpaceDE w:val="0"/>
        <w:autoSpaceDN w:val="0"/>
        <w:adjustRightInd w:val="0"/>
        <w:ind w:firstLine="567"/>
        <w:jc w:val="both"/>
        <w:rPr>
          <w:lang w:eastAsia="ru-RU"/>
        </w:rPr>
      </w:pPr>
      <w:bookmarkStart w:id="33" w:name="sub_101"/>
      <w:r w:rsidRPr="00DF55BC">
        <w:rPr>
          <w:lang w:eastAsia="ru-RU"/>
        </w:rPr>
        <w:t xml:space="preserve">1) отсутствие в отношении участника аукциона - юридического лица процедуры ликвидации и/или отсутствие решения арбитражного суда о признании участника аукциона - </w:t>
      </w:r>
      <w:r w:rsidRPr="00DF55BC">
        <w:rPr>
          <w:lang w:eastAsia="ru-RU"/>
        </w:rPr>
        <w:lastRenderedPageBreak/>
        <w:t>юридического лица, индивидуального предпринимателя банкротом и об открытии конкурсного производства;</w:t>
      </w:r>
    </w:p>
    <w:p w:rsidR="00B81B99" w:rsidRPr="00DF55BC" w:rsidRDefault="00B81B99" w:rsidP="00193D14">
      <w:pPr>
        <w:suppressAutoHyphens w:val="0"/>
        <w:autoSpaceDE w:val="0"/>
        <w:autoSpaceDN w:val="0"/>
        <w:adjustRightInd w:val="0"/>
        <w:ind w:firstLine="567"/>
        <w:jc w:val="both"/>
        <w:rPr>
          <w:lang w:eastAsia="ru-RU"/>
        </w:rPr>
      </w:pPr>
      <w:bookmarkStart w:id="34" w:name="sub_102"/>
      <w:bookmarkEnd w:id="33"/>
      <w:r w:rsidRPr="00DF55BC">
        <w:rPr>
          <w:lang w:eastAsia="ru-RU"/>
        </w:rPr>
        <w:t>2) отсутствие применения в отношении участника аукциона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 на день подачи заявки на участие в аукционе.</w:t>
      </w:r>
    </w:p>
    <w:p w:rsidR="00251B92" w:rsidRPr="00162511" w:rsidRDefault="00251B92" w:rsidP="00193D14">
      <w:pPr>
        <w:suppressAutoHyphens w:val="0"/>
        <w:autoSpaceDE w:val="0"/>
        <w:autoSpaceDN w:val="0"/>
        <w:adjustRightInd w:val="0"/>
        <w:ind w:firstLine="567"/>
        <w:jc w:val="both"/>
        <w:rPr>
          <w:lang w:eastAsia="ru-RU"/>
        </w:rPr>
      </w:pPr>
      <w:bookmarkStart w:id="35" w:name="sub_1020"/>
      <w:bookmarkEnd w:id="34"/>
      <w:r w:rsidRPr="00162511">
        <w:rPr>
          <w:lang w:eastAsia="ru-RU"/>
        </w:rPr>
        <w:t xml:space="preserve">Организатор аукциона, </w:t>
      </w:r>
      <w:r w:rsidR="00B81B99" w:rsidRPr="00162511">
        <w:rPr>
          <w:lang w:eastAsia="ru-RU"/>
        </w:rPr>
        <w:t>единая</w:t>
      </w:r>
      <w:r w:rsidRPr="00162511">
        <w:rPr>
          <w:lang w:eastAsia="ru-RU"/>
        </w:rPr>
        <w:t xml:space="preserve"> комиссия вправе запрашивать информацию и документы в целях проверки соответствия участника аукциона требованиям, указанным в </w:t>
      </w:r>
      <w:r w:rsidR="00B81B99" w:rsidRPr="00162511">
        <w:rPr>
          <w:lang w:eastAsia="ru-RU"/>
        </w:rPr>
        <w:t>настоящей документац</w:t>
      </w:r>
      <w:proofErr w:type="gramStart"/>
      <w:r w:rsidR="00B81B99" w:rsidRPr="00162511">
        <w:rPr>
          <w:lang w:eastAsia="ru-RU"/>
        </w:rPr>
        <w:t>ии</w:t>
      </w:r>
      <w:r w:rsidRPr="00162511">
        <w:rPr>
          <w:lang w:eastAsia="ru-RU"/>
        </w:rPr>
        <w:t xml:space="preserve"> у о</w:t>
      </w:r>
      <w:proofErr w:type="gramEnd"/>
      <w:r w:rsidRPr="00162511">
        <w:rPr>
          <w:lang w:eastAsia="ru-RU"/>
        </w:rPr>
        <w:t xml:space="preserve">рганов власти в соответствии с их компетенцией и иных лиц, за исключением лиц, подавших заявку на участие в соответствующем аукционе. При этом организатор аукциона, </w:t>
      </w:r>
      <w:r w:rsidR="00B81B99" w:rsidRPr="00162511">
        <w:rPr>
          <w:lang w:eastAsia="ru-RU"/>
        </w:rPr>
        <w:t>единая</w:t>
      </w:r>
      <w:r w:rsidRPr="00162511">
        <w:rPr>
          <w:lang w:eastAsia="ru-RU"/>
        </w:rPr>
        <w:t xml:space="preserve"> комиссия не вправе возлагать на участников аукционов обязанность подтверждать соответствие данным требованиям.</w:t>
      </w:r>
    </w:p>
    <w:bookmarkEnd w:id="35"/>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Организатором аукциона может быть установлено требование о внесении задатка. При этом размер задатка определяется организатором аукциона. В случае если организатором аукциона установлено требование о внесении задатка, такое требование в равной мере распространяется на всех участников аукциона и указывается в извещении о проведен</w:t>
      </w:r>
      <w:proofErr w:type="gramStart"/>
      <w:r w:rsidRPr="00162511">
        <w:rPr>
          <w:lang w:eastAsia="ru-RU"/>
        </w:rPr>
        <w:t>ии ау</w:t>
      </w:r>
      <w:proofErr w:type="gramEnd"/>
      <w:r w:rsidRPr="00162511">
        <w:rPr>
          <w:lang w:eastAsia="ru-RU"/>
        </w:rPr>
        <w:t xml:space="preserve">кциона. </w:t>
      </w:r>
    </w:p>
    <w:p w:rsidR="00E752E6" w:rsidRPr="00BE5F49" w:rsidRDefault="00E752E6" w:rsidP="00193D14">
      <w:pPr>
        <w:ind w:firstLine="567"/>
        <w:jc w:val="both"/>
      </w:pPr>
      <w:r w:rsidRPr="00BE5F49">
        <w:t>Соответствующие требования указываются в Информационной карте аукциона.</w:t>
      </w:r>
    </w:p>
    <w:p w:rsidR="009E52D3" w:rsidRPr="0052359D" w:rsidRDefault="009E52D3" w:rsidP="00193D14">
      <w:pPr>
        <w:ind w:firstLine="567"/>
        <w:jc w:val="both"/>
        <w:rPr>
          <w:sz w:val="22"/>
        </w:rPr>
      </w:pPr>
    </w:p>
    <w:p w:rsidR="009E52D3" w:rsidRPr="00193D14" w:rsidRDefault="009E52D3" w:rsidP="00193D14">
      <w:pPr>
        <w:pStyle w:val="4"/>
        <w:spacing w:before="0" w:after="0"/>
        <w:rPr>
          <w:bCs w:val="0"/>
          <w:sz w:val="24"/>
        </w:rPr>
      </w:pPr>
      <w:bookmarkStart w:id="36" w:name="__RefHeading__153_1377559550"/>
      <w:bookmarkEnd w:id="36"/>
      <w:r w:rsidRPr="00193D14">
        <w:rPr>
          <w:bCs w:val="0"/>
          <w:sz w:val="24"/>
        </w:rPr>
        <w:t>2.1.</w:t>
      </w:r>
      <w:r w:rsidR="001449FE" w:rsidRPr="00193D14">
        <w:rPr>
          <w:bCs w:val="0"/>
          <w:sz w:val="24"/>
        </w:rPr>
        <w:t>8</w:t>
      </w:r>
      <w:r w:rsidRPr="00193D14">
        <w:rPr>
          <w:bCs w:val="0"/>
          <w:sz w:val="24"/>
        </w:rPr>
        <w:t xml:space="preserve"> </w:t>
      </w:r>
      <w:r w:rsidR="00B1798F" w:rsidRPr="00193D14">
        <w:rPr>
          <w:bCs w:val="0"/>
          <w:sz w:val="24"/>
        </w:rPr>
        <w:t>Условия допуска к участию в аукционе</w:t>
      </w:r>
    </w:p>
    <w:p w:rsidR="00B1798F" w:rsidRDefault="00B1798F" w:rsidP="00193D14">
      <w:pPr>
        <w:ind w:firstLine="567"/>
        <w:jc w:val="both"/>
      </w:pPr>
      <w:bookmarkStart w:id="37" w:name="sub_1023"/>
      <w: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B1798F" w:rsidRDefault="00B1798F" w:rsidP="00193D14">
      <w:pPr>
        <w:ind w:firstLine="567"/>
        <w:jc w:val="both"/>
      </w:pPr>
      <w:bookmarkStart w:id="38" w:name="sub_1024"/>
      <w:bookmarkEnd w:id="37"/>
      <w:r>
        <w:t>Заявитель не допускается единой комиссией к участию в аукционе в случаях:</w:t>
      </w:r>
    </w:p>
    <w:p w:rsidR="00B1798F" w:rsidRDefault="00B1798F" w:rsidP="00193D14">
      <w:pPr>
        <w:ind w:firstLine="567"/>
        <w:jc w:val="both"/>
      </w:pPr>
      <w:bookmarkStart w:id="39" w:name="sub_1241"/>
      <w:bookmarkEnd w:id="38"/>
      <w:r>
        <w:t>1) непредставления документов, определенных настоящей документацией, либо наличия в таких документах недостоверных сведений;</w:t>
      </w:r>
    </w:p>
    <w:p w:rsidR="00B1798F" w:rsidRDefault="00B1798F" w:rsidP="00193D14">
      <w:pPr>
        <w:ind w:firstLine="567"/>
        <w:jc w:val="both"/>
      </w:pPr>
      <w:bookmarkStart w:id="40" w:name="sub_1242"/>
      <w:bookmarkEnd w:id="39"/>
      <w:r>
        <w:t xml:space="preserve">2) несоответствия требованиям, указанным в </w:t>
      </w:r>
      <w:r w:rsidR="0028171C">
        <w:t xml:space="preserve">п. </w:t>
      </w:r>
      <w:hyperlink w:anchor="sub_1018" w:history="1">
        <w:r w:rsidR="00EA3FC5" w:rsidRPr="00EA3FC5">
          <w:rPr>
            <w:rStyle w:val="a8"/>
            <w:color w:val="auto"/>
          </w:rPr>
          <w:t>2.1.7</w:t>
        </w:r>
      </w:hyperlink>
      <w:r>
        <w:t xml:space="preserve"> настоящ</w:t>
      </w:r>
      <w:r w:rsidR="00EA3FC5">
        <w:t>ей</w:t>
      </w:r>
      <w:r>
        <w:t xml:space="preserve"> </w:t>
      </w:r>
      <w:r w:rsidR="00EA3FC5">
        <w:t>документации</w:t>
      </w:r>
      <w:r>
        <w:t>;</w:t>
      </w:r>
    </w:p>
    <w:p w:rsidR="00B1798F" w:rsidRDefault="00B1798F" w:rsidP="00193D14">
      <w:pPr>
        <w:ind w:firstLine="567"/>
        <w:jc w:val="both"/>
      </w:pPr>
      <w:bookmarkStart w:id="41" w:name="sub_1243"/>
      <w:bookmarkEnd w:id="40"/>
      <w:r>
        <w:t>3) невнесения задатка, если требование о внесении задатка указано в извещении о проведен</w:t>
      </w:r>
      <w:proofErr w:type="gramStart"/>
      <w:r>
        <w:t>ии ау</w:t>
      </w:r>
      <w:proofErr w:type="gramEnd"/>
      <w:r>
        <w:t>кциона;</w:t>
      </w:r>
    </w:p>
    <w:p w:rsidR="00B1798F" w:rsidRDefault="00B1798F" w:rsidP="00193D14">
      <w:pPr>
        <w:ind w:firstLine="567"/>
        <w:jc w:val="both"/>
      </w:pPr>
      <w:bookmarkStart w:id="42" w:name="sub_1244"/>
      <w:bookmarkEnd w:id="41"/>
      <w:r>
        <w:t xml:space="preserve">4) несоответствия заявки на участие в аукционе требованиям документации об аукционе, </w:t>
      </w:r>
      <w:r w:rsidRPr="0028171C">
        <w:t>в том числе наличия в таких заявках предложения о цене договора ниже начальной (минимальной) цены договора (цены лота);</w:t>
      </w:r>
    </w:p>
    <w:p w:rsidR="00B1798F" w:rsidRPr="00713C0D" w:rsidRDefault="00B1798F" w:rsidP="00193D14">
      <w:pPr>
        <w:ind w:firstLine="567"/>
        <w:jc w:val="both"/>
      </w:pPr>
      <w:bookmarkStart w:id="43" w:name="sub_1245"/>
      <w:bookmarkEnd w:id="42"/>
      <w:proofErr w:type="gramStart"/>
      <w:r>
        <w:t xml:space="preserve">5) </w:t>
      </w:r>
      <w:r w:rsidRPr="00713C0D">
        <w:t xml:space="preserve">подачи заявки на участие в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25" w:history="1">
        <w:r w:rsidRPr="00713C0D">
          <w:rPr>
            <w:rStyle w:val="a8"/>
            <w:color w:val="auto"/>
          </w:rPr>
          <w:t>частями 3</w:t>
        </w:r>
      </w:hyperlink>
      <w:r w:rsidRPr="00713C0D">
        <w:t xml:space="preserve"> и </w:t>
      </w:r>
      <w:hyperlink r:id="rId26" w:history="1">
        <w:r w:rsidRPr="00713C0D">
          <w:rPr>
            <w:rStyle w:val="a8"/>
            <w:color w:val="auto"/>
          </w:rPr>
          <w:t>5 статьи 14</w:t>
        </w:r>
      </w:hyperlink>
      <w:r w:rsidRPr="00713C0D">
        <w:t xml:space="preserve"> Федерального закона "О развитии малого и среднего предпринимательства в Российской Федерации", в случае проведения аукциона, участниками которого могут являться только субъекты малого и среднего</w:t>
      </w:r>
      <w:proofErr w:type="gramEnd"/>
      <w:r w:rsidRPr="00713C0D">
        <w:t xml:space="preserve"> предпринимательства или организации, образующие инфраструктуру поддержки субъектов малого и среднего предпринимательства, в соответствии с </w:t>
      </w:r>
      <w:hyperlink r:id="rId27" w:history="1">
        <w:r w:rsidRPr="00713C0D">
          <w:rPr>
            <w:rStyle w:val="a8"/>
            <w:color w:val="auto"/>
          </w:rPr>
          <w:t>Федеральным законом</w:t>
        </w:r>
      </w:hyperlink>
      <w:r w:rsidRPr="00713C0D">
        <w:t xml:space="preserve"> "О развитии малого и среднего предпринимательства в Российской Федерации";</w:t>
      </w:r>
    </w:p>
    <w:p w:rsidR="00A0514A" w:rsidRDefault="00B1798F" w:rsidP="00193D14">
      <w:pPr>
        <w:ind w:firstLine="567"/>
        <w:jc w:val="both"/>
      </w:pPr>
      <w:bookmarkStart w:id="44" w:name="sub_1246"/>
      <w:bookmarkEnd w:id="43"/>
      <w:r>
        <w:t xml:space="preserve">6) наличия решения о ликвидации заявителя - юридического лица или наличие решения </w:t>
      </w:r>
    </w:p>
    <w:p w:rsidR="00B1798F" w:rsidRDefault="00B1798F" w:rsidP="00193D14">
      <w:pPr>
        <w:jc w:val="both"/>
      </w:pPr>
      <w:r>
        <w:t>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B1798F" w:rsidRDefault="00B1798F" w:rsidP="00193D14">
      <w:pPr>
        <w:ind w:firstLine="567"/>
        <w:jc w:val="both"/>
      </w:pPr>
      <w:bookmarkStart w:id="45" w:name="sub_1247"/>
      <w:bookmarkEnd w:id="44"/>
      <w:r>
        <w:t xml:space="preserve">7) наличие решения о приостановлении деятельности заявителя в порядке, предусмотренном </w:t>
      </w:r>
      <w:hyperlink r:id="rId28" w:history="1">
        <w:r w:rsidRPr="00713C0D">
          <w:rPr>
            <w:rStyle w:val="a8"/>
            <w:color w:val="auto"/>
          </w:rPr>
          <w:t>Кодексом</w:t>
        </w:r>
      </w:hyperlink>
      <w:r w:rsidRPr="00713C0D">
        <w:t xml:space="preserve"> </w:t>
      </w:r>
      <w:r>
        <w:t>Российской Федерации об административных правонарушениях, на день рассмотрения заявки на участие в аукционе.</w:t>
      </w:r>
    </w:p>
    <w:p w:rsidR="00B1798F" w:rsidRDefault="00B1798F" w:rsidP="00193D14">
      <w:pPr>
        <w:ind w:firstLine="567"/>
        <w:jc w:val="both"/>
      </w:pPr>
      <w:bookmarkStart w:id="46" w:name="sub_1025"/>
      <w:bookmarkEnd w:id="45"/>
      <w:r>
        <w:t xml:space="preserve">Отказ в допуске к участию в аукционе по иным основаниям, кроме случаев, указанных в </w:t>
      </w:r>
      <w:r w:rsidR="00713C0D">
        <w:t xml:space="preserve">п. 2.1.8 </w:t>
      </w:r>
      <w:r>
        <w:t>настоящ</w:t>
      </w:r>
      <w:r w:rsidR="00713C0D">
        <w:t>ей</w:t>
      </w:r>
      <w:r>
        <w:t xml:space="preserve"> </w:t>
      </w:r>
      <w:r w:rsidR="00713C0D">
        <w:t>документации</w:t>
      </w:r>
      <w:r>
        <w:t>, не допускается.</w:t>
      </w:r>
    </w:p>
    <w:bookmarkEnd w:id="46"/>
    <w:p w:rsidR="00B1798F" w:rsidRPr="00A0514A" w:rsidRDefault="00B1798F" w:rsidP="00193D14">
      <w:pPr>
        <w:ind w:firstLine="720"/>
        <w:jc w:val="both"/>
        <w:rPr>
          <w:sz w:val="22"/>
        </w:rPr>
      </w:pPr>
    </w:p>
    <w:p w:rsidR="009E52D3" w:rsidRPr="00193D14" w:rsidRDefault="009E52D3" w:rsidP="00193D14">
      <w:pPr>
        <w:pStyle w:val="4"/>
        <w:spacing w:before="0" w:after="0"/>
        <w:rPr>
          <w:bCs w:val="0"/>
          <w:sz w:val="24"/>
        </w:rPr>
      </w:pPr>
      <w:bookmarkStart w:id="47" w:name="__RefHeading__155_1377559550"/>
      <w:bookmarkStart w:id="48" w:name="__RefHeading__157_1377559550"/>
      <w:bookmarkStart w:id="49" w:name="_Toc321475140"/>
      <w:bookmarkEnd w:id="47"/>
      <w:bookmarkEnd w:id="48"/>
      <w:r w:rsidRPr="00193D14">
        <w:rPr>
          <w:bCs w:val="0"/>
          <w:sz w:val="24"/>
        </w:rPr>
        <w:lastRenderedPageBreak/>
        <w:t>2.1.9 Отстранение от участия в аукционе</w:t>
      </w:r>
      <w:bookmarkEnd w:id="49"/>
    </w:p>
    <w:p w:rsidR="00770565" w:rsidRDefault="00F87897" w:rsidP="00193D14">
      <w:pPr>
        <w:pStyle w:val="310"/>
        <w:ind w:firstLine="567"/>
        <w:rPr>
          <w:sz w:val="24"/>
        </w:rPr>
      </w:pPr>
      <w:r>
        <w:rPr>
          <w:sz w:val="24"/>
        </w:rPr>
        <w:t>Е</w:t>
      </w:r>
      <w:r w:rsidR="00770565" w:rsidRPr="00770565">
        <w:rPr>
          <w:sz w:val="24"/>
        </w:rPr>
        <w:t xml:space="preserve">диная комиссия обязана отстранить заявителя или участника аукциона от участия в аукционе на любом этапе его проведения </w:t>
      </w:r>
      <w:r w:rsidR="00770565">
        <w:rPr>
          <w:sz w:val="24"/>
        </w:rPr>
        <w:t>в следующих случаях:</w:t>
      </w:r>
      <w:r w:rsidR="00770565" w:rsidRPr="00770565">
        <w:rPr>
          <w:sz w:val="24"/>
        </w:rPr>
        <w:t xml:space="preserve"> </w:t>
      </w:r>
    </w:p>
    <w:p w:rsidR="00770565" w:rsidRPr="00F87897" w:rsidRDefault="00F87897" w:rsidP="00193D14">
      <w:pPr>
        <w:pStyle w:val="310"/>
        <w:ind w:firstLine="567"/>
        <w:rPr>
          <w:sz w:val="24"/>
        </w:rPr>
      </w:pPr>
      <w:r w:rsidRPr="00F87897">
        <w:rPr>
          <w:sz w:val="24"/>
        </w:rPr>
        <w:t xml:space="preserve">- </w:t>
      </w:r>
      <w:r w:rsidRPr="00770565">
        <w:rPr>
          <w:sz w:val="24"/>
        </w:rPr>
        <w:t>В случае установления факта недостоверности сведений, содержащихся в документах, представленных заявителем или участником аукциона</w:t>
      </w:r>
      <w:r w:rsidRPr="00F87897">
        <w:rPr>
          <w:sz w:val="24"/>
        </w:rPr>
        <w:t>:</w:t>
      </w:r>
    </w:p>
    <w:p w:rsidR="00F87897" w:rsidRPr="00F87897" w:rsidRDefault="00F87897" w:rsidP="00193D14">
      <w:pPr>
        <w:suppressAutoHyphens w:val="0"/>
        <w:autoSpaceDE w:val="0"/>
        <w:autoSpaceDN w:val="0"/>
        <w:adjustRightInd w:val="0"/>
        <w:ind w:firstLine="567"/>
        <w:jc w:val="both"/>
        <w:rPr>
          <w:lang w:eastAsia="ru-RU"/>
        </w:rPr>
      </w:pPr>
      <w:bookmarkStart w:id="50" w:name="sub_101211"/>
      <w:r w:rsidRPr="00F87897">
        <w:rPr>
          <w:lang w:eastAsia="ru-RU"/>
        </w:rPr>
        <w:t>1) сведения и документы о заявителе, подавшем такую заявку:</w:t>
      </w:r>
    </w:p>
    <w:p w:rsidR="00F87897" w:rsidRPr="00F87897" w:rsidRDefault="00F87897" w:rsidP="00193D14">
      <w:pPr>
        <w:suppressAutoHyphens w:val="0"/>
        <w:autoSpaceDE w:val="0"/>
        <w:autoSpaceDN w:val="0"/>
        <w:adjustRightInd w:val="0"/>
        <w:ind w:firstLine="567"/>
        <w:jc w:val="both"/>
        <w:rPr>
          <w:lang w:eastAsia="ru-RU"/>
        </w:rPr>
      </w:pPr>
      <w:bookmarkStart w:id="51" w:name="sub_1012111"/>
      <w:bookmarkEnd w:id="50"/>
      <w:proofErr w:type="gramStart"/>
      <w:r w:rsidRPr="00F87897">
        <w:rPr>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F87897" w:rsidRPr="00F87897" w:rsidRDefault="00F87897" w:rsidP="00193D14">
      <w:pPr>
        <w:suppressAutoHyphens w:val="0"/>
        <w:autoSpaceDE w:val="0"/>
        <w:autoSpaceDN w:val="0"/>
        <w:adjustRightInd w:val="0"/>
        <w:ind w:firstLine="567"/>
        <w:jc w:val="both"/>
        <w:rPr>
          <w:lang w:eastAsia="ru-RU"/>
        </w:rPr>
      </w:pPr>
      <w:bookmarkStart w:id="52" w:name="sub_1012112"/>
      <w:bookmarkEnd w:id="51"/>
      <w:proofErr w:type="gramStart"/>
      <w:r w:rsidRPr="00F87897">
        <w:rPr>
          <w:lang w:eastAsia="ru-RU"/>
        </w:rPr>
        <w:t xml:space="preserve">б) полученную не ранее чем за шесть месяцев до даты размещения на </w:t>
      </w:r>
      <w:hyperlink r:id="rId29" w:history="1">
        <w:r w:rsidRPr="00F87897">
          <w:rPr>
            <w:lang w:eastAsia="ru-RU"/>
          </w:rPr>
          <w:t>официальном сайте</w:t>
        </w:r>
      </w:hyperlink>
      <w:r w:rsidRPr="00F87897">
        <w:rPr>
          <w:lang w:eastAsia="ru-RU"/>
        </w:rPr>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F87897">
        <w:rPr>
          <w:lang w:eastAsia="ru-RU"/>
        </w:rPr>
        <w:t xml:space="preserve"> </w:t>
      </w:r>
      <w:proofErr w:type="gramStart"/>
      <w:r w:rsidRPr="00F87897">
        <w:rPr>
          <w:lang w:eastAsia="ru-RU"/>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F87897">
        <w:rPr>
          <w:lang w:eastAsia="ru-RU"/>
        </w:rPr>
        <w:t xml:space="preserve"> извещения о проведен</w:t>
      </w:r>
      <w:proofErr w:type="gramStart"/>
      <w:r w:rsidRPr="00F87897">
        <w:rPr>
          <w:lang w:eastAsia="ru-RU"/>
        </w:rPr>
        <w:t>ии ау</w:t>
      </w:r>
      <w:proofErr w:type="gramEnd"/>
      <w:r w:rsidRPr="00F87897">
        <w:rPr>
          <w:lang w:eastAsia="ru-RU"/>
        </w:rPr>
        <w:t>кциона;</w:t>
      </w:r>
    </w:p>
    <w:p w:rsidR="00F87897" w:rsidRPr="00F87897" w:rsidRDefault="00F87897" w:rsidP="00193D14">
      <w:pPr>
        <w:suppressAutoHyphens w:val="0"/>
        <w:autoSpaceDE w:val="0"/>
        <w:autoSpaceDN w:val="0"/>
        <w:adjustRightInd w:val="0"/>
        <w:ind w:firstLine="567"/>
        <w:jc w:val="both"/>
        <w:rPr>
          <w:lang w:eastAsia="ru-RU"/>
        </w:rPr>
      </w:pPr>
      <w:bookmarkStart w:id="53" w:name="sub_1012113"/>
      <w:bookmarkEnd w:id="52"/>
      <w:r w:rsidRPr="00F87897">
        <w:rPr>
          <w:lang w:eastAsia="ru-RU"/>
        </w:rPr>
        <w:t xml:space="preserve">в) </w:t>
      </w:r>
      <w:r w:rsidRPr="0028171C">
        <w:rPr>
          <w:lang w:eastAsia="ru-RU"/>
        </w:rPr>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B623EA" w:rsidRPr="0028171C">
        <w:rPr>
          <w:lang w:eastAsia="ru-RU"/>
        </w:rPr>
        <w:t>аукцион</w:t>
      </w:r>
      <w:r w:rsidRPr="0028171C">
        <w:rPr>
          <w:lang w:eastAsia="ru-RU"/>
        </w:rPr>
        <w:t>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F87897" w:rsidRPr="00F87897" w:rsidRDefault="00F87897" w:rsidP="00193D14">
      <w:pPr>
        <w:suppressAutoHyphens w:val="0"/>
        <w:autoSpaceDE w:val="0"/>
        <w:autoSpaceDN w:val="0"/>
        <w:adjustRightInd w:val="0"/>
        <w:ind w:firstLine="567"/>
        <w:jc w:val="both"/>
        <w:rPr>
          <w:lang w:eastAsia="ru-RU"/>
        </w:rPr>
      </w:pPr>
      <w:bookmarkStart w:id="54" w:name="sub_1012114"/>
      <w:bookmarkEnd w:id="53"/>
      <w:r w:rsidRPr="00F87897">
        <w:rPr>
          <w:lang w:eastAsia="ru-RU"/>
        </w:rPr>
        <w:t>г) копии учредительных документов заявителя (для юридических лиц);</w:t>
      </w:r>
    </w:p>
    <w:p w:rsidR="00F87897" w:rsidRPr="00F87897" w:rsidRDefault="00F87897" w:rsidP="00193D14">
      <w:pPr>
        <w:suppressAutoHyphens w:val="0"/>
        <w:autoSpaceDE w:val="0"/>
        <w:autoSpaceDN w:val="0"/>
        <w:adjustRightInd w:val="0"/>
        <w:ind w:firstLine="567"/>
        <w:jc w:val="both"/>
        <w:rPr>
          <w:lang w:eastAsia="ru-RU"/>
        </w:rPr>
      </w:pPr>
      <w:bookmarkStart w:id="55" w:name="sub_1012115"/>
      <w:bookmarkEnd w:id="54"/>
      <w:r w:rsidRPr="00F87897">
        <w:rPr>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A0514A" w:rsidRDefault="00F87897" w:rsidP="00193D14">
      <w:pPr>
        <w:suppressAutoHyphens w:val="0"/>
        <w:autoSpaceDE w:val="0"/>
        <w:autoSpaceDN w:val="0"/>
        <w:adjustRightInd w:val="0"/>
        <w:ind w:firstLine="567"/>
        <w:jc w:val="both"/>
        <w:rPr>
          <w:lang w:eastAsia="ru-RU"/>
        </w:rPr>
      </w:pPr>
      <w:bookmarkStart w:id="56" w:name="sub_1012116"/>
      <w:bookmarkEnd w:id="55"/>
      <w:r w:rsidRPr="00F87897">
        <w:rPr>
          <w:lang w:eastAsia="ru-RU"/>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p>
    <w:p w:rsidR="00F87897" w:rsidRPr="00F87897" w:rsidRDefault="00DF28A2" w:rsidP="00193D14">
      <w:pPr>
        <w:suppressAutoHyphens w:val="0"/>
        <w:autoSpaceDE w:val="0"/>
        <w:autoSpaceDN w:val="0"/>
        <w:adjustRightInd w:val="0"/>
        <w:jc w:val="both"/>
        <w:rPr>
          <w:lang w:eastAsia="ru-RU"/>
        </w:rPr>
      </w:pPr>
      <w:hyperlink r:id="rId30" w:history="1">
        <w:r w:rsidR="00F87897" w:rsidRPr="00F87897">
          <w:rPr>
            <w:lang w:eastAsia="ru-RU"/>
          </w:rPr>
          <w:t>Кодексом</w:t>
        </w:r>
      </w:hyperlink>
      <w:r w:rsidR="00F87897" w:rsidRPr="00F87897">
        <w:rPr>
          <w:lang w:eastAsia="ru-RU"/>
        </w:rPr>
        <w:t xml:space="preserve"> Российской Федерации об административных правонарушениях;</w:t>
      </w:r>
    </w:p>
    <w:p w:rsidR="00F87897" w:rsidRPr="00F87897" w:rsidRDefault="00F87897" w:rsidP="00193D14">
      <w:pPr>
        <w:suppressAutoHyphens w:val="0"/>
        <w:autoSpaceDE w:val="0"/>
        <w:autoSpaceDN w:val="0"/>
        <w:adjustRightInd w:val="0"/>
        <w:ind w:firstLine="567"/>
        <w:jc w:val="both"/>
        <w:rPr>
          <w:lang w:eastAsia="ru-RU"/>
        </w:rPr>
      </w:pPr>
      <w:bookmarkStart w:id="57" w:name="sub_101213"/>
      <w:bookmarkEnd w:id="56"/>
      <w:r w:rsidRPr="00F87897">
        <w:rPr>
          <w:lang w:eastAsia="ru-RU"/>
        </w:rPr>
        <w:t xml:space="preserve">2) документы или копии документов, подтверждающие внесение задатка, в случае если в документации об аукционе содержится </w:t>
      </w:r>
      <w:proofErr w:type="gramStart"/>
      <w:r w:rsidRPr="00F87897">
        <w:rPr>
          <w:lang w:eastAsia="ru-RU"/>
        </w:rPr>
        <w:t>требование</w:t>
      </w:r>
      <w:proofErr w:type="gramEnd"/>
      <w:r w:rsidRPr="00F87897">
        <w:rPr>
          <w:lang w:eastAsia="ru-RU"/>
        </w:rPr>
        <w:t xml:space="preserve"> о внесении задатка (платежное поручение, подтверждающее перечисление задатка).</w:t>
      </w:r>
    </w:p>
    <w:bookmarkEnd w:id="57"/>
    <w:p w:rsidR="00770565" w:rsidRPr="00770565" w:rsidRDefault="00770565" w:rsidP="00193D14">
      <w:pPr>
        <w:pStyle w:val="310"/>
        <w:ind w:firstLine="567"/>
        <w:rPr>
          <w:sz w:val="24"/>
        </w:rPr>
      </w:pPr>
      <w:r w:rsidRPr="00770565">
        <w:rPr>
          <w:sz w:val="24"/>
        </w:rPr>
        <w:t>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9E52D3" w:rsidRDefault="009E52D3" w:rsidP="00193D14">
      <w:pPr>
        <w:ind w:firstLine="567"/>
        <w:jc w:val="both"/>
      </w:pPr>
      <w:r>
        <w:lastRenderedPageBreak/>
        <w:t>В случае если указанные в пункт</w:t>
      </w:r>
      <w:r w:rsidR="00881C75">
        <w:t>е</w:t>
      </w:r>
      <w:r>
        <w:t xml:space="preserve"> 2.1.9 факты будут установлены после заключения </w:t>
      </w:r>
      <w:r w:rsidR="00881C75">
        <w:t>договора</w:t>
      </w:r>
      <w:r>
        <w:t xml:space="preserve">, </w:t>
      </w:r>
      <w:r w:rsidR="00881C75">
        <w:t>организатор аукциона</w:t>
      </w:r>
      <w:r>
        <w:t xml:space="preserve"> может обратиться в суд с иском о расторжении </w:t>
      </w:r>
      <w:r w:rsidR="00881C75">
        <w:t>договора</w:t>
      </w:r>
      <w:r>
        <w:t xml:space="preserve"> по основаниям, предусмотренным гражданским законодательством.</w:t>
      </w:r>
    </w:p>
    <w:p w:rsidR="00681A11" w:rsidRPr="00A0514A" w:rsidRDefault="00681A11" w:rsidP="00193D14">
      <w:pPr>
        <w:suppressAutoHyphens w:val="0"/>
        <w:autoSpaceDE w:val="0"/>
        <w:ind w:firstLine="567"/>
        <w:jc w:val="both"/>
        <w:rPr>
          <w:sz w:val="22"/>
        </w:rPr>
      </w:pPr>
      <w:bookmarkStart w:id="58" w:name="__RefHeading__159_1377559550"/>
      <w:bookmarkEnd w:id="58"/>
    </w:p>
    <w:p w:rsidR="009E52D3" w:rsidRPr="00193D14" w:rsidRDefault="009E52D3" w:rsidP="00193D14">
      <w:pPr>
        <w:pStyle w:val="4"/>
        <w:spacing w:before="0" w:after="0"/>
        <w:rPr>
          <w:bCs w:val="0"/>
          <w:spacing w:val="-2"/>
          <w:sz w:val="24"/>
        </w:rPr>
      </w:pPr>
      <w:bookmarkStart w:id="59" w:name="__RefHeading__161_1377559550"/>
      <w:bookmarkStart w:id="60" w:name="_Toc321475142"/>
      <w:bookmarkEnd w:id="59"/>
      <w:r w:rsidRPr="00193D14">
        <w:rPr>
          <w:bCs w:val="0"/>
          <w:spacing w:val="-2"/>
          <w:sz w:val="24"/>
        </w:rPr>
        <w:t>2.1.1</w:t>
      </w:r>
      <w:r w:rsidR="00CA07FB" w:rsidRPr="00193D14">
        <w:rPr>
          <w:bCs w:val="0"/>
          <w:spacing w:val="-2"/>
          <w:sz w:val="24"/>
        </w:rPr>
        <w:t>0</w:t>
      </w:r>
      <w:r w:rsidRPr="00193D14">
        <w:rPr>
          <w:bCs w:val="0"/>
          <w:spacing w:val="-2"/>
          <w:sz w:val="24"/>
        </w:rPr>
        <w:t xml:space="preserve"> Правовое регулирование</w:t>
      </w:r>
      <w:bookmarkEnd w:id="60"/>
    </w:p>
    <w:p w:rsidR="009E52D3" w:rsidRDefault="009E52D3" w:rsidP="00193D14">
      <w:pPr>
        <w:ind w:firstLine="540"/>
        <w:jc w:val="both"/>
      </w:pPr>
      <w:proofErr w:type="gramStart"/>
      <w:r>
        <w:rPr>
          <w:spacing w:val="1"/>
        </w:rPr>
        <w:t>Проведение аукциона регулируется положениями Гражданского кодек</w:t>
      </w:r>
      <w:r>
        <w:rPr>
          <w:spacing w:val="-6"/>
        </w:rPr>
        <w:t xml:space="preserve">са Российской Федерации, </w:t>
      </w:r>
      <w:r>
        <w:t xml:space="preserve">Бюджетного кодекса Российской Федерации, </w:t>
      </w:r>
      <w:r w:rsidR="00322235">
        <w:t xml:space="preserve">Федеральным законом от </w:t>
      </w:r>
      <w:r w:rsidR="00322235" w:rsidRPr="00E81CE6">
        <w:t>26 июля 2006 г. N 135-ФЗ</w:t>
      </w:r>
      <w:r w:rsidR="00322235">
        <w:t xml:space="preserve"> </w:t>
      </w:r>
      <w:r w:rsidR="00322235" w:rsidRPr="00E81CE6">
        <w:t>"О защите конкуренции"</w:t>
      </w:r>
      <w:r w:rsidR="00322235">
        <w:t xml:space="preserve">, </w:t>
      </w:r>
      <w:r w:rsidR="00322235" w:rsidRPr="00322235">
        <w:t>Приказ</w:t>
      </w:r>
      <w:r w:rsidR="00322235">
        <w:t>ом</w:t>
      </w:r>
      <w:r w:rsidR="00322235" w:rsidRPr="00322235">
        <w:t xml:space="preserve"> Федеральной антимонопольной службы от 10 февраля 2010 г. N 67</w:t>
      </w:r>
      <w:r w:rsidR="00322235">
        <w:t xml:space="preserve"> </w:t>
      </w:r>
      <w:r w:rsidR="00322235" w:rsidRPr="00322235">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w:t>
      </w:r>
      <w:proofErr w:type="gramEnd"/>
      <w:r w:rsidR="00322235" w:rsidRPr="00322235">
        <w:t xml:space="preserve"> </w:t>
      </w:r>
      <w:proofErr w:type="gramStart"/>
      <w:r w:rsidR="00322235" w:rsidRPr="00322235">
        <w:t>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322235">
        <w:t xml:space="preserve">, </w:t>
      </w:r>
      <w:r>
        <w:t xml:space="preserve">иных федеральных законов, регулирующих отношения, связанные с </w:t>
      </w:r>
      <w:r w:rsidR="00322235" w:rsidRPr="00322235">
        <w:t>переход</w:t>
      </w:r>
      <w:r w:rsidR="00322235">
        <w:t>ом</w:t>
      </w:r>
      <w:r w:rsidR="00322235" w:rsidRPr="00322235">
        <w:t xml:space="preserve"> прав в отношении государственного или муниципального имущества</w:t>
      </w:r>
      <w:r>
        <w:t xml:space="preserve">, постановлениями Правительства Российской Федерации, иными нормативными правовыми актами, регулирующими отношения, </w:t>
      </w:r>
      <w:r w:rsidR="001E0B82" w:rsidRPr="001606B6">
        <w:t>предусматривающ</w:t>
      </w:r>
      <w:r w:rsidR="001E0B82">
        <w:t>ие</w:t>
      </w:r>
      <w:r w:rsidR="001E0B82" w:rsidRPr="001606B6">
        <w:t xml:space="preserve"> переход прав в отношении государственного имущества</w:t>
      </w:r>
      <w:r>
        <w:t>.</w:t>
      </w:r>
      <w:proofErr w:type="gramEnd"/>
    </w:p>
    <w:p w:rsidR="00E752E6" w:rsidRPr="00A0514A" w:rsidRDefault="00E752E6" w:rsidP="00806BA7">
      <w:pPr>
        <w:ind w:firstLine="540"/>
        <w:jc w:val="both"/>
        <w:rPr>
          <w:sz w:val="22"/>
        </w:rPr>
      </w:pPr>
    </w:p>
    <w:p w:rsidR="009E52D3" w:rsidRDefault="009E52D3" w:rsidP="00806BA7">
      <w:pPr>
        <w:pStyle w:val="3"/>
        <w:tabs>
          <w:tab w:val="clear" w:pos="0"/>
        </w:tabs>
        <w:ind w:left="-17"/>
        <w:rPr>
          <w:b/>
          <w:bCs/>
          <w:sz w:val="24"/>
        </w:rPr>
      </w:pPr>
      <w:bookmarkStart w:id="61" w:name="_Toc321475143"/>
      <w:bookmarkStart w:id="62" w:name="_Toc456306979"/>
      <w:r>
        <w:rPr>
          <w:b/>
          <w:bCs/>
          <w:sz w:val="24"/>
        </w:rPr>
        <w:t>2.2 ДОКУМЕНТАЦИЯ ОБ АУКЦИОНЕ</w:t>
      </w:r>
      <w:bookmarkEnd w:id="61"/>
      <w:bookmarkEnd w:id="62"/>
    </w:p>
    <w:p w:rsidR="008943C4" w:rsidRPr="00A0514A" w:rsidRDefault="008943C4" w:rsidP="00806BA7">
      <w:pPr>
        <w:rPr>
          <w:sz w:val="22"/>
        </w:rPr>
      </w:pPr>
    </w:p>
    <w:p w:rsidR="009E52D3" w:rsidRPr="00806BA7" w:rsidRDefault="009E52D3" w:rsidP="00806BA7">
      <w:pPr>
        <w:pStyle w:val="4"/>
        <w:spacing w:before="0" w:after="0"/>
        <w:rPr>
          <w:bCs w:val="0"/>
          <w:color w:val="000000"/>
          <w:spacing w:val="6"/>
          <w:sz w:val="24"/>
        </w:rPr>
      </w:pPr>
      <w:bookmarkStart w:id="63" w:name="_Ref11225592"/>
      <w:bookmarkStart w:id="64" w:name="_Toc321475144"/>
      <w:bookmarkStart w:id="65" w:name="__RefHeading__165_1377559550"/>
      <w:r w:rsidRPr="00806BA7">
        <w:rPr>
          <w:bCs w:val="0"/>
          <w:sz w:val="24"/>
        </w:rPr>
        <w:t>2.2.1 Содержание документац</w:t>
      </w:r>
      <w:proofErr w:type="gramStart"/>
      <w:r w:rsidRPr="00806BA7">
        <w:rPr>
          <w:bCs w:val="0"/>
          <w:sz w:val="24"/>
        </w:rPr>
        <w:t xml:space="preserve">ии </w:t>
      </w:r>
      <w:r w:rsidRPr="00806BA7">
        <w:rPr>
          <w:bCs w:val="0"/>
          <w:color w:val="000000"/>
          <w:spacing w:val="6"/>
          <w:sz w:val="24"/>
        </w:rPr>
        <w:t>ау</w:t>
      </w:r>
      <w:proofErr w:type="gramEnd"/>
      <w:r w:rsidRPr="00806BA7">
        <w:rPr>
          <w:bCs w:val="0"/>
          <w:color w:val="000000"/>
          <w:spacing w:val="6"/>
          <w:sz w:val="24"/>
        </w:rPr>
        <w:t>кциона</w:t>
      </w:r>
      <w:bookmarkEnd w:id="63"/>
      <w:bookmarkEnd w:id="64"/>
    </w:p>
    <w:p w:rsidR="009E52D3" w:rsidRDefault="009E52D3" w:rsidP="00643A82">
      <w:pPr>
        <w:numPr>
          <w:ilvl w:val="0"/>
          <w:numId w:val="2"/>
        </w:numPr>
        <w:ind w:left="-17" w:firstLine="584"/>
        <w:jc w:val="both"/>
      </w:pPr>
      <w:r>
        <w:rPr>
          <w:bCs/>
          <w:color w:val="000000"/>
          <w:spacing w:val="3"/>
          <w:szCs w:val="28"/>
        </w:rPr>
        <w:t>Документация аукциона</w:t>
      </w:r>
      <w:r>
        <w:t xml:space="preserve"> включает перечисленные ниже документы, а также изменения, вносимые в документацию в порядке, предусмотренном пунктом 2.2.3 настоящего Раздела.</w:t>
      </w:r>
    </w:p>
    <w:tbl>
      <w:tblPr>
        <w:tblW w:w="0" w:type="auto"/>
        <w:tblInd w:w="108" w:type="dxa"/>
        <w:tblLayout w:type="fixed"/>
        <w:tblLook w:val="0000" w:firstRow="0" w:lastRow="0" w:firstColumn="0" w:lastColumn="0" w:noHBand="0" w:noVBand="0"/>
      </w:tblPr>
      <w:tblGrid>
        <w:gridCol w:w="2160"/>
        <w:gridCol w:w="7560"/>
      </w:tblGrid>
      <w:tr w:rsidR="009E52D3" w:rsidTr="00040F6D">
        <w:tc>
          <w:tcPr>
            <w:tcW w:w="2160" w:type="dxa"/>
          </w:tcPr>
          <w:p w:rsidR="009E52D3" w:rsidRDefault="009E52D3" w:rsidP="00806BA7">
            <w:pPr>
              <w:pStyle w:val="16"/>
              <w:numPr>
                <w:ilvl w:val="0"/>
                <w:numId w:val="2"/>
              </w:numPr>
              <w:snapToGrid w:val="0"/>
              <w:spacing w:after="0"/>
              <w:ind w:left="-17" w:firstLine="717"/>
              <w:jc w:val="left"/>
              <w:rPr>
                <w:szCs w:val="24"/>
              </w:rPr>
            </w:pPr>
            <w:r>
              <w:rPr>
                <w:szCs w:val="24"/>
              </w:rPr>
              <w:t>Часть I</w:t>
            </w:r>
          </w:p>
        </w:tc>
        <w:tc>
          <w:tcPr>
            <w:tcW w:w="7560" w:type="dxa"/>
          </w:tcPr>
          <w:p w:rsidR="009E52D3" w:rsidRDefault="009E52D3" w:rsidP="00BC4293">
            <w:pPr>
              <w:pStyle w:val="caaieiaie11"/>
              <w:keepNext w:val="0"/>
              <w:numPr>
                <w:ilvl w:val="0"/>
                <w:numId w:val="2"/>
              </w:numPr>
              <w:overflowPunct/>
              <w:autoSpaceDE/>
              <w:snapToGrid w:val="0"/>
              <w:ind w:left="-17" w:firstLine="17"/>
              <w:jc w:val="both"/>
            </w:pPr>
            <w:r>
              <w:t>Аукцион</w:t>
            </w:r>
          </w:p>
        </w:tc>
      </w:tr>
      <w:tr w:rsidR="009E52D3" w:rsidTr="00040F6D">
        <w:tc>
          <w:tcPr>
            <w:tcW w:w="2160" w:type="dxa"/>
          </w:tcPr>
          <w:p w:rsidR="009E52D3" w:rsidRDefault="009E52D3" w:rsidP="00806BA7">
            <w:pPr>
              <w:numPr>
                <w:ilvl w:val="0"/>
                <w:numId w:val="2"/>
              </w:numPr>
              <w:snapToGrid w:val="0"/>
              <w:ind w:left="-17" w:firstLine="717"/>
            </w:pPr>
            <w:r>
              <w:t xml:space="preserve">Раздел </w:t>
            </w:r>
            <w:r w:rsidR="00643A82">
              <w:rPr>
                <w:lang w:val="en-US"/>
              </w:rPr>
              <w:t>I</w:t>
            </w:r>
            <w:r w:rsidR="00643A82">
              <w:t>.</w:t>
            </w:r>
            <w:r>
              <w:t>1</w:t>
            </w:r>
            <w:r w:rsidR="00643A82">
              <w:t>.</w:t>
            </w:r>
          </w:p>
        </w:tc>
        <w:tc>
          <w:tcPr>
            <w:tcW w:w="7560" w:type="dxa"/>
          </w:tcPr>
          <w:p w:rsidR="009E52D3" w:rsidRDefault="009E52D3" w:rsidP="00BC4293">
            <w:pPr>
              <w:numPr>
                <w:ilvl w:val="0"/>
                <w:numId w:val="2"/>
              </w:numPr>
              <w:snapToGrid w:val="0"/>
              <w:ind w:left="-17" w:firstLine="17"/>
              <w:jc w:val="both"/>
              <w:rPr>
                <w:bCs/>
                <w:color w:val="000000"/>
                <w:spacing w:val="6"/>
                <w:szCs w:val="28"/>
              </w:rPr>
            </w:pPr>
            <w:r>
              <w:t>Термины, используемые в документац</w:t>
            </w:r>
            <w:proofErr w:type="gramStart"/>
            <w:r>
              <w:t xml:space="preserve">ии </w:t>
            </w:r>
            <w:r>
              <w:rPr>
                <w:bCs/>
                <w:color w:val="000000"/>
                <w:spacing w:val="6"/>
                <w:szCs w:val="28"/>
              </w:rPr>
              <w:t>ау</w:t>
            </w:r>
            <w:proofErr w:type="gramEnd"/>
            <w:r>
              <w:rPr>
                <w:bCs/>
                <w:color w:val="000000"/>
                <w:spacing w:val="6"/>
                <w:szCs w:val="28"/>
              </w:rPr>
              <w:t>кциона</w:t>
            </w:r>
          </w:p>
        </w:tc>
      </w:tr>
      <w:tr w:rsidR="009E52D3" w:rsidTr="00040F6D">
        <w:tc>
          <w:tcPr>
            <w:tcW w:w="2160" w:type="dxa"/>
          </w:tcPr>
          <w:p w:rsidR="009E52D3" w:rsidRDefault="009E52D3" w:rsidP="00806BA7">
            <w:pPr>
              <w:numPr>
                <w:ilvl w:val="0"/>
                <w:numId w:val="2"/>
              </w:numPr>
              <w:snapToGrid w:val="0"/>
              <w:ind w:left="-17" w:firstLine="717"/>
            </w:pPr>
            <w:r>
              <w:t xml:space="preserve">Раздел </w:t>
            </w:r>
            <w:r w:rsidR="00643A82">
              <w:rPr>
                <w:lang w:val="en-US"/>
              </w:rPr>
              <w:t>I.</w:t>
            </w:r>
            <w:r>
              <w:t>2</w:t>
            </w:r>
            <w:r w:rsidR="00643A82">
              <w:rPr>
                <w:lang w:val="en-US"/>
              </w:rPr>
              <w:t>.</w:t>
            </w:r>
          </w:p>
        </w:tc>
        <w:tc>
          <w:tcPr>
            <w:tcW w:w="7560" w:type="dxa"/>
          </w:tcPr>
          <w:p w:rsidR="009E52D3" w:rsidRDefault="009E52D3" w:rsidP="00BC4293">
            <w:pPr>
              <w:numPr>
                <w:ilvl w:val="0"/>
                <w:numId w:val="2"/>
              </w:numPr>
              <w:snapToGrid w:val="0"/>
              <w:ind w:left="-17" w:firstLine="17"/>
              <w:jc w:val="both"/>
            </w:pPr>
            <w:r>
              <w:t>Общие условия проведения аукциона</w:t>
            </w:r>
          </w:p>
        </w:tc>
      </w:tr>
      <w:tr w:rsidR="009E52D3" w:rsidTr="00040F6D">
        <w:tc>
          <w:tcPr>
            <w:tcW w:w="2160" w:type="dxa"/>
          </w:tcPr>
          <w:p w:rsidR="009E52D3" w:rsidRPr="00643A82" w:rsidRDefault="009E52D3" w:rsidP="00806BA7">
            <w:pPr>
              <w:numPr>
                <w:ilvl w:val="0"/>
                <w:numId w:val="2"/>
              </w:numPr>
              <w:snapToGrid w:val="0"/>
              <w:ind w:left="-17" w:firstLine="717"/>
            </w:pPr>
            <w:r>
              <w:t xml:space="preserve">Раздел </w:t>
            </w:r>
            <w:r w:rsidR="00643A82">
              <w:rPr>
                <w:lang w:val="en-US"/>
              </w:rPr>
              <w:t>I.</w:t>
            </w:r>
            <w:r>
              <w:t>3</w:t>
            </w:r>
            <w:r w:rsidR="00643A82">
              <w:rPr>
                <w:lang w:val="en-US"/>
              </w:rPr>
              <w:t>.</w:t>
            </w:r>
          </w:p>
          <w:p w:rsidR="00643A82" w:rsidRDefault="00643A82" w:rsidP="00643A82">
            <w:pPr>
              <w:numPr>
                <w:ilvl w:val="0"/>
                <w:numId w:val="2"/>
              </w:numPr>
              <w:snapToGrid w:val="0"/>
              <w:ind w:left="-17" w:firstLine="717"/>
            </w:pPr>
            <w:r>
              <w:t xml:space="preserve">Раздел </w:t>
            </w:r>
            <w:r>
              <w:rPr>
                <w:lang w:val="en-US"/>
              </w:rPr>
              <w:t>I</w:t>
            </w:r>
            <w:r>
              <w:t xml:space="preserve">.4.    </w:t>
            </w:r>
          </w:p>
        </w:tc>
        <w:tc>
          <w:tcPr>
            <w:tcW w:w="7560" w:type="dxa"/>
          </w:tcPr>
          <w:p w:rsidR="009E52D3" w:rsidRDefault="009E52D3" w:rsidP="00BC4293">
            <w:pPr>
              <w:pStyle w:val="af3"/>
              <w:numPr>
                <w:ilvl w:val="0"/>
                <w:numId w:val="2"/>
              </w:numPr>
              <w:tabs>
                <w:tab w:val="clear" w:pos="4677"/>
                <w:tab w:val="clear" w:pos="9355"/>
              </w:tabs>
              <w:snapToGrid w:val="0"/>
              <w:ind w:left="-17" w:firstLine="17"/>
              <w:jc w:val="both"/>
            </w:pPr>
            <w:r>
              <w:t>Информационная карта аукциона</w:t>
            </w:r>
          </w:p>
          <w:p w:rsidR="00643A82" w:rsidRDefault="00643A82" w:rsidP="00BC4293">
            <w:pPr>
              <w:pStyle w:val="af3"/>
              <w:numPr>
                <w:ilvl w:val="0"/>
                <w:numId w:val="2"/>
              </w:numPr>
              <w:tabs>
                <w:tab w:val="clear" w:pos="4677"/>
                <w:tab w:val="clear" w:pos="9355"/>
              </w:tabs>
              <w:snapToGrid w:val="0"/>
              <w:ind w:left="-17" w:firstLine="17"/>
              <w:jc w:val="both"/>
            </w:pPr>
            <w:r>
              <w:t xml:space="preserve">Образцы форм документов, предоставляемых для участия в аукционе   </w:t>
            </w:r>
          </w:p>
        </w:tc>
      </w:tr>
      <w:tr w:rsidR="009E52D3" w:rsidTr="00040F6D">
        <w:tc>
          <w:tcPr>
            <w:tcW w:w="2160" w:type="dxa"/>
          </w:tcPr>
          <w:p w:rsidR="009E52D3" w:rsidRDefault="009E52D3" w:rsidP="00806BA7">
            <w:pPr>
              <w:numPr>
                <w:ilvl w:val="0"/>
                <w:numId w:val="2"/>
              </w:numPr>
              <w:snapToGrid w:val="0"/>
              <w:ind w:left="-17" w:firstLine="717"/>
            </w:pPr>
            <w:r>
              <w:t>Часть II</w:t>
            </w:r>
          </w:p>
        </w:tc>
        <w:tc>
          <w:tcPr>
            <w:tcW w:w="7560" w:type="dxa"/>
          </w:tcPr>
          <w:p w:rsidR="009E52D3" w:rsidRDefault="009E52D3" w:rsidP="00EE1341">
            <w:pPr>
              <w:pStyle w:val="af3"/>
              <w:numPr>
                <w:ilvl w:val="0"/>
                <w:numId w:val="2"/>
              </w:numPr>
              <w:tabs>
                <w:tab w:val="clear" w:pos="4677"/>
                <w:tab w:val="clear" w:pos="9355"/>
              </w:tabs>
              <w:snapToGrid w:val="0"/>
              <w:ind w:left="-17" w:firstLine="17"/>
              <w:jc w:val="both"/>
            </w:pPr>
            <w:r>
              <w:t xml:space="preserve">Проект </w:t>
            </w:r>
            <w:r w:rsidR="00092886">
              <w:t>договора</w:t>
            </w:r>
            <w:r w:rsidR="007B704E" w:rsidRPr="001606B6">
              <w:t xml:space="preserve">, предусматривающего переход прав в отношении </w:t>
            </w:r>
            <w:r w:rsidR="00EE1341">
              <w:t>муниципаль</w:t>
            </w:r>
            <w:r w:rsidR="007B704E" w:rsidRPr="001606B6">
              <w:t>ного имущества</w:t>
            </w:r>
          </w:p>
        </w:tc>
      </w:tr>
      <w:tr w:rsidR="009E52D3" w:rsidTr="00040F6D">
        <w:tc>
          <w:tcPr>
            <w:tcW w:w="2160" w:type="dxa"/>
          </w:tcPr>
          <w:p w:rsidR="009E52D3" w:rsidRDefault="009E52D3" w:rsidP="00806BA7">
            <w:pPr>
              <w:numPr>
                <w:ilvl w:val="0"/>
                <w:numId w:val="2"/>
              </w:numPr>
              <w:snapToGrid w:val="0"/>
              <w:ind w:left="-17" w:firstLine="717"/>
            </w:pPr>
            <w:r>
              <w:t>Часть III</w:t>
            </w:r>
          </w:p>
        </w:tc>
        <w:tc>
          <w:tcPr>
            <w:tcW w:w="7560" w:type="dxa"/>
          </w:tcPr>
          <w:p w:rsidR="009E52D3" w:rsidRDefault="009E52D3" w:rsidP="00EE1341">
            <w:pPr>
              <w:pStyle w:val="af3"/>
              <w:numPr>
                <w:ilvl w:val="0"/>
                <w:numId w:val="2"/>
              </w:numPr>
              <w:tabs>
                <w:tab w:val="clear" w:pos="4677"/>
                <w:tab w:val="clear" w:pos="9355"/>
              </w:tabs>
              <w:snapToGrid w:val="0"/>
              <w:ind w:left="-17" w:firstLine="17"/>
              <w:jc w:val="both"/>
            </w:pPr>
            <w:r>
              <w:t>Техническ</w:t>
            </w:r>
            <w:r w:rsidR="007B704E">
              <w:t>ие характеристики</w:t>
            </w:r>
            <w:r w:rsidR="00442E85">
              <w:t xml:space="preserve"> </w:t>
            </w:r>
            <w:r w:rsidR="00EE1341">
              <w:t>муниципаль</w:t>
            </w:r>
            <w:r w:rsidR="007B704E">
              <w:t>ного имущества</w:t>
            </w:r>
            <w:r>
              <w:t xml:space="preserve"> </w:t>
            </w:r>
          </w:p>
        </w:tc>
      </w:tr>
    </w:tbl>
    <w:p w:rsidR="009E52D3" w:rsidRDefault="009E52D3" w:rsidP="00643A82">
      <w:pPr>
        <w:pStyle w:val="35"/>
        <w:tabs>
          <w:tab w:val="clear" w:pos="0"/>
        </w:tabs>
        <w:ind w:left="700"/>
      </w:pPr>
    </w:p>
    <w:p w:rsidR="009E52D3" w:rsidRDefault="009E52D3" w:rsidP="00806BA7">
      <w:pPr>
        <w:numPr>
          <w:ilvl w:val="0"/>
          <w:numId w:val="2"/>
        </w:numPr>
        <w:suppressAutoHyphens w:val="0"/>
        <w:autoSpaceDE w:val="0"/>
        <w:ind w:left="-17" w:firstLine="584"/>
        <w:jc w:val="both"/>
      </w:pPr>
      <w:r>
        <w:t xml:space="preserve">В случае проведения открытого аукциона </w:t>
      </w:r>
      <w:r w:rsidR="00403739">
        <w:t>организатор аукциона</w:t>
      </w:r>
      <w:r>
        <w:t xml:space="preserve"> обеспечивает размещение документации об открытом аукционе на официальном сайте в срок, предусмотренный Извещением о </w:t>
      </w:r>
      <w:r w:rsidR="00403739">
        <w:t>проведен</w:t>
      </w:r>
      <w:proofErr w:type="gramStart"/>
      <w:r w:rsidR="00403739">
        <w:t>ии ау</w:t>
      </w:r>
      <w:proofErr w:type="gramEnd"/>
      <w:r w:rsidR="00403739">
        <w:t>кциона</w:t>
      </w:r>
      <w:r>
        <w:t>, одновременно с его размещением на официальном сайте.</w:t>
      </w:r>
    </w:p>
    <w:p w:rsidR="009E52D3" w:rsidRDefault="009E52D3" w:rsidP="00806BA7">
      <w:pPr>
        <w:numPr>
          <w:ilvl w:val="0"/>
          <w:numId w:val="2"/>
        </w:numPr>
        <w:suppressAutoHyphens w:val="0"/>
        <w:autoSpaceDE w:val="0"/>
        <w:ind w:left="-17" w:firstLine="584"/>
        <w:jc w:val="both"/>
      </w:pPr>
      <w:r>
        <w:t xml:space="preserve">Документация </w:t>
      </w:r>
      <w:proofErr w:type="gramStart"/>
      <w:r>
        <w:t>об открытом аукционе в электронной форме доступна для ознакомления на официальном сайте без взимания</w:t>
      </w:r>
      <w:proofErr w:type="gramEnd"/>
      <w:r>
        <w:t xml:space="preserve"> платы.</w:t>
      </w:r>
    </w:p>
    <w:p w:rsidR="009E52D3" w:rsidRDefault="009E52D3" w:rsidP="00806BA7">
      <w:pPr>
        <w:numPr>
          <w:ilvl w:val="0"/>
          <w:numId w:val="2"/>
        </w:numPr>
        <w:shd w:val="clear" w:color="auto" w:fill="FFFFFF"/>
        <w:tabs>
          <w:tab w:val="left" w:pos="900"/>
          <w:tab w:val="left" w:pos="1570"/>
        </w:tabs>
        <w:ind w:left="-17" w:firstLine="717"/>
        <w:jc w:val="both"/>
        <w:rPr>
          <w:bCs/>
          <w:color w:val="000000"/>
          <w:spacing w:val="3"/>
        </w:rPr>
      </w:pPr>
    </w:p>
    <w:p w:rsidR="009E52D3" w:rsidRPr="00806BA7" w:rsidRDefault="009E52D3" w:rsidP="00806BA7">
      <w:pPr>
        <w:pStyle w:val="4"/>
        <w:spacing w:before="0" w:after="0"/>
        <w:rPr>
          <w:bCs w:val="0"/>
          <w:sz w:val="24"/>
        </w:rPr>
      </w:pPr>
      <w:bookmarkStart w:id="66" w:name="__RefHeading__167_1377559550"/>
      <w:bookmarkStart w:id="67" w:name="_Toc321475145"/>
      <w:bookmarkEnd w:id="66"/>
      <w:r w:rsidRPr="00806BA7">
        <w:rPr>
          <w:bCs w:val="0"/>
          <w:sz w:val="24"/>
        </w:rPr>
        <w:t>2.2.2 Разъяснение положений документации об аукционе</w:t>
      </w:r>
      <w:bookmarkEnd w:id="67"/>
    </w:p>
    <w:p w:rsidR="009A4C6D" w:rsidRPr="009A4C6D" w:rsidRDefault="009A4C6D" w:rsidP="00806BA7">
      <w:pPr>
        <w:suppressAutoHyphens w:val="0"/>
        <w:autoSpaceDE w:val="0"/>
        <w:autoSpaceDN w:val="0"/>
        <w:adjustRightInd w:val="0"/>
        <w:ind w:firstLine="567"/>
        <w:jc w:val="both"/>
        <w:rPr>
          <w:lang w:eastAsia="ru-RU"/>
        </w:rPr>
      </w:pPr>
      <w:bookmarkStart w:id="68" w:name="sub_41075"/>
      <w:r w:rsidRPr="009A4C6D">
        <w:rPr>
          <w:lang w:eastAsia="ru-RU"/>
        </w:rPr>
        <w:t xml:space="preserve">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если указанный запрос поступил к нему не </w:t>
      </w:r>
      <w:proofErr w:type="gramStart"/>
      <w:r w:rsidRPr="009A4C6D">
        <w:rPr>
          <w:lang w:eastAsia="ru-RU"/>
        </w:rPr>
        <w:t>позднее</w:t>
      </w:r>
      <w:proofErr w:type="gramEnd"/>
      <w:r w:rsidRPr="009A4C6D">
        <w:rPr>
          <w:lang w:eastAsia="ru-RU"/>
        </w:rPr>
        <w:t xml:space="preserve"> чем за три рабочих дня до даты окончания срока подачи заявок на участие в аукционе.</w:t>
      </w:r>
    </w:p>
    <w:p w:rsidR="009A4C6D" w:rsidRPr="009A4C6D" w:rsidRDefault="009A4C6D" w:rsidP="00806BA7">
      <w:pPr>
        <w:suppressAutoHyphens w:val="0"/>
        <w:autoSpaceDE w:val="0"/>
        <w:autoSpaceDN w:val="0"/>
        <w:adjustRightInd w:val="0"/>
        <w:ind w:firstLine="567"/>
        <w:jc w:val="both"/>
        <w:rPr>
          <w:lang w:eastAsia="ru-RU"/>
        </w:rPr>
      </w:pPr>
      <w:bookmarkStart w:id="69" w:name="sub_1048"/>
      <w:r w:rsidRPr="009A4C6D">
        <w:rPr>
          <w:lang w:eastAsia="ru-RU"/>
        </w:rPr>
        <w:t xml:space="preserve">В течение одного дня </w:t>
      </w:r>
      <w:proofErr w:type="gramStart"/>
      <w:r w:rsidRPr="009A4C6D">
        <w:rPr>
          <w:lang w:eastAsia="ru-RU"/>
        </w:rPr>
        <w:t>с даты направления</w:t>
      </w:r>
      <w:proofErr w:type="gramEnd"/>
      <w:r w:rsidRPr="009A4C6D">
        <w:rPr>
          <w:lang w:eastAsia="ru-RU"/>
        </w:rPr>
        <w:t xml:space="preserve"> разъяснения положений документации по запросу заинтересованного лица такое разъяснение должно быть размещено организатором аукциона на </w:t>
      </w:r>
      <w:hyperlink r:id="rId31" w:history="1">
        <w:r w:rsidRPr="009A4C6D">
          <w:rPr>
            <w:lang w:eastAsia="ru-RU"/>
          </w:rPr>
          <w:t>официальном сайте</w:t>
        </w:r>
      </w:hyperlink>
      <w:r w:rsidRPr="009A4C6D">
        <w:rPr>
          <w:lang w:eastAsia="ru-RU"/>
        </w:rPr>
        <w:t xml:space="preserve"> торгов с указанием предмета запроса, но без указания заинтересованного лица, от которого поступил запрос. Разъяснение положений </w:t>
      </w:r>
      <w:r w:rsidR="00B623EA">
        <w:rPr>
          <w:lang w:eastAsia="ru-RU"/>
        </w:rPr>
        <w:t>аукцион</w:t>
      </w:r>
      <w:r w:rsidRPr="009A4C6D">
        <w:rPr>
          <w:lang w:eastAsia="ru-RU"/>
        </w:rPr>
        <w:t>ной документации не должно изменять ее суть.</w:t>
      </w:r>
    </w:p>
    <w:bookmarkEnd w:id="69"/>
    <w:p w:rsidR="00E752E6" w:rsidRDefault="00E752E6" w:rsidP="00806BA7">
      <w:pPr>
        <w:numPr>
          <w:ilvl w:val="0"/>
          <w:numId w:val="2"/>
        </w:numPr>
        <w:suppressAutoHyphens w:val="0"/>
        <w:autoSpaceDE w:val="0"/>
        <w:ind w:left="-17" w:firstLine="584"/>
        <w:jc w:val="both"/>
      </w:pPr>
    </w:p>
    <w:p w:rsidR="009E52D3" w:rsidRPr="00806BA7" w:rsidRDefault="009E52D3" w:rsidP="00806BA7">
      <w:pPr>
        <w:pStyle w:val="4"/>
        <w:spacing w:before="0" w:after="0"/>
        <w:rPr>
          <w:bCs w:val="0"/>
          <w:color w:val="000000"/>
          <w:spacing w:val="3"/>
          <w:sz w:val="24"/>
        </w:rPr>
      </w:pPr>
      <w:bookmarkStart w:id="70" w:name="_Ref119429410"/>
      <w:bookmarkStart w:id="71" w:name="_Toc321475146"/>
      <w:bookmarkStart w:id="72" w:name="__RefHeading__169_1377559550"/>
      <w:bookmarkEnd w:id="68"/>
      <w:r w:rsidRPr="00806BA7">
        <w:rPr>
          <w:bCs w:val="0"/>
          <w:sz w:val="24"/>
        </w:rPr>
        <w:t xml:space="preserve">2.2.3 Внесение изменений в </w:t>
      </w:r>
      <w:bookmarkEnd w:id="70"/>
      <w:r w:rsidRPr="00806BA7">
        <w:rPr>
          <w:bCs w:val="0"/>
          <w:sz w:val="24"/>
        </w:rPr>
        <w:t>д</w:t>
      </w:r>
      <w:r w:rsidRPr="00806BA7">
        <w:rPr>
          <w:bCs w:val="0"/>
          <w:color w:val="000000"/>
          <w:spacing w:val="3"/>
          <w:sz w:val="24"/>
        </w:rPr>
        <w:t>окументацию об аукционе</w:t>
      </w:r>
      <w:bookmarkEnd w:id="71"/>
    </w:p>
    <w:p w:rsidR="009A4C6D" w:rsidRPr="009A4C6D" w:rsidRDefault="009A4C6D" w:rsidP="00806BA7">
      <w:pPr>
        <w:suppressAutoHyphens w:val="0"/>
        <w:autoSpaceDE w:val="0"/>
        <w:autoSpaceDN w:val="0"/>
        <w:adjustRightInd w:val="0"/>
        <w:ind w:firstLine="567"/>
        <w:jc w:val="both"/>
        <w:rPr>
          <w:lang w:eastAsia="ru-RU"/>
        </w:rPr>
      </w:pPr>
      <w:r w:rsidRPr="009A4C6D">
        <w:rPr>
          <w:lang w:eastAsia="ru-RU"/>
        </w:rPr>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не </w:t>
      </w:r>
      <w:proofErr w:type="gramStart"/>
      <w:r w:rsidRPr="009A4C6D">
        <w:rPr>
          <w:lang w:eastAsia="ru-RU"/>
        </w:rPr>
        <w:t>позднее</w:t>
      </w:r>
      <w:proofErr w:type="gramEnd"/>
      <w:r w:rsidRPr="009A4C6D">
        <w:rPr>
          <w:lang w:eastAsia="ru-RU"/>
        </w:rPr>
        <w:t xml:space="preserve"> чем за пять дней до даты окончания срока подачи заявок на участие в аукционе. Изменение предмета аукциона не допускается. В течение одного дня с даты принятия решения о внесении изменений в документацию такие изменения размещаются организатором аукциона в порядке, установленном для размещения извещения о проведен</w:t>
      </w:r>
      <w:proofErr w:type="gramStart"/>
      <w:r w:rsidRPr="009A4C6D">
        <w:rPr>
          <w:lang w:eastAsia="ru-RU"/>
        </w:rPr>
        <w:t>ии ау</w:t>
      </w:r>
      <w:proofErr w:type="gramEnd"/>
      <w:r w:rsidRPr="009A4C6D">
        <w:rPr>
          <w:lang w:eastAsia="ru-RU"/>
        </w:rPr>
        <w:t xml:space="preserve">кциона, и в течение двух рабочих дней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продлен таким образом, чтобы </w:t>
      </w:r>
      <w:proofErr w:type="gramStart"/>
      <w:r w:rsidRPr="009A4C6D">
        <w:rPr>
          <w:lang w:eastAsia="ru-RU"/>
        </w:rPr>
        <w:t>с даты размещения</w:t>
      </w:r>
      <w:proofErr w:type="gramEnd"/>
      <w:r w:rsidRPr="009A4C6D">
        <w:rPr>
          <w:lang w:eastAsia="ru-RU"/>
        </w:rPr>
        <w:t xml:space="preserve"> на </w:t>
      </w:r>
      <w:hyperlink r:id="rId32" w:history="1">
        <w:r w:rsidRPr="009A4C6D">
          <w:rPr>
            <w:lang w:eastAsia="ru-RU"/>
          </w:rPr>
          <w:t>официальном сайте</w:t>
        </w:r>
      </w:hyperlink>
      <w:r w:rsidRPr="009A4C6D">
        <w:rPr>
          <w:lang w:eastAsia="ru-RU"/>
        </w:rPr>
        <w:t xml:space="preserve"> торгов внесенных изменений в документацию до даты окончания срока подачи заявок на участие в аукционе он составлял не менее двадцати дней.</w:t>
      </w:r>
    </w:p>
    <w:p w:rsidR="009E52D3" w:rsidRDefault="009E52D3" w:rsidP="00806BA7">
      <w:pPr>
        <w:pStyle w:val="320"/>
        <w:numPr>
          <w:ilvl w:val="0"/>
          <w:numId w:val="2"/>
        </w:numPr>
        <w:spacing w:after="0"/>
        <w:ind w:left="-17" w:firstLine="717"/>
        <w:jc w:val="both"/>
        <w:rPr>
          <w:sz w:val="24"/>
        </w:rPr>
      </w:pPr>
    </w:p>
    <w:p w:rsidR="009E52D3" w:rsidRPr="00806BA7" w:rsidRDefault="009E52D3" w:rsidP="00806BA7">
      <w:pPr>
        <w:pStyle w:val="4"/>
        <w:spacing w:before="0" w:after="0"/>
        <w:rPr>
          <w:bCs w:val="0"/>
          <w:sz w:val="24"/>
        </w:rPr>
      </w:pPr>
      <w:bookmarkStart w:id="73" w:name="__RefHeading__171_1377559550"/>
      <w:bookmarkStart w:id="74" w:name="_Toc321475147"/>
      <w:bookmarkEnd w:id="73"/>
      <w:r w:rsidRPr="00806BA7">
        <w:rPr>
          <w:bCs w:val="0"/>
          <w:sz w:val="24"/>
        </w:rPr>
        <w:t>2.2.4 Отказ от проведения аукциона</w:t>
      </w:r>
      <w:bookmarkEnd w:id="74"/>
    </w:p>
    <w:p w:rsidR="00CA07FB" w:rsidRPr="00CA07FB" w:rsidRDefault="00CA07FB" w:rsidP="00806BA7">
      <w:pPr>
        <w:suppressAutoHyphens w:val="0"/>
        <w:autoSpaceDE w:val="0"/>
        <w:autoSpaceDN w:val="0"/>
        <w:adjustRightInd w:val="0"/>
        <w:ind w:firstLine="567"/>
        <w:jc w:val="both"/>
        <w:rPr>
          <w:lang w:eastAsia="ru-RU"/>
        </w:rPr>
      </w:pPr>
      <w:bookmarkStart w:id="75" w:name="sub_130284416"/>
      <w:r w:rsidRPr="00CA07FB">
        <w:rPr>
          <w:lang w:eastAsia="ru-RU"/>
        </w:rPr>
        <w:t xml:space="preserve">Организатор аукциона вправе отказаться от проведения аукциона не </w:t>
      </w:r>
      <w:proofErr w:type="gramStart"/>
      <w:r w:rsidRPr="00CA07FB">
        <w:rPr>
          <w:lang w:eastAsia="ru-RU"/>
        </w:rPr>
        <w:t>позднее</w:t>
      </w:r>
      <w:proofErr w:type="gramEnd"/>
      <w:r w:rsidRPr="00CA07FB">
        <w:rPr>
          <w:lang w:eastAsia="ru-RU"/>
        </w:rPr>
        <w:t xml:space="preserve"> чем за пять д</w:t>
      </w:r>
      <w:r>
        <w:rPr>
          <w:lang w:eastAsia="ru-RU"/>
        </w:rPr>
        <w:t>ней</w:t>
      </w:r>
      <w:r w:rsidRPr="00CA07FB">
        <w:rPr>
          <w:lang w:eastAsia="ru-RU"/>
        </w:rPr>
        <w:t xml:space="preserve"> до даты окончания срока подачи заявок на участие в аукционе. Извещение об отказе от проведения аукциона размещается </w:t>
      </w:r>
      <w:proofErr w:type="gramStart"/>
      <w:r w:rsidRPr="00CA07FB">
        <w:rPr>
          <w:lang w:eastAsia="ru-RU"/>
        </w:rPr>
        <w:t>на официальном сайте торгов в течение одного дня с даты принятия решения об отказе от проведения</w:t>
      </w:r>
      <w:proofErr w:type="gramEnd"/>
      <w:r w:rsidRPr="00CA07FB">
        <w:rPr>
          <w:lang w:eastAsia="ru-RU"/>
        </w:rPr>
        <w:t xml:space="preserve"> аукциона. В течение двух рабочих дней </w:t>
      </w:r>
      <w:proofErr w:type="gramStart"/>
      <w:r w:rsidRPr="00CA07FB">
        <w:rPr>
          <w:lang w:eastAsia="ru-RU"/>
        </w:rPr>
        <w:t>с даты принятия</w:t>
      </w:r>
      <w:proofErr w:type="gramEnd"/>
      <w:r w:rsidRPr="00CA07FB">
        <w:rPr>
          <w:lang w:eastAsia="ru-RU"/>
        </w:rPr>
        <w:t xml:space="preserve">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w:t>
      </w:r>
      <w:proofErr w:type="gramStart"/>
      <w:r w:rsidRPr="00CA07FB">
        <w:rPr>
          <w:lang w:eastAsia="ru-RU"/>
        </w:rPr>
        <w:t>с даты принятия</w:t>
      </w:r>
      <w:proofErr w:type="gramEnd"/>
      <w:r w:rsidRPr="00CA07FB">
        <w:rPr>
          <w:lang w:eastAsia="ru-RU"/>
        </w:rPr>
        <w:t xml:space="preserve"> решения об отказе от проведения аукциона.</w:t>
      </w:r>
    </w:p>
    <w:bookmarkEnd w:id="75"/>
    <w:p w:rsidR="009E52D3" w:rsidRDefault="009E52D3" w:rsidP="00806BA7">
      <w:pPr>
        <w:numPr>
          <w:ilvl w:val="0"/>
          <w:numId w:val="2"/>
        </w:numPr>
        <w:suppressAutoHyphens w:val="0"/>
        <w:autoSpaceDE w:val="0"/>
        <w:ind w:left="-17" w:firstLine="584"/>
        <w:jc w:val="both"/>
      </w:pPr>
    </w:p>
    <w:p w:rsidR="009E52D3" w:rsidRPr="00806BA7" w:rsidRDefault="009E52D3" w:rsidP="00806BA7">
      <w:pPr>
        <w:pStyle w:val="4"/>
        <w:tabs>
          <w:tab w:val="clear" w:pos="864"/>
        </w:tabs>
        <w:spacing w:before="0" w:after="0"/>
        <w:ind w:left="0" w:firstLine="0"/>
        <w:jc w:val="both"/>
        <w:rPr>
          <w:bCs w:val="0"/>
          <w:color w:val="000000"/>
          <w:spacing w:val="6"/>
          <w:sz w:val="24"/>
        </w:rPr>
      </w:pPr>
      <w:bookmarkStart w:id="76" w:name="__RefHeading__173_1377559550"/>
      <w:bookmarkStart w:id="77" w:name="_Toc321475148"/>
      <w:bookmarkEnd w:id="76"/>
      <w:r w:rsidRPr="00806BA7">
        <w:rPr>
          <w:bCs w:val="0"/>
          <w:color w:val="000000"/>
          <w:spacing w:val="6"/>
          <w:sz w:val="24"/>
        </w:rPr>
        <w:t>2.2.5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государственного или муниципального контракта</w:t>
      </w:r>
      <w:bookmarkEnd w:id="77"/>
    </w:p>
    <w:p w:rsidR="009E52D3" w:rsidRDefault="009E52D3" w:rsidP="00806BA7">
      <w:pPr>
        <w:numPr>
          <w:ilvl w:val="0"/>
          <w:numId w:val="2"/>
        </w:numPr>
        <w:suppressAutoHyphens w:val="0"/>
        <w:autoSpaceDE w:val="0"/>
        <w:ind w:left="-17" w:firstLine="584"/>
        <w:jc w:val="both"/>
      </w:pPr>
      <w:r>
        <w:t xml:space="preserve">Применение официального курса иностранной валюты к рублю </w:t>
      </w:r>
      <w:proofErr w:type="gramStart"/>
      <w:r>
        <w:t xml:space="preserve">Российской Федерации, установленного Центральным банком Российской Федерации и используемого при оплате заключенных </w:t>
      </w:r>
      <w:r w:rsidR="00CA07FB">
        <w:t>договоров</w:t>
      </w:r>
      <w:r>
        <w:t xml:space="preserve"> настоящей документацией не предусмотрено</w:t>
      </w:r>
      <w:proofErr w:type="gramEnd"/>
      <w:r>
        <w:t>.</w:t>
      </w:r>
    </w:p>
    <w:p w:rsidR="009E52D3" w:rsidRDefault="009E52D3" w:rsidP="00806BA7">
      <w:pPr>
        <w:numPr>
          <w:ilvl w:val="0"/>
          <w:numId w:val="2"/>
        </w:numPr>
        <w:suppressAutoHyphens w:val="0"/>
        <w:autoSpaceDE w:val="0"/>
        <w:ind w:left="-17" w:firstLine="584"/>
        <w:jc w:val="both"/>
        <w:rPr>
          <w:color w:val="000000"/>
        </w:rPr>
      </w:pPr>
    </w:p>
    <w:p w:rsidR="009E52D3" w:rsidRPr="00806BA7" w:rsidRDefault="009E52D3" w:rsidP="00806BA7">
      <w:pPr>
        <w:pStyle w:val="4"/>
        <w:spacing w:before="0" w:after="0"/>
        <w:rPr>
          <w:rStyle w:val="aa"/>
          <w:bCs w:val="0"/>
          <w:color w:val="000000"/>
          <w:sz w:val="24"/>
          <w:u w:val="none"/>
        </w:rPr>
      </w:pPr>
      <w:bookmarkStart w:id="78" w:name="__RefHeading__175_1377559550"/>
      <w:bookmarkStart w:id="79" w:name="_Toc321475149"/>
      <w:bookmarkEnd w:id="78"/>
      <w:r w:rsidRPr="00806BA7">
        <w:rPr>
          <w:rStyle w:val="aa"/>
          <w:bCs w:val="0"/>
          <w:color w:val="000000"/>
          <w:sz w:val="24"/>
          <w:u w:val="none"/>
        </w:rPr>
        <w:t xml:space="preserve">2.2.6 </w:t>
      </w:r>
      <w:bookmarkEnd w:id="79"/>
      <w:r w:rsidR="00DF34E4" w:rsidRPr="00806BA7">
        <w:rPr>
          <w:sz w:val="24"/>
          <w:lang w:eastAsia="ru-RU"/>
        </w:rPr>
        <w:t>Определение начальной (минимальной) цены договора (цены лота)</w:t>
      </w:r>
    </w:p>
    <w:p w:rsidR="00DF34E4" w:rsidRPr="0028171C" w:rsidRDefault="00B11167" w:rsidP="00B11167">
      <w:pPr>
        <w:ind w:firstLine="567"/>
        <w:jc w:val="both"/>
      </w:pPr>
      <w:r w:rsidRPr="0028171C">
        <w:t xml:space="preserve">Начальная (минимальная) цена договора (цена лота), определяется в соответствии с отчетами об оценке рыночной стоимости, в соответствии с нормами </w:t>
      </w:r>
      <w:r w:rsidR="00DF34E4" w:rsidRPr="0028171C">
        <w:t>законодательства, регулирующего оценочную деятельность в Российской Федерации.</w:t>
      </w:r>
    </w:p>
    <w:p w:rsidR="009E52D3" w:rsidRPr="00B11167" w:rsidRDefault="009E52D3" w:rsidP="00806BA7">
      <w:pPr>
        <w:numPr>
          <w:ilvl w:val="0"/>
          <w:numId w:val="2"/>
        </w:numPr>
        <w:tabs>
          <w:tab w:val="left" w:pos="583"/>
        </w:tabs>
        <w:ind w:left="-17" w:firstLine="717"/>
        <w:rPr>
          <w:b/>
          <w:bCs/>
          <w:color w:val="FF0000"/>
          <w:highlight w:val="yellow"/>
        </w:rPr>
      </w:pPr>
    </w:p>
    <w:p w:rsidR="009E52D3" w:rsidRDefault="009E52D3" w:rsidP="00806BA7">
      <w:pPr>
        <w:pStyle w:val="3"/>
        <w:numPr>
          <w:ilvl w:val="2"/>
          <w:numId w:val="2"/>
        </w:numPr>
        <w:ind w:left="-17" w:firstLine="17"/>
        <w:rPr>
          <w:b/>
          <w:bCs/>
          <w:caps/>
          <w:sz w:val="24"/>
        </w:rPr>
      </w:pPr>
      <w:bookmarkStart w:id="80" w:name="__RefHeading__177_1377559550"/>
      <w:bookmarkStart w:id="81" w:name="_Toc321475150"/>
      <w:bookmarkStart w:id="82" w:name="_Toc456306980"/>
      <w:bookmarkEnd w:id="80"/>
      <w:r>
        <w:rPr>
          <w:b/>
          <w:bCs/>
          <w:sz w:val="24"/>
        </w:rPr>
        <w:t xml:space="preserve">2.3 ПОДГОТОВКА ЗАЯВКИ НА УЧАСТИЕ В </w:t>
      </w:r>
      <w:r>
        <w:rPr>
          <w:b/>
          <w:bCs/>
          <w:caps/>
          <w:sz w:val="24"/>
        </w:rPr>
        <w:t>аукционе</w:t>
      </w:r>
      <w:bookmarkEnd w:id="81"/>
      <w:bookmarkEnd w:id="82"/>
    </w:p>
    <w:p w:rsidR="008943C4" w:rsidRPr="00A0514A" w:rsidRDefault="008943C4" w:rsidP="00806BA7">
      <w:pPr>
        <w:rPr>
          <w:sz w:val="22"/>
        </w:rPr>
      </w:pPr>
    </w:p>
    <w:p w:rsidR="009E52D3" w:rsidRPr="00806BA7" w:rsidRDefault="009E52D3" w:rsidP="00806BA7">
      <w:pPr>
        <w:pStyle w:val="4"/>
        <w:spacing w:before="0" w:after="0"/>
        <w:rPr>
          <w:bCs w:val="0"/>
          <w:sz w:val="24"/>
        </w:rPr>
      </w:pPr>
      <w:bookmarkStart w:id="83" w:name="__RefHeading__179_1377559550"/>
      <w:bookmarkStart w:id="84" w:name="_Toc321475151"/>
      <w:bookmarkEnd w:id="83"/>
      <w:r w:rsidRPr="00806BA7">
        <w:rPr>
          <w:bCs w:val="0"/>
          <w:sz w:val="24"/>
        </w:rPr>
        <w:t>2.3.1 Заявка на участие в аукционе</w:t>
      </w:r>
      <w:bookmarkEnd w:id="84"/>
    </w:p>
    <w:p w:rsidR="00DB7B2A" w:rsidRPr="00551E89" w:rsidRDefault="00DB7B2A" w:rsidP="00806BA7">
      <w:pPr>
        <w:suppressAutoHyphens w:val="0"/>
        <w:autoSpaceDE w:val="0"/>
        <w:autoSpaceDN w:val="0"/>
        <w:adjustRightInd w:val="0"/>
        <w:ind w:firstLine="567"/>
        <w:jc w:val="both"/>
        <w:rPr>
          <w:lang w:eastAsia="ru-RU"/>
        </w:rPr>
      </w:pPr>
      <w:r w:rsidRPr="00551E89">
        <w:rPr>
          <w:lang w:eastAsia="ru-RU"/>
        </w:rPr>
        <w:t xml:space="preserve">Заявка на участие в аукционе подается в срок и по форме, </w:t>
      </w:r>
      <w:proofErr w:type="gramStart"/>
      <w:r w:rsidRPr="00551E89">
        <w:rPr>
          <w:lang w:eastAsia="ru-RU"/>
        </w:rPr>
        <w:t>которые</w:t>
      </w:r>
      <w:proofErr w:type="gramEnd"/>
      <w:r w:rsidRPr="00551E89">
        <w:rPr>
          <w:lang w:eastAsia="ru-RU"/>
        </w:rPr>
        <w:t xml:space="preserve"> установлены документацией об аукционе. Подача заявки на участие в аукционе является акцептом оферты в соответствии со </w:t>
      </w:r>
      <w:hyperlink r:id="rId33" w:history="1">
        <w:r w:rsidRPr="00551E89">
          <w:rPr>
            <w:lang w:eastAsia="ru-RU"/>
          </w:rPr>
          <w:t>статьей 438</w:t>
        </w:r>
      </w:hyperlink>
      <w:r w:rsidRPr="00551E89">
        <w:rPr>
          <w:lang w:eastAsia="ru-RU"/>
        </w:rPr>
        <w:t xml:space="preserve"> Гражданского кодекса Российской Федерации.</w:t>
      </w:r>
    </w:p>
    <w:p w:rsidR="009E52D3" w:rsidRDefault="009E52D3" w:rsidP="00806BA7">
      <w:pPr>
        <w:pStyle w:val="35"/>
        <w:numPr>
          <w:ilvl w:val="0"/>
          <w:numId w:val="2"/>
        </w:numPr>
        <w:tabs>
          <w:tab w:val="left" w:pos="4187"/>
        </w:tabs>
        <w:ind w:left="-17" w:firstLine="717"/>
      </w:pPr>
    </w:p>
    <w:p w:rsidR="009E52D3" w:rsidRPr="00806BA7" w:rsidRDefault="009E52D3" w:rsidP="00806BA7">
      <w:pPr>
        <w:pStyle w:val="4"/>
        <w:spacing w:before="0" w:after="0"/>
        <w:rPr>
          <w:bCs w:val="0"/>
          <w:sz w:val="24"/>
        </w:rPr>
      </w:pPr>
      <w:bookmarkStart w:id="85" w:name="__RefHeading__181_1377559550"/>
      <w:bookmarkStart w:id="86" w:name="_Toc321475152"/>
      <w:bookmarkEnd w:id="85"/>
      <w:r w:rsidRPr="00806BA7">
        <w:rPr>
          <w:bCs w:val="0"/>
          <w:sz w:val="24"/>
        </w:rPr>
        <w:t>2.3.2 Язык документов, входящих в состав заявки на участие в аукционе</w:t>
      </w:r>
      <w:bookmarkEnd w:id="86"/>
    </w:p>
    <w:p w:rsidR="009E52D3" w:rsidRDefault="009E52D3" w:rsidP="00806BA7">
      <w:pPr>
        <w:pStyle w:val="35"/>
        <w:numPr>
          <w:ilvl w:val="0"/>
          <w:numId w:val="2"/>
        </w:numPr>
        <w:tabs>
          <w:tab w:val="left" w:pos="720"/>
        </w:tabs>
        <w:ind w:left="-17" w:firstLine="584"/>
      </w:pPr>
      <w:r>
        <w:t xml:space="preserve">Заявка на участие в аукционе, все документы и корреспонденция между </w:t>
      </w:r>
      <w:r w:rsidR="008A7416">
        <w:t>организатором аукциона</w:t>
      </w:r>
      <w:r>
        <w:t xml:space="preserve"> и </w:t>
      </w:r>
      <w:r w:rsidR="008A7416">
        <w:t>заявителем</w:t>
      </w:r>
      <w:r>
        <w:t xml:space="preserve">, включая все документы, входящие в состав заявки на участие в аукционе, должны быть составлены на русском языке. </w:t>
      </w:r>
    </w:p>
    <w:p w:rsidR="009E52D3" w:rsidRDefault="009E52D3" w:rsidP="00806BA7">
      <w:pPr>
        <w:pStyle w:val="35"/>
        <w:numPr>
          <w:ilvl w:val="0"/>
          <w:numId w:val="2"/>
        </w:numPr>
        <w:tabs>
          <w:tab w:val="left" w:pos="3600"/>
          <w:tab w:val="left" w:pos="4187"/>
        </w:tabs>
        <w:ind w:left="-17" w:firstLine="717"/>
      </w:pPr>
    </w:p>
    <w:p w:rsidR="009E52D3" w:rsidRPr="00806BA7" w:rsidRDefault="009E52D3" w:rsidP="00806BA7">
      <w:pPr>
        <w:pStyle w:val="4"/>
        <w:spacing w:before="0" w:after="0"/>
        <w:rPr>
          <w:bCs w:val="0"/>
          <w:color w:val="000000"/>
          <w:spacing w:val="6"/>
          <w:sz w:val="24"/>
        </w:rPr>
      </w:pPr>
      <w:bookmarkStart w:id="87" w:name="__RefHeading__183_1377559550"/>
      <w:bookmarkStart w:id="88" w:name="_Toc321475153"/>
      <w:bookmarkEnd w:id="87"/>
      <w:r w:rsidRPr="00806BA7">
        <w:rPr>
          <w:bCs w:val="0"/>
          <w:color w:val="000000"/>
          <w:spacing w:val="6"/>
          <w:sz w:val="24"/>
        </w:rPr>
        <w:t>2.3.3 Затраты на подготовку заявки на участие в аукционе</w:t>
      </w:r>
      <w:bookmarkEnd w:id="88"/>
    </w:p>
    <w:p w:rsidR="009E52D3" w:rsidRDefault="003F5E67" w:rsidP="00806BA7">
      <w:pPr>
        <w:pStyle w:val="35"/>
        <w:numPr>
          <w:ilvl w:val="0"/>
          <w:numId w:val="2"/>
        </w:numPr>
        <w:tabs>
          <w:tab w:val="left" w:pos="720"/>
        </w:tabs>
        <w:ind w:left="-17" w:firstLine="584"/>
      </w:pPr>
      <w:r>
        <w:t>Заявитель</w:t>
      </w:r>
      <w:r w:rsidR="009E52D3">
        <w:t xml:space="preserve"> несет все расходы, связанные с подготовкой заявки и участием в аукционе. </w:t>
      </w:r>
      <w:r>
        <w:lastRenderedPageBreak/>
        <w:t>Организатор аукциона</w:t>
      </w:r>
      <w:r w:rsidR="009E52D3">
        <w:t xml:space="preserve"> не несет ответственности или обязатель</w:t>
      </w:r>
      <w:proofErr w:type="gramStart"/>
      <w:r w:rsidR="009E52D3">
        <w:t>ств в св</w:t>
      </w:r>
      <w:proofErr w:type="gramEnd"/>
      <w:r w:rsidR="009E52D3">
        <w:t>язи с такими расходами независимо от того, как проводится и чем завершается процесс проведения аукциона.</w:t>
      </w:r>
    </w:p>
    <w:p w:rsidR="009E52D3" w:rsidRDefault="009E52D3" w:rsidP="00806BA7">
      <w:pPr>
        <w:pStyle w:val="35"/>
        <w:numPr>
          <w:ilvl w:val="0"/>
          <w:numId w:val="2"/>
        </w:numPr>
        <w:tabs>
          <w:tab w:val="left" w:pos="3600"/>
          <w:tab w:val="left" w:pos="4187"/>
        </w:tabs>
        <w:ind w:left="-17" w:firstLine="717"/>
      </w:pPr>
    </w:p>
    <w:p w:rsidR="009E52D3" w:rsidRPr="00806BA7" w:rsidRDefault="009E52D3" w:rsidP="00806BA7">
      <w:pPr>
        <w:pStyle w:val="4"/>
        <w:tabs>
          <w:tab w:val="clear" w:pos="864"/>
        </w:tabs>
        <w:spacing w:before="0" w:after="0"/>
        <w:ind w:left="0" w:firstLine="0"/>
        <w:jc w:val="both"/>
        <w:rPr>
          <w:bCs w:val="0"/>
          <w:sz w:val="24"/>
        </w:rPr>
      </w:pPr>
      <w:bookmarkStart w:id="89" w:name="_Ref119429784"/>
      <w:bookmarkStart w:id="90" w:name="_Toc321475154"/>
      <w:bookmarkStart w:id="91" w:name="_Ref119429817"/>
      <w:bookmarkStart w:id="92" w:name="_Ref119430333"/>
      <w:bookmarkStart w:id="93" w:name="__RefHeading__185_1377559550"/>
      <w:r w:rsidRPr="00806BA7">
        <w:rPr>
          <w:bCs w:val="0"/>
          <w:sz w:val="24"/>
        </w:rPr>
        <w:t>2.3.4 Требования к содержанию документов, входящих в состав заявки на участие в</w:t>
      </w:r>
      <w:r w:rsidRPr="00806BA7">
        <w:rPr>
          <w:sz w:val="24"/>
        </w:rPr>
        <w:t xml:space="preserve"> </w:t>
      </w:r>
      <w:r w:rsidRPr="00806BA7">
        <w:rPr>
          <w:bCs w:val="0"/>
          <w:sz w:val="24"/>
        </w:rPr>
        <w:t>аукционе</w:t>
      </w:r>
      <w:bookmarkEnd w:id="16"/>
      <w:bookmarkEnd w:id="89"/>
      <w:bookmarkEnd w:id="90"/>
    </w:p>
    <w:p w:rsidR="005958E9" w:rsidRPr="00FA0A9A" w:rsidRDefault="00FA0A9A" w:rsidP="00806BA7">
      <w:pPr>
        <w:ind w:firstLine="567"/>
        <w:jc w:val="both"/>
      </w:pPr>
      <w:bookmarkStart w:id="94" w:name="sub_410866"/>
      <w:r w:rsidRPr="00FA0A9A">
        <w:t xml:space="preserve">1. </w:t>
      </w:r>
      <w:r w:rsidR="005958E9" w:rsidRPr="00FA0A9A">
        <w:t>Заявка на участие в аукционе должна содержать:</w:t>
      </w:r>
    </w:p>
    <w:p w:rsidR="005958E9" w:rsidRPr="00FA0A9A" w:rsidRDefault="005958E9" w:rsidP="00806BA7">
      <w:pPr>
        <w:ind w:firstLine="567"/>
        <w:jc w:val="both"/>
      </w:pPr>
      <w:r w:rsidRPr="00FA0A9A">
        <w:t>1) сведения и документы о заявителе, подавшем такую заявку:</w:t>
      </w:r>
    </w:p>
    <w:p w:rsidR="005958E9" w:rsidRPr="00FA0A9A" w:rsidRDefault="005958E9" w:rsidP="00806BA7">
      <w:pPr>
        <w:ind w:firstLine="567"/>
        <w:jc w:val="both"/>
      </w:pPr>
      <w:proofErr w:type="gramStart"/>
      <w:r w:rsidRPr="00FA0A9A">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5958E9" w:rsidRPr="00FA0A9A" w:rsidRDefault="005958E9" w:rsidP="00806BA7">
      <w:pPr>
        <w:ind w:firstLine="567"/>
        <w:jc w:val="both"/>
      </w:pPr>
      <w:proofErr w:type="gramStart"/>
      <w:r w:rsidRPr="00FA0A9A">
        <w:t xml:space="preserve">б) полученную не ранее чем за шесть месяцев до даты размещения на </w:t>
      </w:r>
      <w:hyperlink r:id="rId34" w:history="1">
        <w:r w:rsidRPr="00D960E4">
          <w:rPr>
            <w:rStyle w:val="aa"/>
            <w:color w:val="auto"/>
            <w:u w:val="none"/>
          </w:rPr>
          <w:t>официальном сайте</w:t>
        </w:r>
      </w:hyperlink>
      <w:r w:rsidRPr="00FA0A9A">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FA0A9A">
        <w:t xml:space="preserve"> </w:t>
      </w:r>
      <w:proofErr w:type="gramStart"/>
      <w:r w:rsidRPr="00FA0A9A">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FA0A9A">
        <w:t xml:space="preserve"> извещения о проведен</w:t>
      </w:r>
      <w:proofErr w:type="gramStart"/>
      <w:r w:rsidRPr="00FA0A9A">
        <w:t>ии ау</w:t>
      </w:r>
      <w:proofErr w:type="gramEnd"/>
      <w:r w:rsidRPr="00FA0A9A">
        <w:t>кциона;</w:t>
      </w:r>
    </w:p>
    <w:p w:rsidR="005958E9" w:rsidRPr="00FA0A9A" w:rsidRDefault="005958E9" w:rsidP="00806BA7">
      <w:pPr>
        <w:ind w:firstLine="567"/>
        <w:jc w:val="both"/>
      </w:pPr>
      <w:r w:rsidRPr="00FA0A9A">
        <w:t xml:space="preserve">в) </w:t>
      </w:r>
      <w:r w:rsidRPr="0028171C">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B623EA" w:rsidRPr="0028171C">
        <w:t>аукцион</w:t>
      </w:r>
      <w:r w:rsidRPr="0028171C">
        <w:t>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5958E9" w:rsidRPr="00FA0A9A" w:rsidRDefault="005958E9" w:rsidP="00806BA7">
      <w:pPr>
        <w:ind w:firstLine="567"/>
        <w:jc w:val="both"/>
      </w:pPr>
      <w:r w:rsidRPr="00FA0A9A">
        <w:t>г) копии учредительных документов заявителя (для юридических лиц);</w:t>
      </w:r>
    </w:p>
    <w:p w:rsidR="005958E9" w:rsidRPr="00FA0A9A" w:rsidRDefault="005958E9" w:rsidP="00806BA7">
      <w:pPr>
        <w:ind w:firstLine="567"/>
        <w:jc w:val="both"/>
      </w:pPr>
      <w:r w:rsidRPr="00FA0A9A">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958E9" w:rsidRPr="00FA0A9A" w:rsidRDefault="005958E9" w:rsidP="00806BA7">
      <w:pPr>
        <w:ind w:firstLine="567"/>
        <w:jc w:val="both"/>
      </w:pPr>
      <w:r w:rsidRPr="00FA0A9A">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35" w:history="1">
        <w:r w:rsidRPr="00D960E4">
          <w:rPr>
            <w:rStyle w:val="aa"/>
            <w:color w:val="auto"/>
            <w:u w:val="none"/>
          </w:rPr>
          <w:t>Кодексом</w:t>
        </w:r>
      </w:hyperlink>
      <w:r w:rsidRPr="00FA0A9A">
        <w:t xml:space="preserve"> Российской Федерации об административных правонарушениях;</w:t>
      </w:r>
    </w:p>
    <w:p w:rsidR="005958E9" w:rsidRPr="00FA0A9A" w:rsidRDefault="005958E9" w:rsidP="00806BA7">
      <w:pPr>
        <w:ind w:firstLine="567"/>
        <w:jc w:val="both"/>
      </w:pPr>
      <w:r w:rsidRPr="00FA0A9A">
        <w:t xml:space="preserve">2) документы или копии документов, подтверждающие внесение задатка, в случае если в документации об аукционе содержится </w:t>
      </w:r>
      <w:proofErr w:type="gramStart"/>
      <w:r w:rsidRPr="00FA0A9A">
        <w:t>требование</w:t>
      </w:r>
      <w:proofErr w:type="gramEnd"/>
      <w:r w:rsidRPr="00FA0A9A">
        <w:t xml:space="preserve"> о внесении задатка (платежное поручение, подтверждающее перечисление задатка).</w:t>
      </w:r>
    </w:p>
    <w:bookmarkEnd w:id="94"/>
    <w:p w:rsidR="009E52D3" w:rsidRDefault="00FA0A9A" w:rsidP="00806BA7">
      <w:pPr>
        <w:numPr>
          <w:ilvl w:val="0"/>
          <w:numId w:val="2"/>
        </w:numPr>
        <w:ind w:left="-17" w:firstLine="584"/>
        <w:jc w:val="both"/>
        <w:rPr>
          <w:color w:val="000000"/>
        </w:rPr>
      </w:pPr>
      <w:r>
        <w:rPr>
          <w:color w:val="000000"/>
        </w:rPr>
        <w:t>2</w:t>
      </w:r>
      <w:r w:rsidR="009E52D3">
        <w:rPr>
          <w:color w:val="000000"/>
        </w:rPr>
        <w:t xml:space="preserve">. Непредставление необходимых документов в составе заявки, наличие в таких документах недостоверных сведений </w:t>
      </w:r>
      <w:r w:rsidR="005958E9">
        <w:rPr>
          <w:color w:val="000000"/>
        </w:rPr>
        <w:t>о заявителе</w:t>
      </w:r>
      <w:r w:rsidR="009E52D3">
        <w:rPr>
          <w:color w:val="000000"/>
        </w:rPr>
        <w:t xml:space="preserve"> является риском </w:t>
      </w:r>
      <w:r w:rsidR="005958E9">
        <w:rPr>
          <w:color w:val="000000"/>
        </w:rPr>
        <w:t>заявителя</w:t>
      </w:r>
      <w:r w:rsidR="009E52D3">
        <w:rPr>
          <w:color w:val="000000"/>
        </w:rPr>
        <w:t xml:space="preserve">, подавшего такую заявку, и является основанием для </w:t>
      </w:r>
      <w:proofErr w:type="spellStart"/>
      <w:r w:rsidR="009E52D3">
        <w:rPr>
          <w:color w:val="000000"/>
        </w:rPr>
        <w:t>недопуска</w:t>
      </w:r>
      <w:proofErr w:type="spellEnd"/>
      <w:r w:rsidR="009E52D3">
        <w:rPr>
          <w:color w:val="000000"/>
        </w:rPr>
        <w:t xml:space="preserve"> </w:t>
      </w:r>
      <w:r w:rsidR="005958E9">
        <w:rPr>
          <w:color w:val="000000"/>
        </w:rPr>
        <w:t>заявителя</w:t>
      </w:r>
      <w:r w:rsidR="009E52D3">
        <w:rPr>
          <w:color w:val="000000"/>
        </w:rPr>
        <w:t xml:space="preserve"> к участию в аукционе. </w:t>
      </w:r>
    </w:p>
    <w:p w:rsidR="009E52D3" w:rsidRDefault="00FA0A9A" w:rsidP="00806BA7">
      <w:pPr>
        <w:numPr>
          <w:ilvl w:val="0"/>
          <w:numId w:val="2"/>
        </w:numPr>
        <w:ind w:left="-17" w:firstLine="584"/>
        <w:jc w:val="both"/>
        <w:rPr>
          <w:color w:val="000000"/>
        </w:rPr>
      </w:pPr>
      <w:r>
        <w:rPr>
          <w:color w:val="000000"/>
        </w:rPr>
        <w:lastRenderedPageBreak/>
        <w:t>3</w:t>
      </w:r>
      <w:r w:rsidR="009E52D3">
        <w:rPr>
          <w:color w:val="000000"/>
        </w:rPr>
        <w:t xml:space="preserve">. При этом в случае установления недостоверности сведений, содержащихся в документах, предоставленных </w:t>
      </w:r>
      <w:r>
        <w:rPr>
          <w:color w:val="000000"/>
        </w:rPr>
        <w:t>заявителем</w:t>
      </w:r>
      <w:r w:rsidR="009E52D3">
        <w:rPr>
          <w:color w:val="000000"/>
        </w:rPr>
        <w:t xml:space="preserve"> в составе заявки на участие в аукционе, такой </w:t>
      </w:r>
      <w:r>
        <w:rPr>
          <w:color w:val="000000"/>
        </w:rPr>
        <w:t>заявитель</w:t>
      </w:r>
      <w:r w:rsidR="009E52D3">
        <w:rPr>
          <w:color w:val="000000"/>
        </w:rPr>
        <w:t xml:space="preserve"> может быть отстранен единой комиссией от участия в аукционе на любом этапе его проведения.</w:t>
      </w:r>
    </w:p>
    <w:p w:rsidR="009E52D3" w:rsidRPr="009F54A4" w:rsidRDefault="009E52D3" w:rsidP="00806BA7">
      <w:pPr>
        <w:pStyle w:val="35"/>
        <w:numPr>
          <w:ilvl w:val="0"/>
          <w:numId w:val="2"/>
        </w:numPr>
        <w:tabs>
          <w:tab w:val="left" w:pos="4187"/>
        </w:tabs>
        <w:ind w:left="-17" w:firstLine="717"/>
        <w:rPr>
          <w:szCs w:val="24"/>
        </w:rPr>
      </w:pPr>
    </w:p>
    <w:p w:rsidR="009E52D3" w:rsidRPr="00806BA7" w:rsidRDefault="009E52D3" w:rsidP="00806BA7">
      <w:pPr>
        <w:pStyle w:val="4"/>
        <w:spacing w:before="0" w:after="0"/>
        <w:rPr>
          <w:bCs w:val="0"/>
          <w:sz w:val="24"/>
        </w:rPr>
      </w:pPr>
      <w:bookmarkStart w:id="95" w:name="__RefHeading__187_1377559550"/>
      <w:bookmarkStart w:id="96" w:name="_Toc321475155"/>
      <w:bookmarkEnd w:id="95"/>
      <w:r w:rsidRPr="00806BA7">
        <w:rPr>
          <w:bCs w:val="0"/>
          <w:sz w:val="24"/>
        </w:rPr>
        <w:t>2.3.5 Количество заявок на участие в аукционе</w:t>
      </w:r>
      <w:bookmarkEnd w:id="96"/>
    </w:p>
    <w:p w:rsidR="009E52D3" w:rsidRDefault="00785786" w:rsidP="00806BA7">
      <w:pPr>
        <w:numPr>
          <w:ilvl w:val="0"/>
          <w:numId w:val="2"/>
        </w:numPr>
        <w:suppressAutoHyphens w:val="0"/>
        <w:autoSpaceDE w:val="0"/>
        <w:ind w:left="-17" w:firstLine="584"/>
        <w:jc w:val="both"/>
      </w:pPr>
      <w:r>
        <w:t>Заявитель</w:t>
      </w:r>
      <w:r w:rsidR="009E52D3">
        <w:t xml:space="preserve"> вправе подать только одну заявку на участие в открытом аукционе в отношении каждого предмета аукциона (лота).</w:t>
      </w:r>
    </w:p>
    <w:p w:rsidR="009E52D3" w:rsidRPr="00270298" w:rsidRDefault="009E52D3" w:rsidP="00806BA7">
      <w:pPr>
        <w:numPr>
          <w:ilvl w:val="0"/>
          <w:numId w:val="2"/>
        </w:numPr>
        <w:suppressAutoHyphens w:val="0"/>
        <w:autoSpaceDE w:val="0"/>
        <w:ind w:left="-17" w:firstLine="717"/>
        <w:jc w:val="both"/>
      </w:pPr>
    </w:p>
    <w:p w:rsidR="009E52D3" w:rsidRPr="00806BA7" w:rsidRDefault="009E52D3" w:rsidP="00806BA7">
      <w:pPr>
        <w:pStyle w:val="4"/>
        <w:tabs>
          <w:tab w:val="clear" w:pos="864"/>
        </w:tabs>
        <w:spacing w:before="0" w:after="0"/>
        <w:ind w:left="0" w:firstLine="0"/>
        <w:jc w:val="both"/>
        <w:rPr>
          <w:bCs w:val="0"/>
          <w:sz w:val="24"/>
        </w:rPr>
      </w:pPr>
      <w:bookmarkStart w:id="97" w:name="__RefHeading__189_1377559550"/>
      <w:bookmarkStart w:id="98" w:name="_Toc321475156"/>
      <w:bookmarkEnd w:id="97"/>
      <w:r w:rsidRPr="00806BA7">
        <w:rPr>
          <w:bCs w:val="0"/>
          <w:sz w:val="24"/>
        </w:rPr>
        <w:t xml:space="preserve">2.3.6 Сведения о валюте, используемой для формирования цены </w:t>
      </w:r>
      <w:r w:rsidR="006E1A75" w:rsidRPr="00806BA7">
        <w:rPr>
          <w:bCs w:val="0"/>
          <w:sz w:val="24"/>
        </w:rPr>
        <w:t>договора</w:t>
      </w:r>
      <w:r w:rsidRPr="00806BA7">
        <w:rPr>
          <w:bCs w:val="0"/>
          <w:sz w:val="24"/>
        </w:rPr>
        <w:t xml:space="preserve"> и расчетов с </w:t>
      </w:r>
      <w:bookmarkEnd w:id="98"/>
      <w:r w:rsidR="006E1A75" w:rsidRPr="00806BA7">
        <w:rPr>
          <w:bCs w:val="0"/>
          <w:sz w:val="24"/>
        </w:rPr>
        <w:t>победителем аукциона</w:t>
      </w:r>
    </w:p>
    <w:p w:rsidR="009E52D3" w:rsidRPr="008943C4" w:rsidRDefault="009E52D3" w:rsidP="00806BA7">
      <w:pPr>
        <w:ind w:firstLine="567"/>
        <w:jc w:val="both"/>
      </w:pPr>
      <w:r>
        <w:t xml:space="preserve">Для формирования цены и расчетов с </w:t>
      </w:r>
      <w:r w:rsidR="006E1A75">
        <w:t>победителем аукциона</w:t>
      </w:r>
      <w:r>
        <w:t xml:space="preserve"> используется валюта Российской Федерации, предусмотренная статьей 140 Гражданского кодекса Российской Федерации.</w:t>
      </w:r>
    </w:p>
    <w:p w:rsidR="008943C4" w:rsidRPr="00D7746C" w:rsidRDefault="008943C4" w:rsidP="00806BA7">
      <w:pPr>
        <w:rPr>
          <w:sz w:val="22"/>
        </w:rPr>
      </w:pPr>
    </w:p>
    <w:p w:rsidR="009E52D3" w:rsidRDefault="009E52D3" w:rsidP="00806BA7">
      <w:pPr>
        <w:pStyle w:val="3"/>
        <w:numPr>
          <w:ilvl w:val="2"/>
          <w:numId w:val="2"/>
        </w:numPr>
        <w:ind w:left="-17" w:firstLine="17"/>
        <w:rPr>
          <w:b/>
          <w:bCs/>
          <w:sz w:val="24"/>
        </w:rPr>
      </w:pPr>
      <w:bookmarkStart w:id="99" w:name="__RefHeading__191_1377559550"/>
      <w:bookmarkStart w:id="100" w:name="_Toc321475157"/>
      <w:bookmarkStart w:id="101" w:name="_Toc456306981"/>
      <w:bookmarkEnd w:id="99"/>
      <w:r>
        <w:rPr>
          <w:b/>
          <w:bCs/>
          <w:sz w:val="24"/>
        </w:rPr>
        <w:t>2.4 ПОДАЧА ЗАЯВОК НА УЧАСТИЕ В АУКЦИОНЕ</w:t>
      </w:r>
      <w:bookmarkEnd w:id="100"/>
      <w:bookmarkEnd w:id="101"/>
    </w:p>
    <w:p w:rsidR="008943C4" w:rsidRPr="00D7746C" w:rsidRDefault="008943C4" w:rsidP="00806BA7">
      <w:pPr>
        <w:rPr>
          <w:sz w:val="22"/>
        </w:rPr>
      </w:pPr>
    </w:p>
    <w:p w:rsidR="009E52D3" w:rsidRPr="00806BA7" w:rsidRDefault="009E52D3" w:rsidP="00806BA7">
      <w:pPr>
        <w:pStyle w:val="4"/>
        <w:spacing w:before="0" w:after="0"/>
        <w:rPr>
          <w:bCs w:val="0"/>
          <w:sz w:val="24"/>
        </w:rPr>
      </w:pPr>
      <w:bookmarkStart w:id="102" w:name="_Ref119429644"/>
      <w:bookmarkStart w:id="103" w:name="_Toc321475158"/>
      <w:bookmarkStart w:id="104" w:name="__RefHeading__193_1377559550"/>
      <w:r w:rsidRPr="00806BA7">
        <w:rPr>
          <w:bCs w:val="0"/>
          <w:sz w:val="24"/>
        </w:rPr>
        <w:t>2.4.1 Срок и порядок подачи заявок на участие в аукционе</w:t>
      </w:r>
      <w:bookmarkEnd w:id="102"/>
      <w:bookmarkEnd w:id="103"/>
    </w:p>
    <w:p w:rsidR="00A81E72" w:rsidRPr="00A81E72" w:rsidRDefault="00780C92" w:rsidP="00806BA7">
      <w:pPr>
        <w:suppressAutoHyphens w:val="0"/>
        <w:autoSpaceDE w:val="0"/>
        <w:autoSpaceDN w:val="0"/>
        <w:adjustRightInd w:val="0"/>
        <w:ind w:firstLine="567"/>
        <w:jc w:val="both"/>
        <w:rPr>
          <w:lang w:eastAsia="ru-RU"/>
        </w:rPr>
      </w:pPr>
      <w:bookmarkStart w:id="105" w:name="sub_410822"/>
      <w:r w:rsidRPr="00A81E72">
        <w:rPr>
          <w:lang w:eastAsia="ru-RU"/>
        </w:rPr>
        <w:t xml:space="preserve">Заявка на участие в аукционе подается в письменной форме </w:t>
      </w:r>
      <w:r w:rsidRPr="0028171C">
        <w:rPr>
          <w:lang w:eastAsia="ru-RU"/>
        </w:rPr>
        <w:t>или в форме электронного документа</w:t>
      </w:r>
      <w:r w:rsidR="0028171C" w:rsidRPr="0028171C">
        <w:rPr>
          <w:lang w:eastAsia="ru-RU"/>
        </w:rPr>
        <w:t>, путем направления на электронный адрес организатора аукциона</w:t>
      </w:r>
      <w:r w:rsidRPr="0028171C">
        <w:rPr>
          <w:lang w:eastAsia="ru-RU"/>
        </w:rPr>
        <w:t>.</w:t>
      </w:r>
      <w:r w:rsidRPr="00D960E4">
        <w:rPr>
          <w:color w:val="FF0000"/>
          <w:lang w:eastAsia="ru-RU"/>
        </w:rPr>
        <w:t xml:space="preserve"> </w:t>
      </w:r>
      <w:r w:rsidR="00A81E72" w:rsidRPr="00A81E72">
        <w:t xml:space="preserve">Заявитель может поместить заявку в конверт. При этом на конверте указывается наименование открытого аукциона, на участие в котором подается данная заявка. </w:t>
      </w:r>
      <w:r w:rsidR="00A81E72" w:rsidRPr="00A81E72">
        <w:rPr>
          <w:lang w:eastAsia="ru-RU"/>
        </w:rPr>
        <w:t>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780C92" w:rsidRPr="00551E89" w:rsidRDefault="00780C92" w:rsidP="00806BA7">
      <w:pPr>
        <w:suppressAutoHyphens w:val="0"/>
        <w:autoSpaceDE w:val="0"/>
        <w:autoSpaceDN w:val="0"/>
        <w:adjustRightInd w:val="0"/>
        <w:ind w:firstLine="567"/>
        <w:jc w:val="both"/>
        <w:rPr>
          <w:lang w:eastAsia="ru-RU"/>
        </w:rPr>
      </w:pPr>
      <w:r w:rsidRPr="00A81E72">
        <w:rPr>
          <w:lang w:eastAsia="ru-RU"/>
        </w:rPr>
        <w:t>При получении заявки на участие</w:t>
      </w:r>
      <w:r w:rsidRPr="00551E89">
        <w:rPr>
          <w:lang w:eastAsia="ru-RU"/>
        </w:rPr>
        <w:t xml:space="preserve"> в аукционе, поданной в форме электронного документа, организатор аукциона обязан подтвердить в письменной форме или в форме электронного документа ее получение в течение одного рабочего дня </w:t>
      </w:r>
      <w:proofErr w:type="gramStart"/>
      <w:r w:rsidRPr="00551E89">
        <w:rPr>
          <w:lang w:eastAsia="ru-RU"/>
        </w:rPr>
        <w:t>с даты получения</w:t>
      </w:r>
      <w:proofErr w:type="gramEnd"/>
      <w:r w:rsidRPr="00551E89">
        <w:rPr>
          <w:lang w:eastAsia="ru-RU"/>
        </w:rPr>
        <w:t xml:space="preserve"> такой заявки.</w:t>
      </w:r>
    </w:p>
    <w:p w:rsidR="00780C92" w:rsidRPr="00551E89" w:rsidRDefault="00780C92" w:rsidP="00806BA7">
      <w:pPr>
        <w:suppressAutoHyphens w:val="0"/>
        <w:autoSpaceDE w:val="0"/>
        <w:autoSpaceDN w:val="0"/>
        <w:adjustRightInd w:val="0"/>
        <w:ind w:firstLine="567"/>
        <w:jc w:val="both"/>
        <w:rPr>
          <w:lang w:eastAsia="ru-RU"/>
        </w:rPr>
      </w:pPr>
      <w:r w:rsidRPr="00551E89">
        <w:rPr>
          <w:lang w:eastAsia="ru-RU"/>
        </w:rPr>
        <w:t xml:space="preserve">Прием заявок на участие в аукционе прекращается </w:t>
      </w:r>
      <w:proofErr w:type="gramStart"/>
      <w:r w:rsidRPr="00551E89">
        <w:rPr>
          <w:lang w:eastAsia="ru-RU"/>
        </w:rPr>
        <w:t>в указанный в извещении о проведении аукциона день рассмотрения заявок на участие в аукционе</w:t>
      </w:r>
      <w:proofErr w:type="gramEnd"/>
      <w:r w:rsidRPr="00551E89">
        <w:rPr>
          <w:lang w:eastAsia="ru-RU"/>
        </w:rPr>
        <w:t xml:space="preserve"> непосредственно перед началом рассмотрения заявок.</w:t>
      </w:r>
    </w:p>
    <w:p w:rsidR="00780C92" w:rsidRPr="00551E89" w:rsidRDefault="00780C92" w:rsidP="00806BA7">
      <w:pPr>
        <w:suppressAutoHyphens w:val="0"/>
        <w:autoSpaceDE w:val="0"/>
        <w:autoSpaceDN w:val="0"/>
        <w:adjustRightInd w:val="0"/>
        <w:ind w:firstLine="567"/>
        <w:jc w:val="both"/>
        <w:rPr>
          <w:lang w:eastAsia="ru-RU"/>
        </w:rPr>
      </w:pPr>
      <w:r w:rsidRPr="00551E89">
        <w:rPr>
          <w:lang w:eastAsia="ru-RU"/>
        </w:rPr>
        <w:t>Каждая заявка на участие в аукционе, поступившая в срок, указанный в извещении о проведен</w:t>
      </w:r>
      <w:proofErr w:type="gramStart"/>
      <w:r w:rsidRPr="00551E89">
        <w:rPr>
          <w:lang w:eastAsia="ru-RU"/>
        </w:rPr>
        <w:t>ии ау</w:t>
      </w:r>
      <w:proofErr w:type="gramEnd"/>
      <w:r w:rsidRPr="00551E89">
        <w:rPr>
          <w:lang w:eastAsia="ru-RU"/>
        </w:rPr>
        <w:t>кциона, регистрируется организатором аукциона. По требованию заявителя организатор аукциона выдает расписку в получении такой заявки с указанием даты и времени ее получения.</w:t>
      </w:r>
    </w:p>
    <w:p w:rsidR="009E52D3" w:rsidRDefault="00780C92" w:rsidP="00806BA7">
      <w:pPr>
        <w:numPr>
          <w:ilvl w:val="0"/>
          <w:numId w:val="2"/>
        </w:numPr>
        <w:ind w:left="0" w:firstLine="567"/>
        <w:jc w:val="both"/>
      </w:pPr>
      <w:r w:rsidRPr="00551E89">
        <w:rPr>
          <w:lang w:eastAsia="ru-RU"/>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В случае если было установлено требование о внесении задатка, организатор аукциона обязан вернуть задаток указанным заявителям в течение пяти рабочих дней </w:t>
      </w:r>
      <w:proofErr w:type="gramStart"/>
      <w:r w:rsidRPr="00551E89">
        <w:rPr>
          <w:lang w:eastAsia="ru-RU"/>
        </w:rPr>
        <w:t>с даты подписания</w:t>
      </w:r>
      <w:proofErr w:type="gramEnd"/>
      <w:r w:rsidRPr="00551E89">
        <w:rPr>
          <w:lang w:eastAsia="ru-RU"/>
        </w:rPr>
        <w:t xml:space="preserve"> протокола аукциона.</w:t>
      </w:r>
    </w:p>
    <w:p w:rsidR="00780C92" w:rsidRPr="00780C92" w:rsidRDefault="00780C92" w:rsidP="00806BA7">
      <w:pPr>
        <w:ind w:firstLine="567"/>
        <w:jc w:val="both"/>
      </w:pPr>
      <w:r w:rsidRPr="00780C92">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bookmarkEnd w:id="105"/>
    <w:p w:rsidR="00F711D7" w:rsidRPr="00D7746C" w:rsidRDefault="00F711D7" w:rsidP="00806BA7">
      <w:pPr>
        <w:tabs>
          <w:tab w:val="left" w:pos="407"/>
          <w:tab w:val="left" w:pos="900"/>
        </w:tabs>
        <w:jc w:val="both"/>
        <w:textAlignment w:val="baseline"/>
        <w:rPr>
          <w:sz w:val="22"/>
        </w:rPr>
      </w:pPr>
    </w:p>
    <w:p w:rsidR="009E52D3" w:rsidRPr="00806BA7" w:rsidRDefault="009E52D3" w:rsidP="00806BA7">
      <w:pPr>
        <w:pStyle w:val="4"/>
        <w:spacing w:before="0" w:after="0"/>
        <w:rPr>
          <w:bCs w:val="0"/>
          <w:color w:val="000000"/>
          <w:spacing w:val="1"/>
          <w:sz w:val="24"/>
        </w:rPr>
      </w:pPr>
      <w:bookmarkStart w:id="106" w:name="_Ref119429670"/>
      <w:bookmarkStart w:id="107" w:name="_Toc321475159"/>
      <w:bookmarkStart w:id="108" w:name="__RefHeading__195_1377559550"/>
      <w:r w:rsidRPr="00806BA7">
        <w:rPr>
          <w:bCs w:val="0"/>
          <w:sz w:val="24"/>
        </w:rPr>
        <w:t xml:space="preserve">2.4.2 </w:t>
      </w:r>
      <w:bookmarkEnd w:id="106"/>
      <w:r w:rsidRPr="00806BA7">
        <w:rPr>
          <w:bCs w:val="0"/>
          <w:sz w:val="24"/>
        </w:rPr>
        <w:t>О</w:t>
      </w:r>
      <w:r w:rsidRPr="00806BA7">
        <w:rPr>
          <w:bCs w:val="0"/>
          <w:color w:val="000000"/>
          <w:spacing w:val="1"/>
          <w:sz w:val="24"/>
        </w:rPr>
        <w:t>тзыв аукционных заявок</w:t>
      </w:r>
      <w:bookmarkEnd w:id="107"/>
    </w:p>
    <w:p w:rsidR="0079736C" w:rsidRDefault="0079736C" w:rsidP="00806BA7">
      <w:pPr>
        <w:ind w:firstLine="567"/>
        <w:jc w:val="both"/>
      </w:pPr>
      <w:r w:rsidRPr="00B207A1">
        <w:t>Заявитель вправе отозвать заявку в любое время до установленных даты и времени начала рассмотрения заявок на участие в аукционе.</w:t>
      </w:r>
      <w:r w:rsidRPr="00B207A1">
        <w:rPr>
          <w:color w:val="FF0000"/>
        </w:rPr>
        <w:t xml:space="preserve"> </w:t>
      </w:r>
      <w:r w:rsidRPr="0079736C">
        <w:t xml:space="preserve">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w:t>
      </w:r>
      <w:proofErr w:type="gramStart"/>
      <w:r w:rsidRPr="0079736C">
        <w:t>с даты поступления</w:t>
      </w:r>
      <w:proofErr w:type="gramEnd"/>
      <w:r w:rsidRPr="0079736C">
        <w:t xml:space="preserve"> организатору аукциона уведомления об отзыве заявки на участие в аукционе.</w:t>
      </w:r>
    </w:p>
    <w:p w:rsidR="00364117" w:rsidRPr="00A75B9A" w:rsidRDefault="00364117" w:rsidP="00806BA7">
      <w:pPr>
        <w:ind w:firstLine="567"/>
        <w:jc w:val="both"/>
      </w:pPr>
      <w:r w:rsidRPr="00A75B9A">
        <w:t>Заявки на участие в аукционе отзываются в следующем порядке.</w:t>
      </w:r>
    </w:p>
    <w:p w:rsidR="00364117" w:rsidRPr="00A75B9A" w:rsidRDefault="00A75B9A" w:rsidP="00806BA7">
      <w:pPr>
        <w:ind w:firstLine="567"/>
        <w:jc w:val="both"/>
      </w:pPr>
      <w:r w:rsidRPr="00A75B9A">
        <w:lastRenderedPageBreak/>
        <w:t>Заявитель</w:t>
      </w:r>
      <w:r w:rsidR="00364117" w:rsidRPr="00A75B9A">
        <w:t xml:space="preserve"> подает в письменном виде заявление об отзыве заявки, содержащее информацию о том, что он отзывает свою заявку. При этом в соответствующем заявлении в обязательном порядке должна быть указана следующая информация: наименование аукциона, регистрационный номер заявки на участие в аукционе, дата, время и способ пода</w:t>
      </w:r>
      <w:r w:rsidRPr="00A75B9A">
        <w:t>чи заявки на участие в аукционе</w:t>
      </w:r>
      <w:r w:rsidR="00364117" w:rsidRPr="00A75B9A">
        <w:t xml:space="preserve">. </w:t>
      </w:r>
    </w:p>
    <w:p w:rsidR="00364117" w:rsidRPr="00A75B9A" w:rsidRDefault="00364117" w:rsidP="00806BA7">
      <w:pPr>
        <w:ind w:firstLine="567"/>
        <w:jc w:val="both"/>
      </w:pPr>
      <w:r w:rsidRPr="00A75B9A">
        <w:t>Заявление об отзыве заявки на участие в аукционе должно быть скреплено печатью</w:t>
      </w:r>
      <w:r w:rsidR="00411A96">
        <w:t xml:space="preserve"> (при ее наличии)</w:t>
      </w:r>
      <w:r w:rsidRPr="00A75B9A">
        <w:t xml:space="preserve"> и заверено подписью уполномоченного лица (для юридических лиц) и собственноручно подписано физическим лицом </w:t>
      </w:r>
      <w:r w:rsidR="00A75B9A" w:rsidRPr="00A75B9A">
        <w:t>заявителем</w:t>
      </w:r>
      <w:r w:rsidRPr="00A75B9A">
        <w:t xml:space="preserve">. </w:t>
      </w:r>
    </w:p>
    <w:p w:rsidR="00364117" w:rsidRPr="00A75B9A" w:rsidRDefault="00364117" w:rsidP="00806BA7">
      <w:pPr>
        <w:ind w:firstLine="567"/>
        <w:jc w:val="both"/>
      </w:pPr>
      <w:r w:rsidRPr="00A75B9A">
        <w:t>До последнего дня подачи заявок на участие в аукционе, заявления об отзыве заявок на участие в аукционе подаются по адресу, указанному в извещении о проведен</w:t>
      </w:r>
      <w:proofErr w:type="gramStart"/>
      <w:r w:rsidRPr="00A75B9A">
        <w:t>ии ау</w:t>
      </w:r>
      <w:proofErr w:type="gramEnd"/>
      <w:r w:rsidRPr="00A75B9A">
        <w:t xml:space="preserve">кциона и Информационной карте аукциона. </w:t>
      </w:r>
    </w:p>
    <w:p w:rsidR="00364117" w:rsidRPr="00A75B9A" w:rsidRDefault="00364117" w:rsidP="00806BA7">
      <w:pPr>
        <w:ind w:firstLine="567"/>
        <w:jc w:val="both"/>
      </w:pPr>
      <w:r w:rsidRPr="00A75B9A">
        <w:t xml:space="preserve">Отзывы заявок на участие в аукционе регистрируются в порядке, установленном в пункте 2.4.1 настоящего Раздела. </w:t>
      </w:r>
    </w:p>
    <w:p w:rsidR="00364117" w:rsidRPr="00A75B9A" w:rsidRDefault="00364117" w:rsidP="00806BA7">
      <w:pPr>
        <w:ind w:firstLine="567"/>
        <w:jc w:val="both"/>
      </w:pPr>
      <w:r w:rsidRPr="00A75B9A">
        <w:t xml:space="preserve">После получения и регистрации отзыва заявки на участие в аукционе </w:t>
      </w:r>
      <w:r w:rsidR="00A75B9A" w:rsidRPr="00A75B9A">
        <w:t>организатор аукциона</w:t>
      </w:r>
      <w:r w:rsidRPr="00A75B9A">
        <w:t xml:space="preserve">, сравнивает регистрационный номер заявки, указанный в заявке и в заявлении об отзыве соответствующей заявки на участие в аукционе и в случае, если они совпадают, </w:t>
      </w:r>
      <w:r w:rsidR="00A75B9A" w:rsidRPr="00A75B9A">
        <w:t>возвращает заявку заявителю</w:t>
      </w:r>
      <w:r w:rsidRPr="00A75B9A">
        <w:t xml:space="preserve">. </w:t>
      </w:r>
    </w:p>
    <w:p w:rsidR="00A75B9A" w:rsidRPr="00A75B9A" w:rsidRDefault="00364117" w:rsidP="00806BA7">
      <w:pPr>
        <w:ind w:firstLine="567"/>
        <w:jc w:val="both"/>
      </w:pPr>
      <w:r w:rsidRPr="00A75B9A">
        <w:t xml:space="preserve">Заявки на участие в аукционе, отозванные до </w:t>
      </w:r>
      <w:r w:rsidR="00A75B9A" w:rsidRPr="00A75B9A">
        <w:t xml:space="preserve">установленных даты и времени начала рассмотрения заявок на участие в аукционе </w:t>
      </w:r>
      <w:r w:rsidRPr="00A75B9A">
        <w:t xml:space="preserve">в порядке, указанном выше считаются не поданными. </w:t>
      </w:r>
    </w:p>
    <w:p w:rsidR="00364117" w:rsidRPr="00A75B9A" w:rsidRDefault="00364117" w:rsidP="00806BA7">
      <w:pPr>
        <w:ind w:firstLine="567"/>
        <w:jc w:val="both"/>
      </w:pPr>
      <w:r w:rsidRPr="00A75B9A">
        <w:t>После окончания срока подачи заявок не допускается отзыв заявок на участие в аукционе.</w:t>
      </w:r>
    </w:p>
    <w:p w:rsidR="00270298" w:rsidRPr="00FE7759" w:rsidRDefault="00270298" w:rsidP="00806BA7">
      <w:pPr>
        <w:pStyle w:val="35"/>
        <w:tabs>
          <w:tab w:val="clear" w:pos="0"/>
          <w:tab w:val="left" w:pos="1337"/>
        </w:tabs>
        <w:ind w:left="0"/>
        <w:rPr>
          <w:sz w:val="22"/>
          <w:szCs w:val="24"/>
        </w:rPr>
      </w:pPr>
    </w:p>
    <w:p w:rsidR="009E52D3" w:rsidRDefault="009E52D3" w:rsidP="00806BA7">
      <w:pPr>
        <w:pStyle w:val="3"/>
        <w:numPr>
          <w:ilvl w:val="2"/>
          <w:numId w:val="2"/>
        </w:numPr>
        <w:ind w:left="0" w:firstLine="0"/>
        <w:rPr>
          <w:b/>
          <w:bCs/>
          <w:sz w:val="24"/>
        </w:rPr>
      </w:pPr>
      <w:bookmarkStart w:id="109" w:name="_Ref119430360"/>
      <w:bookmarkStart w:id="110" w:name="_Toc321475160"/>
      <w:bookmarkStart w:id="111" w:name="_Toc456306982"/>
      <w:bookmarkStart w:id="112" w:name="__RefHeading__197_1377559550"/>
      <w:r>
        <w:rPr>
          <w:b/>
          <w:bCs/>
          <w:sz w:val="24"/>
        </w:rPr>
        <w:t xml:space="preserve">2.5 </w:t>
      </w:r>
      <w:bookmarkEnd w:id="109"/>
      <w:bookmarkEnd w:id="110"/>
      <w:r w:rsidR="00E75F34" w:rsidRPr="00E75F34">
        <w:rPr>
          <w:b/>
          <w:caps/>
          <w:sz w:val="24"/>
        </w:rPr>
        <w:t>Порядок рассмотрения заявок на участие в аукционе</w:t>
      </w:r>
      <w:bookmarkEnd w:id="111"/>
    </w:p>
    <w:p w:rsidR="007A3B29" w:rsidRPr="0086390E" w:rsidRDefault="007A3B29" w:rsidP="00806BA7">
      <w:pPr>
        <w:ind w:firstLine="567"/>
        <w:jc w:val="both"/>
      </w:pPr>
      <w:bookmarkStart w:id="113" w:name="sub_410911"/>
      <w:r w:rsidRPr="0086390E">
        <w:t xml:space="preserve">Единая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w:t>
      </w:r>
      <w:r w:rsidRPr="00996496">
        <w:t xml:space="preserve">установленным </w:t>
      </w:r>
      <w:hyperlink w:anchor="sub_1018" w:history="1">
        <w:r w:rsidRPr="00996496">
          <w:rPr>
            <w:rStyle w:val="aa"/>
            <w:color w:val="auto"/>
            <w:u w:val="none"/>
          </w:rPr>
          <w:t xml:space="preserve">пунктом </w:t>
        </w:r>
      </w:hyperlink>
      <w:r w:rsidRPr="00996496">
        <w:t>2.1.7 настоящей</w:t>
      </w:r>
      <w:r w:rsidRPr="0086390E">
        <w:t xml:space="preserve"> документации.</w:t>
      </w:r>
    </w:p>
    <w:p w:rsidR="007A3B29" w:rsidRPr="0086390E" w:rsidRDefault="007A3B29" w:rsidP="0086390E">
      <w:pPr>
        <w:ind w:firstLine="567"/>
        <w:jc w:val="both"/>
      </w:pPr>
      <w:bookmarkStart w:id="114" w:name="sub_10131"/>
      <w:r w:rsidRPr="0086390E">
        <w:t xml:space="preserve">Срок рассмотрения заявок на участие в аукционе не может превышать десяти дней </w:t>
      </w:r>
      <w:proofErr w:type="gramStart"/>
      <w:r w:rsidRPr="0086390E">
        <w:t>с даты окончания</w:t>
      </w:r>
      <w:proofErr w:type="gramEnd"/>
      <w:r w:rsidRPr="0086390E">
        <w:t xml:space="preserve"> срока подачи заявок.</w:t>
      </w:r>
    </w:p>
    <w:p w:rsidR="007A3B29" w:rsidRPr="0086390E" w:rsidRDefault="007A3B29" w:rsidP="0086390E">
      <w:pPr>
        <w:ind w:firstLine="567"/>
        <w:jc w:val="both"/>
      </w:pPr>
      <w:bookmarkStart w:id="115" w:name="sub_10132"/>
      <w:bookmarkEnd w:id="114"/>
      <w:proofErr w:type="gramStart"/>
      <w:r w:rsidRPr="0086390E">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rsidR="007A3B29" w:rsidRPr="0086390E" w:rsidRDefault="007A3B29" w:rsidP="0086390E">
      <w:pPr>
        <w:ind w:firstLine="567"/>
        <w:jc w:val="both"/>
      </w:pPr>
      <w:bookmarkStart w:id="116" w:name="sub_10133"/>
      <w:bookmarkEnd w:id="115"/>
      <w:proofErr w:type="gramStart"/>
      <w:r w:rsidRPr="0086390E">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w:t>
      </w:r>
      <w:hyperlink w:anchor="sub_1024" w:history="1">
        <w:r w:rsidRPr="00996496">
          <w:rPr>
            <w:rStyle w:val="aa"/>
            <w:color w:val="auto"/>
            <w:u w:val="none"/>
          </w:rPr>
          <w:t>пунктами</w:t>
        </w:r>
        <w:r w:rsidRPr="0086390E">
          <w:rPr>
            <w:rStyle w:val="aa"/>
          </w:rPr>
          <w:t xml:space="preserve"> </w:t>
        </w:r>
      </w:hyperlink>
      <w:r w:rsidRPr="0086390E">
        <w:t>2.1.8 – 2.1.9 настоящей документации, которое оформляется протоколом рассмотрения заявок на участие в аукционе.</w:t>
      </w:r>
      <w:proofErr w:type="gramEnd"/>
      <w:r w:rsidRPr="0086390E">
        <w:t xml:space="preserve"> Протокол ведется </w:t>
      </w:r>
      <w:r w:rsidR="00DF2712" w:rsidRPr="0086390E">
        <w:t>единой</w:t>
      </w:r>
      <w:r w:rsidRPr="0086390E">
        <w:t xml:space="preserve"> комиссией и подписывается всеми присутствующими на заседании членами </w:t>
      </w:r>
      <w:r w:rsidR="00FD01F6" w:rsidRPr="0086390E">
        <w:t>единой</w:t>
      </w:r>
      <w:r w:rsidRPr="0086390E">
        <w:t xml:space="preserve"> комиссии в день окончания рассмотрения заявок. </w:t>
      </w:r>
      <w:proofErr w:type="gramStart"/>
      <w:r w:rsidRPr="0086390E">
        <w:t>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Правил</w:t>
      </w:r>
      <w:r w:rsidR="00FD01F6" w:rsidRPr="0086390E">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w:t>
      </w:r>
      <w:proofErr w:type="gramEnd"/>
      <w:r w:rsidR="00FD01F6" w:rsidRPr="0086390E">
        <w:t xml:space="preserve"> </w:t>
      </w:r>
      <w:proofErr w:type="gramStart"/>
      <w:r w:rsidR="00FD01F6" w:rsidRPr="0086390E">
        <w:t>государственного или муниципального имущества, утвержденных Приказ</w:t>
      </w:r>
      <w:r w:rsidR="00996496">
        <w:t>ом</w:t>
      </w:r>
      <w:r w:rsidR="00FD01F6" w:rsidRPr="0086390E">
        <w:t xml:space="preserve"> Федеральной антимонопольной службы от 10 февраля 2010 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w:t>
      </w:r>
      <w:proofErr w:type="gramEnd"/>
      <w:r w:rsidR="00FD01F6" w:rsidRPr="0086390E">
        <w:t xml:space="preserve"> в форме конкурса"</w:t>
      </w:r>
      <w:r w:rsidRPr="0086390E">
        <w:t xml:space="preserve">, </w:t>
      </w:r>
      <w:r w:rsidRPr="0086390E">
        <w:lastRenderedPageBreak/>
        <w:t xml:space="preserve">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w:t>
      </w:r>
      <w:hyperlink r:id="rId36" w:history="1">
        <w:r w:rsidRPr="00996496">
          <w:rPr>
            <w:rStyle w:val="aa"/>
            <w:color w:val="auto"/>
            <w:u w:val="none"/>
          </w:rPr>
          <w:t>официальном сайте</w:t>
        </w:r>
      </w:hyperlink>
      <w:r w:rsidRPr="0086390E">
        <w:t xml:space="preserve"> торгов. Заявителям направляются уведомления о принятых </w:t>
      </w:r>
      <w:r w:rsidR="00FD01F6" w:rsidRPr="0086390E">
        <w:t>единой</w:t>
      </w:r>
      <w:r w:rsidRPr="0086390E">
        <w:t xml:space="preserve">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86390E">
        <w:t>несостоявшимся</w:t>
      </w:r>
      <w:proofErr w:type="gramEnd"/>
      <w:r w:rsidRPr="0086390E">
        <w:t>.</w:t>
      </w:r>
    </w:p>
    <w:p w:rsidR="007A3B29" w:rsidRPr="0086390E" w:rsidRDefault="007A3B29" w:rsidP="0086390E">
      <w:pPr>
        <w:ind w:firstLine="567"/>
        <w:jc w:val="both"/>
      </w:pPr>
      <w:bookmarkStart w:id="117" w:name="sub_10134"/>
      <w:bookmarkEnd w:id="116"/>
      <w:r w:rsidRPr="0086390E">
        <w:t xml:space="preserve">В случае если в документации об аукционе было установлено требование о внесении задатка, организатор аукциона обязан вернуть задаток заявителю, не допущенному к участию в аукционе, в течение пяти рабочих дней </w:t>
      </w:r>
      <w:proofErr w:type="gramStart"/>
      <w:r w:rsidRPr="0086390E">
        <w:t>с даты подписания</w:t>
      </w:r>
      <w:proofErr w:type="gramEnd"/>
      <w:r w:rsidRPr="0086390E">
        <w:t xml:space="preserve"> протокола рассмотрения заявок.</w:t>
      </w:r>
    </w:p>
    <w:bookmarkEnd w:id="117"/>
    <w:p w:rsidR="007A3B29" w:rsidRPr="0086390E" w:rsidRDefault="007A3B29" w:rsidP="0086390E">
      <w:pPr>
        <w:ind w:firstLine="567"/>
        <w:jc w:val="both"/>
      </w:pPr>
      <w:r w:rsidRPr="0086390E">
        <w:t>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FD01F6" w:rsidRPr="0086390E" w:rsidRDefault="00FD01F6" w:rsidP="0086390E">
      <w:pPr>
        <w:ind w:firstLine="567"/>
        <w:jc w:val="both"/>
      </w:pPr>
      <w:r w:rsidRPr="0086390E">
        <w:t xml:space="preserve">В случае установления факта недостоверности сведений, содержащихся в документах, представленных заявителем или участником аукциона в соответствии с </w:t>
      </w:r>
      <w:hyperlink w:anchor="sub_1052" w:history="1">
        <w:r w:rsidRPr="00996496">
          <w:rPr>
            <w:rStyle w:val="aa"/>
            <w:color w:val="auto"/>
            <w:u w:val="none"/>
          </w:rPr>
          <w:t>пункт</w:t>
        </w:r>
        <w:r w:rsidR="00B21904" w:rsidRPr="00996496">
          <w:rPr>
            <w:rStyle w:val="aa"/>
            <w:color w:val="auto"/>
            <w:u w:val="none"/>
          </w:rPr>
          <w:t>ом 2.3.4</w:t>
        </w:r>
        <w:r w:rsidRPr="0086390E">
          <w:rPr>
            <w:rStyle w:val="aa"/>
          </w:rPr>
          <w:t xml:space="preserve"> </w:t>
        </w:r>
      </w:hyperlink>
      <w:r w:rsidRPr="0086390E">
        <w:t>настоящ</w:t>
      </w:r>
      <w:r w:rsidR="00B21904" w:rsidRPr="0086390E">
        <w:t>ей</w:t>
      </w:r>
      <w:r w:rsidRPr="0086390E">
        <w:t xml:space="preserve"> </w:t>
      </w:r>
      <w:r w:rsidR="00B21904" w:rsidRPr="0086390E">
        <w:t>документации</w:t>
      </w:r>
      <w:r w:rsidRPr="0086390E">
        <w:t xml:space="preserve">, </w:t>
      </w:r>
      <w:r w:rsidR="00B21904" w:rsidRPr="0086390E">
        <w:t xml:space="preserve">единая </w:t>
      </w:r>
      <w:r w:rsidRPr="0086390E">
        <w:t>комиссия обязана отстранить такого заявителя или участника аукциона от участия в аукционе на любом этапе их проведения.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E03DB3" w:rsidRPr="0086390E" w:rsidRDefault="00E03DB3" w:rsidP="0086390E">
      <w:pPr>
        <w:ind w:firstLine="567"/>
        <w:jc w:val="both"/>
      </w:pPr>
      <w:r w:rsidRPr="0086390E">
        <w:t xml:space="preserve">Организатор аукциона, единая комиссия вправе запрашивать информацию и документы в целях проверки соответствия участника аукциона требованиям, указанным в </w:t>
      </w:r>
      <w:r w:rsidRPr="00D600A6">
        <w:t xml:space="preserve">пункте </w:t>
      </w:r>
      <w:r w:rsidRPr="0086390E">
        <w:t>2.1.7 настоящей документац</w:t>
      </w:r>
      <w:proofErr w:type="gramStart"/>
      <w:r w:rsidRPr="0086390E">
        <w:t>ии у о</w:t>
      </w:r>
      <w:proofErr w:type="gramEnd"/>
      <w:r w:rsidRPr="0086390E">
        <w:t>рганов власти в соответствии с их компетенцией и иных лиц, за исключением лиц, подавших заявку на участие в соответствующем аукционе. При этом организатор аукциона, единая комиссия не вправе возлагать на участников аукциона обязанность подтверждать соответствие данным требованиям.</w:t>
      </w:r>
    </w:p>
    <w:bookmarkEnd w:id="113"/>
    <w:p w:rsidR="009E52D3" w:rsidRDefault="009E52D3">
      <w:pPr>
        <w:numPr>
          <w:ilvl w:val="0"/>
          <w:numId w:val="2"/>
        </w:numPr>
        <w:shd w:val="clear" w:color="auto" w:fill="FFFFFF"/>
        <w:tabs>
          <w:tab w:val="left" w:pos="0"/>
          <w:tab w:val="left" w:pos="900"/>
        </w:tabs>
        <w:ind w:left="0" w:firstLine="817"/>
        <w:jc w:val="center"/>
        <w:rPr>
          <w:bCs/>
          <w:color w:val="000000"/>
          <w:spacing w:val="-18"/>
          <w:szCs w:val="28"/>
        </w:rPr>
      </w:pPr>
    </w:p>
    <w:p w:rsidR="009E52D3" w:rsidRDefault="009E52D3" w:rsidP="00954B3B">
      <w:pPr>
        <w:pStyle w:val="3"/>
        <w:tabs>
          <w:tab w:val="clear" w:pos="0"/>
        </w:tabs>
        <w:ind w:left="0"/>
        <w:rPr>
          <w:b/>
          <w:caps/>
          <w:sz w:val="24"/>
        </w:rPr>
      </w:pPr>
      <w:bookmarkStart w:id="118" w:name="__RefHeading__199_1377559550"/>
      <w:bookmarkStart w:id="119" w:name="_Toc456306983"/>
      <w:bookmarkStart w:id="120" w:name="_Toc321475161"/>
      <w:bookmarkEnd w:id="118"/>
      <w:r w:rsidRPr="00D50EB7">
        <w:rPr>
          <w:b/>
          <w:bCs/>
          <w:caps/>
          <w:sz w:val="24"/>
        </w:rPr>
        <w:t xml:space="preserve">2.6 </w:t>
      </w:r>
      <w:r w:rsidRPr="00D50EB7">
        <w:rPr>
          <w:b/>
          <w:caps/>
          <w:sz w:val="24"/>
        </w:rPr>
        <w:t>Порядок проведения</w:t>
      </w:r>
      <w:r>
        <w:rPr>
          <w:b/>
          <w:caps/>
          <w:sz w:val="24"/>
        </w:rPr>
        <w:t xml:space="preserve"> открытого аукциона</w:t>
      </w:r>
      <w:bookmarkEnd w:id="119"/>
      <w:r>
        <w:rPr>
          <w:b/>
          <w:caps/>
          <w:sz w:val="24"/>
        </w:rPr>
        <w:t xml:space="preserve"> </w:t>
      </w:r>
      <w:bookmarkEnd w:id="120"/>
    </w:p>
    <w:p w:rsidR="00D50EB7" w:rsidRDefault="00CB6146" w:rsidP="00932D72">
      <w:pPr>
        <w:ind w:firstLine="567"/>
        <w:jc w:val="both"/>
      </w:pPr>
      <w:bookmarkStart w:id="121" w:name="sub_4101024"/>
      <w:bookmarkStart w:id="122" w:name="sub_41010183"/>
      <w:bookmarkEnd w:id="65"/>
      <w:r w:rsidRPr="00932D72">
        <w:t xml:space="preserve">1. </w:t>
      </w:r>
      <w:r w:rsidR="008967EE" w:rsidRPr="00932D72">
        <w:t>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w:t>
      </w:r>
    </w:p>
    <w:p w:rsidR="008967EE" w:rsidRPr="00932D72" w:rsidRDefault="008967EE" w:rsidP="00D50EB7">
      <w:pPr>
        <w:jc w:val="both"/>
      </w:pPr>
      <w:r w:rsidRPr="00932D72">
        <w:t xml:space="preserve"> в аукционе непосредственно или через своих представителей.</w:t>
      </w:r>
    </w:p>
    <w:p w:rsidR="008967EE" w:rsidRPr="00932D72" w:rsidRDefault="00CB6146" w:rsidP="00932D72">
      <w:pPr>
        <w:ind w:firstLine="567"/>
        <w:jc w:val="both"/>
      </w:pPr>
      <w:bookmarkStart w:id="123" w:name="sub_10137"/>
      <w:r w:rsidRPr="00932D72">
        <w:t xml:space="preserve">2. </w:t>
      </w:r>
      <w:r w:rsidR="008967EE" w:rsidRPr="00932D72">
        <w:t xml:space="preserve">Аукцион проводится организатором аукциона в присутствии членов </w:t>
      </w:r>
      <w:r w:rsidR="00F41998" w:rsidRPr="00932D72">
        <w:t>единой</w:t>
      </w:r>
      <w:r w:rsidR="008967EE" w:rsidRPr="00932D72">
        <w:t xml:space="preserve"> комиссии и участников аукциона (их представителей).</w:t>
      </w:r>
    </w:p>
    <w:p w:rsidR="008967EE" w:rsidRPr="00932D72" w:rsidRDefault="00CB6146" w:rsidP="00932D72">
      <w:pPr>
        <w:ind w:firstLine="567"/>
        <w:jc w:val="both"/>
      </w:pPr>
      <w:bookmarkStart w:id="124" w:name="sub_10138"/>
      <w:bookmarkEnd w:id="123"/>
      <w:r w:rsidRPr="00932D72">
        <w:t xml:space="preserve">3. </w:t>
      </w:r>
      <w:r w:rsidR="008967EE" w:rsidRPr="00932D72">
        <w:t>Аукцион проводится путем повышения начальной (минимальной) цены договора (цены лота), указанной в извещении о проведен</w:t>
      </w:r>
      <w:proofErr w:type="gramStart"/>
      <w:r w:rsidR="008967EE" w:rsidRPr="00932D72">
        <w:t>ии ау</w:t>
      </w:r>
      <w:proofErr w:type="gramEnd"/>
      <w:r w:rsidR="008967EE" w:rsidRPr="00932D72">
        <w:t>кциона, на "шаг аукциона".</w:t>
      </w:r>
    </w:p>
    <w:p w:rsidR="008967EE" w:rsidRPr="00932D72" w:rsidRDefault="00CB6146" w:rsidP="00932D72">
      <w:pPr>
        <w:ind w:firstLine="567"/>
        <w:jc w:val="both"/>
      </w:pPr>
      <w:bookmarkStart w:id="125" w:name="sub_10139"/>
      <w:bookmarkEnd w:id="124"/>
      <w:r w:rsidRPr="00932D72">
        <w:t xml:space="preserve">4. </w:t>
      </w:r>
      <w:r w:rsidR="008967EE" w:rsidRPr="00932D72">
        <w:t>"Шаг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rsidR="008967EE" w:rsidRPr="00932D72">
        <w:t>ии ау</w:t>
      </w:r>
      <w:proofErr w:type="gramEnd"/>
      <w:r w:rsidR="008967EE" w:rsidRPr="00932D72">
        <w:t xml:space="preserve">кциона. </w:t>
      </w:r>
      <w:proofErr w:type="gramStart"/>
      <w:r w:rsidR="008967EE" w:rsidRPr="00932D72">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roofErr w:type="gramEnd"/>
    </w:p>
    <w:p w:rsidR="008967EE" w:rsidRPr="00932D72" w:rsidRDefault="00CB6146" w:rsidP="00932D72">
      <w:pPr>
        <w:ind w:firstLine="567"/>
        <w:jc w:val="both"/>
      </w:pPr>
      <w:bookmarkStart w:id="126" w:name="sub_10140"/>
      <w:bookmarkEnd w:id="125"/>
      <w:r w:rsidRPr="00932D72">
        <w:t xml:space="preserve">5. </w:t>
      </w:r>
      <w:r w:rsidR="008967EE" w:rsidRPr="00932D72">
        <w:t>Аукционист выбирается из числа членов аукционной комиссии путем открытого голосования членов аукционной комиссии большинством голосов.</w:t>
      </w:r>
    </w:p>
    <w:p w:rsidR="008967EE" w:rsidRPr="00932D72" w:rsidRDefault="00CB6146" w:rsidP="00932D72">
      <w:pPr>
        <w:ind w:firstLine="567"/>
        <w:jc w:val="both"/>
      </w:pPr>
      <w:bookmarkStart w:id="127" w:name="sub_10141"/>
      <w:bookmarkEnd w:id="126"/>
      <w:r w:rsidRPr="00932D72">
        <w:t xml:space="preserve">6. </w:t>
      </w:r>
      <w:r w:rsidR="008967EE" w:rsidRPr="00932D72">
        <w:t>Аукцион проводится в следующем порядке:</w:t>
      </w:r>
    </w:p>
    <w:p w:rsidR="008967EE" w:rsidRPr="00932D72" w:rsidRDefault="008967EE" w:rsidP="00932D72">
      <w:pPr>
        <w:ind w:firstLine="567"/>
        <w:jc w:val="both"/>
      </w:pPr>
      <w:bookmarkStart w:id="128" w:name="sub_101411"/>
      <w:bookmarkEnd w:id="127"/>
      <w:r w:rsidRPr="00932D72">
        <w:lastRenderedPageBreak/>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8967EE" w:rsidRPr="00932D72" w:rsidRDefault="008967EE" w:rsidP="00932D72">
      <w:pPr>
        <w:ind w:firstLine="567"/>
        <w:jc w:val="both"/>
      </w:pPr>
      <w:bookmarkStart w:id="129" w:name="sub_101412"/>
      <w:bookmarkEnd w:id="128"/>
      <w:r w:rsidRPr="00932D72">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8967EE" w:rsidRPr="00932D72" w:rsidRDefault="008967EE" w:rsidP="00932D72">
      <w:pPr>
        <w:ind w:firstLine="567"/>
        <w:jc w:val="both"/>
      </w:pPr>
      <w:bookmarkStart w:id="130" w:name="sub_101413"/>
      <w:bookmarkEnd w:id="129"/>
      <w:r w:rsidRPr="00932D72">
        <w:t xml:space="preserve">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порядке, установленном </w:t>
      </w:r>
      <w:r w:rsidR="003322D2">
        <w:t>под</w:t>
      </w:r>
      <w:hyperlink w:anchor="sub_10139" w:history="1">
        <w:r w:rsidRPr="00321088">
          <w:rPr>
            <w:rStyle w:val="aa"/>
            <w:color w:val="auto"/>
            <w:u w:val="none"/>
          </w:rPr>
          <w:t xml:space="preserve">пунктом </w:t>
        </w:r>
      </w:hyperlink>
      <w:r w:rsidR="00CB6146" w:rsidRPr="00321088">
        <w:t>4</w:t>
      </w:r>
      <w:r w:rsidRPr="00321088">
        <w:t xml:space="preserve"> </w:t>
      </w:r>
      <w:r w:rsidR="003322D2">
        <w:t xml:space="preserve">п. 2.6 </w:t>
      </w:r>
      <w:r w:rsidRPr="00321088">
        <w:t>н</w:t>
      </w:r>
      <w:r w:rsidRPr="00932D72">
        <w:t>астоящ</w:t>
      </w:r>
      <w:r w:rsidR="00CB6146" w:rsidRPr="00932D72">
        <w:t>ей</w:t>
      </w:r>
      <w:r w:rsidRPr="00932D72">
        <w:t xml:space="preserve"> </w:t>
      </w:r>
      <w:r w:rsidR="00CB6146" w:rsidRPr="00932D72">
        <w:t>документации</w:t>
      </w:r>
      <w:r w:rsidRPr="00932D72">
        <w:t xml:space="preserve">, поднимает </w:t>
      </w:r>
      <w:proofErr w:type="gramStart"/>
      <w:r w:rsidRPr="00932D72">
        <w:t>карточку</w:t>
      </w:r>
      <w:proofErr w:type="gramEnd"/>
      <w:r w:rsidRPr="00932D72">
        <w:t xml:space="preserve"> в случае если он согласен заключить договор по объявленной цене;</w:t>
      </w:r>
    </w:p>
    <w:p w:rsidR="008967EE" w:rsidRPr="00932D72" w:rsidRDefault="008967EE" w:rsidP="00932D72">
      <w:pPr>
        <w:ind w:firstLine="567"/>
        <w:jc w:val="both"/>
      </w:pPr>
      <w:bookmarkStart w:id="131" w:name="sub_101414"/>
      <w:bookmarkEnd w:id="130"/>
      <w:proofErr w:type="gramStart"/>
      <w:r w:rsidRPr="00932D72">
        <w:t xml:space="preserve">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w:t>
      </w:r>
      <w:r w:rsidR="003322D2">
        <w:t>под</w:t>
      </w:r>
      <w:hyperlink w:anchor="sub_10139" w:history="1">
        <w:r w:rsidR="003322D2" w:rsidRPr="00321088">
          <w:rPr>
            <w:rStyle w:val="aa"/>
            <w:color w:val="auto"/>
            <w:u w:val="none"/>
          </w:rPr>
          <w:t xml:space="preserve">пунктом </w:t>
        </w:r>
      </w:hyperlink>
      <w:r w:rsidR="003322D2" w:rsidRPr="00321088">
        <w:t xml:space="preserve">4 </w:t>
      </w:r>
      <w:r w:rsidR="003322D2">
        <w:t xml:space="preserve">п. 2.6 </w:t>
      </w:r>
      <w:r w:rsidR="00CB6146" w:rsidRPr="00932D72">
        <w:t>настоящей документации</w:t>
      </w:r>
      <w:r w:rsidRPr="00932D72">
        <w:t>, и "шаг аукциона", в соответствии с которым повышается цена;</w:t>
      </w:r>
      <w:proofErr w:type="gramEnd"/>
    </w:p>
    <w:p w:rsidR="008967EE" w:rsidRPr="00932D72" w:rsidRDefault="00CB6146" w:rsidP="00932D72">
      <w:pPr>
        <w:ind w:firstLine="567"/>
        <w:jc w:val="both"/>
      </w:pPr>
      <w:bookmarkStart w:id="132" w:name="sub_101417"/>
      <w:bookmarkEnd w:id="131"/>
      <w:r w:rsidRPr="00932D72">
        <w:t>5</w:t>
      </w:r>
      <w:r w:rsidR="008967EE" w:rsidRPr="00932D72">
        <w:t>)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bookmarkEnd w:id="132"/>
    <w:p w:rsidR="008967EE" w:rsidRPr="00932D72" w:rsidRDefault="00CB6146" w:rsidP="00932D72">
      <w:pPr>
        <w:ind w:firstLine="567"/>
        <w:jc w:val="both"/>
      </w:pPr>
      <w:r w:rsidRPr="00932D72">
        <w:t>7</w:t>
      </w:r>
      <w:r w:rsidR="008967EE" w:rsidRPr="00932D72">
        <w:t>. Победителем аукциона признается лицо, предложившее наиболее высокую цену договора.</w:t>
      </w:r>
    </w:p>
    <w:p w:rsidR="008967EE" w:rsidRPr="00932D72" w:rsidRDefault="00CB6146" w:rsidP="00932D72">
      <w:pPr>
        <w:ind w:firstLine="567"/>
        <w:jc w:val="both"/>
      </w:pPr>
      <w:bookmarkStart w:id="133" w:name="sub_10143"/>
      <w:r w:rsidRPr="00932D72">
        <w:t>8</w:t>
      </w:r>
      <w:r w:rsidR="008967EE" w:rsidRPr="00932D72">
        <w:t xml:space="preserve">. </w:t>
      </w:r>
      <w:proofErr w:type="gramStart"/>
      <w:r w:rsidR="008967EE" w:rsidRPr="00932D72">
        <w:t>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w:t>
      </w:r>
      <w:proofErr w:type="gramEnd"/>
      <w:r w:rsidR="008967EE" w:rsidRPr="00932D72">
        <w:t xml:space="preserve">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w:t>
      </w:r>
      <w:r w:rsidRPr="00932D72">
        <w:t>единой</w:t>
      </w:r>
      <w:r w:rsidR="008967EE" w:rsidRPr="00932D72">
        <w:t xml:space="preserve">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w:t>
      </w:r>
      <w:proofErr w:type="gramStart"/>
      <w:r w:rsidR="008967EE" w:rsidRPr="00932D72">
        <w:t>с даты подписания</w:t>
      </w:r>
      <w:proofErr w:type="gramEnd"/>
      <w:r w:rsidR="008967EE" w:rsidRPr="00932D72">
        <w:t xml:space="preserve">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8967EE" w:rsidRPr="00932D72" w:rsidRDefault="007C772C" w:rsidP="00932D72">
      <w:pPr>
        <w:ind w:firstLine="567"/>
        <w:jc w:val="both"/>
      </w:pPr>
      <w:bookmarkStart w:id="134" w:name="sub_10144"/>
      <w:bookmarkEnd w:id="133"/>
      <w:r w:rsidRPr="00932D72">
        <w:t>9</w:t>
      </w:r>
      <w:r w:rsidR="008967EE" w:rsidRPr="00932D72">
        <w:t xml:space="preserve">. Протокол аукциона размещается на </w:t>
      </w:r>
      <w:hyperlink r:id="rId37" w:history="1">
        <w:r w:rsidR="008967EE" w:rsidRPr="00321088">
          <w:rPr>
            <w:rStyle w:val="aa"/>
            <w:color w:val="auto"/>
            <w:u w:val="none"/>
          </w:rPr>
          <w:t>официальном сайте</w:t>
        </w:r>
      </w:hyperlink>
      <w:r w:rsidR="008967EE" w:rsidRPr="00932D72">
        <w:t xml:space="preserve"> торгов организатором аукциона в течение дня, следующего за днем подписания указанного протокола.</w:t>
      </w:r>
    </w:p>
    <w:p w:rsidR="008967EE" w:rsidRPr="00932D72" w:rsidRDefault="007C772C" w:rsidP="00932D72">
      <w:pPr>
        <w:ind w:firstLine="567"/>
        <w:jc w:val="both"/>
      </w:pPr>
      <w:bookmarkStart w:id="135" w:name="sub_10145"/>
      <w:bookmarkEnd w:id="134"/>
      <w:r w:rsidRPr="00932D72">
        <w:t>10</w:t>
      </w:r>
      <w:r w:rsidR="008967EE" w:rsidRPr="00932D72">
        <w:t>. Любой участник аукциона вправе осуществлять ауди</w:t>
      </w:r>
      <w:proofErr w:type="gramStart"/>
      <w:r w:rsidR="008967EE" w:rsidRPr="00932D72">
        <w:t>о-</w:t>
      </w:r>
      <w:proofErr w:type="gramEnd"/>
      <w:r w:rsidR="008967EE" w:rsidRPr="00932D72">
        <w:t xml:space="preserve"> и/или видеозапись аукциона.</w:t>
      </w:r>
    </w:p>
    <w:p w:rsidR="008967EE" w:rsidRPr="00932D72" w:rsidRDefault="007C772C" w:rsidP="00932D72">
      <w:pPr>
        <w:ind w:firstLine="567"/>
        <w:jc w:val="both"/>
      </w:pPr>
      <w:bookmarkStart w:id="136" w:name="sub_10146"/>
      <w:bookmarkEnd w:id="135"/>
      <w:r w:rsidRPr="00932D72">
        <w:t>11</w:t>
      </w:r>
      <w:r w:rsidR="008967EE" w:rsidRPr="00932D72">
        <w:t xml:space="preserve">.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w:t>
      </w:r>
      <w:proofErr w:type="gramStart"/>
      <w:r w:rsidR="008967EE" w:rsidRPr="00932D72">
        <w:t>с даты поступления</w:t>
      </w:r>
      <w:proofErr w:type="gramEnd"/>
      <w:r w:rsidR="008967EE" w:rsidRPr="00932D72">
        <w:t xml:space="preserve">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8967EE" w:rsidRPr="00932D72" w:rsidRDefault="007C772C" w:rsidP="00932D72">
      <w:pPr>
        <w:ind w:firstLine="567"/>
        <w:jc w:val="both"/>
      </w:pPr>
      <w:bookmarkStart w:id="137" w:name="sub_10147"/>
      <w:bookmarkEnd w:id="136"/>
      <w:r w:rsidRPr="00932D72">
        <w:t>12</w:t>
      </w:r>
      <w:r w:rsidR="008967EE" w:rsidRPr="00932D72">
        <w:t xml:space="preserve">. В случае если было установлено требование о внесении задатка, организатор аукциона в течение пяти рабочих дней </w:t>
      </w:r>
      <w:proofErr w:type="gramStart"/>
      <w:r w:rsidR="008967EE" w:rsidRPr="00932D72">
        <w:t>с даты подписания</w:t>
      </w:r>
      <w:proofErr w:type="gramEnd"/>
      <w:r w:rsidR="008967EE" w:rsidRPr="00932D72">
        <w:t xml:space="preserve">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w:t>
      </w:r>
      <w:r w:rsidR="008967EE" w:rsidRPr="00932D72">
        <w:lastRenderedPageBreak/>
        <w:t xml:space="preserve">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w:t>
      </w:r>
      <w:proofErr w:type="gramStart"/>
      <w:r w:rsidR="008967EE" w:rsidRPr="00932D72">
        <w:t>с даты подписания</w:t>
      </w:r>
      <w:proofErr w:type="gramEnd"/>
      <w:r w:rsidR="008967EE" w:rsidRPr="00932D72">
        <w:t xml:space="preserve">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8967EE" w:rsidRPr="00932D72" w:rsidRDefault="007C772C" w:rsidP="00932D72">
      <w:pPr>
        <w:ind w:firstLine="567"/>
        <w:jc w:val="both"/>
      </w:pPr>
      <w:bookmarkStart w:id="138" w:name="sub_10148"/>
      <w:bookmarkEnd w:id="137"/>
      <w:r w:rsidRPr="00932D72">
        <w:t>13</w:t>
      </w:r>
      <w:r w:rsidR="008967EE" w:rsidRPr="00932D72">
        <w:t xml:space="preserve">. </w:t>
      </w:r>
      <w:proofErr w:type="gramStart"/>
      <w:r w:rsidR="008967EE" w:rsidRPr="00932D72">
        <w:t xml:space="preserve">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в соответствии с </w:t>
      </w:r>
      <w:r w:rsidR="003322D2">
        <w:t>под</w:t>
      </w:r>
      <w:hyperlink w:anchor="sub_10139" w:history="1">
        <w:r w:rsidR="003322D2" w:rsidRPr="00321088">
          <w:rPr>
            <w:rStyle w:val="aa"/>
            <w:color w:val="auto"/>
            <w:u w:val="none"/>
          </w:rPr>
          <w:t xml:space="preserve">пунктом </w:t>
        </w:r>
      </w:hyperlink>
      <w:r w:rsidR="003322D2" w:rsidRPr="00321088">
        <w:t xml:space="preserve">4 </w:t>
      </w:r>
      <w:r w:rsidR="003322D2">
        <w:t xml:space="preserve">п. 2.6 </w:t>
      </w:r>
      <w:r w:rsidR="008967EE" w:rsidRPr="00932D72">
        <w:t>настоящ</w:t>
      </w:r>
      <w:r w:rsidRPr="00932D72">
        <w:t>ей</w:t>
      </w:r>
      <w:r w:rsidR="008967EE" w:rsidRPr="00932D72">
        <w:t xml:space="preserve"> </w:t>
      </w:r>
      <w:r w:rsidRPr="00932D72">
        <w:t>документации</w:t>
      </w:r>
      <w:r w:rsidR="008967EE" w:rsidRPr="00932D72">
        <w:t xml:space="preserve"> до минимального размера и после троекратного объявления предложения о начальной (минимальной) цене договора (цене лота</w:t>
      </w:r>
      <w:proofErr w:type="gramEnd"/>
      <w:r w:rsidR="008967EE" w:rsidRPr="00932D72">
        <w:t xml:space="preserve">)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w:t>
      </w:r>
      <w:proofErr w:type="gramStart"/>
      <w:r w:rsidR="008967EE" w:rsidRPr="00932D72">
        <w:t>несостоявшимся</w:t>
      </w:r>
      <w:proofErr w:type="gramEnd"/>
      <w:r w:rsidR="008967EE" w:rsidRPr="00932D72">
        <w:t xml:space="preserve"> принимается в отношении каждого лота отдельно.</w:t>
      </w:r>
    </w:p>
    <w:bookmarkEnd w:id="138"/>
    <w:p w:rsidR="008967EE" w:rsidRDefault="008967EE" w:rsidP="00D207D1">
      <w:pPr>
        <w:ind w:firstLine="567"/>
        <w:jc w:val="both"/>
      </w:pPr>
      <w:r w:rsidRPr="00932D72">
        <w:t>14.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4F423B" w:rsidRPr="00D50EB7" w:rsidRDefault="004F423B" w:rsidP="00D207D1">
      <w:pPr>
        <w:ind w:firstLine="567"/>
        <w:jc w:val="both"/>
        <w:rPr>
          <w:rFonts w:ascii="Arial" w:hAnsi="Arial"/>
          <w:sz w:val="22"/>
          <w:szCs w:val="22"/>
          <w:lang w:eastAsia="ru-RU"/>
        </w:rPr>
      </w:pPr>
    </w:p>
    <w:p w:rsidR="009E52D3" w:rsidRDefault="009E52D3" w:rsidP="00954B3B">
      <w:pPr>
        <w:pStyle w:val="3"/>
        <w:numPr>
          <w:ilvl w:val="2"/>
          <w:numId w:val="2"/>
        </w:numPr>
        <w:ind w:left="0" w:firstLine="0"/>
        <w:rPr>
          <w:b/>
          <w:bCs/>
          <w:caps/>
          <w:sz w:val="24"/>
        </w:rPr>
      </w:pPr>
      <w:bookmarkStart w:id="139" w:name="__RefHeading__203_1377559550"/>
      <w:bookmarkStart w:id="140" w:name="_Toc321475163"/>
      <w:bookmarkStart w:id="141" w:name="_Toc456306984"/>
      <w:bookmarkStart w:id="142" w:name="__RefHeading__201_1377559550"/>
      <w:bookmarkEnd w:id="72"/>
      <w:bookmarkEnd w:id="121"/>
      <w:bookmarkEnd w:id="139"/>
      <w:r>
        <w:rPr>
          <w:b/>
          <w:bCs/>
          <w:caps/>
          <w:sz w:val="24"/>
        </w:rPr>
        <w:t>2.</w:t>
      </w:r>
      <w:r w:rsidR="00932D72">
        <w:rPr>
          <w:b/>
          <w:bCs/>
          <w:caps/>
          <w:sz w:val="24"/>
        </w:rPr>
        <w:t>7</w:t>
      </w:r>
      <w:r>
        <w:rPr>
          <w:b/>
          <w:bCs/>
          <w:caps/>
          <w:sz w:val="24"/>
        </w:rPr>
        <w:t xml:space="preserve"> </w:t>
      </w:r>
      <w:bookmarkEnd w:id="140"/>
      <w:r w:rsidR="00324268" w:rsidRPr="00324268">
        <w:rPr>
          <w:b/>
          <w:caps/>
          <w:sz w:val="24"/>
        </w:rPr>
        <w:t>Заключение договора по результатам аукциона</w:t>
      </w:r>
      <w:bookmarkEnd w:id="141"/>
    </w:p>
    <w:p w:rsidR="00324268" w:rsidRPr="00653C3A" w:rsidRDefault="00324268" w:rsidP="00653C3A">
      <w:pPr>
        <w:ind w:firstLine="567"/>
        <w:jc w:val="both"/>
      </w:pPr>
      <w:bookmarkStart w:id="143" w:name="sub_1092"/>
      <w:r w:rsidRPr="00653C3A">
        <w:t xml:space="preserve">1. Заключение договора осуществляется в порядке, предусмотренном </w:t>
      </w:r>
      <w:hyperlink r:id="rId38" w:history="1">
        <w:r w:rsidRPr="00BD2B3B">
          <w:rPr>
            <w:rStyle w:val="aa"/>
            <w:color w:val="auto"/>
            <w:u w:val="none"/>
          </w:rPr>
          <w:t>Гражданским кодексом</w:t>
        </w:r>
      </w:hyperlink>
      <w:r w:rsidRPr="00653C3A">
        <w:t xml:space="preserve"> Российской Федерации и иными федеральными законами.</w:t>
      </w:r>
    </w:p>
    <w:p w:rsidR="00324268" w:rsidRPr="00653C3A" w:rsidRDefault="00324268" w:rsidP="00653C3A">
      <w:pPr>
        <w:ind w:firstLine="567"/>
        <w:jc w:val="both"/>
      </w:pPr>
      <w:bookmarkStart w:id="144" w:name="sub_1093"/>
      <w:bookmarkEnd w:id="143"/>
      <w:r w:rsidRPr="00653C3A">
        <w:t xml:space="preserve">2. В срок, предусмотренный для заключения договора, организатор </w:t>
      </w:r>
      <w:r w:rsidR="007B4269" w:rsidRPr="00653C3A">
        <w:t>аукциона</w:t>
      </w:r>
      <w:r w:rsidRPr="00653C3A">
        <w:t xml:space="preserve"> обязан отказаться от заключения договора с победителем </w:t>
      </w:r>
      <w:r w:rsidR="007B4269" w:rsidRPr="00653C3A">
        <w:t>аукциона</w:t>
      </w:r>
      <w:r w:rsidRPr="00653C3A">
        <w:t xml:space="preserve"> либо с участником </w:t>
      </w:r>
      <w:r w:rsidR="007B4269" w:rsidRPr="00653C3A">
        <w:t>аукциона</w:t>
      </w:r>
      <w:r w:rsidRPr="00653C3A">
        <w:t xml:space="preserve">, с которым заключается такой договор в соответствии с </w:t>
      </w:r>
      <w:r w:rsidR="00B20F0A" w:rsidRPr="00BD2B3B">
        <w:t>под</w:t>
      </w:r>
      <w:r w:rsidR="00B20F0A" w:rsidRPr="003322D2">
        <w:t xml:space="preserve">пунктом </w:t>
      </w:r>
      <w:r w:rsidR="00B20F0A" w:rsidRPr="00653C3A">
        <w:t>6 пункта 2.7 настоящей документации</w:t>
      </w:r>
      <w:r w:rsidRPr="00653C3A">
        <w:t>, в случае установления факта:</w:t>
      </w:r>
    </w:p>
    <w:p w:rsidR="00324268" w:rsidRPr="00653C3A" w:rsidRDefault="00324268" w:rsidP="00653C3A">
      <w:pPr>
        <w:ind w:firstLine="567"/>
        <w:jc w:val="both"/>
      </w:pPr>
      <w:bookmarkStart w:id="145" w:name="sub_1931"/>
      <w:bookmarkEnd w:id="144"/>
      <w:r w:rsidRPr="00653C3A">
        <w:t xml:space="preserve">1) проведения ликвидации такого участника </w:t>
      </w:r>
      <w:r w:rsidR="007B4269" w:rsidRPr="00653C3A">
        <w:t>аукциона</w:t>
      </w:r>
      <w:r w:rsidRPr="00653C3A">
        <w:t xml:space="preserve"> - юридического лица или принятия арбитражным судом решения о признании такого участника </w:t>
      </w:r>
      <w:r w:rsidR="007B4269" w:rsidRPr="00653C3A">
        <w:t>аукциона</w:t>
      </w:r>
      <w:r w:rsidRPr="00653C3A">
        <w:t xml:space="preserve"> - юридического лица, индивидуального предпринимателя банкротом и об открытии конкурсного производства;</w:t>
      </w:r>
    </w:p>
    <w:p w:rsidR="00324268" w:rsidRPr="00653C3A" w:rsidRDefault="00324268" w:rsidP="00653C3A">
      <w:pPr>
        <w:ind w:firstLine="567"/>
        <w:jc w:val="both"/>
      </w:pPr>
      <w:bookmarkStart w:id="146" w:name="sub_1932"/>
      <w:bookmarkEnd w:id="145"/>
      <w:r w:rsidRPr="00653C3A">
        <w:t xml:space="preserve">2) приостановления деятельности такого лица в порядке, предусмотренном </w:t>
      </w:r>
      <w:hyperlink r:id="rId39" w:history="1">
        <w:r w:rsidRPr="00BD2B3B">
          <w:rPr>
            <w:rStyle w:val="aa"/>
            <w:color w:val="auto"/>
            <w:u w:val="none"/>
          </w:rPr>
          <w:t>Кодексом</w:t>
        </w:r>
      </w:hyperlink>
      <w:r w:rsidRPr="00653C3A">
        <w:t xml:space="preserve"> Российской Федерации об административных правонарушениях;</w:t>
      </w:r>
    </w:p>
    <w:p w:rsidR="00324268" w:rsidRPr="00653C3A" w:rsidRDefault="00324268" w:rsidP="00653C3A">
      <w:pPr>
        <w:ind w:firstLine="567"/>
        <w:jc w:val="both"/>
      </w:pPr>
      <w:bookmarkStart w:id="147" w:name="sub_1933"/>
      <w:bookmarkEnd w:id="146"/>
      <w:r w:rsidRPr="00653C3A">
        <w:t xml:space="preserve">3) предоставления таким лицом заведомо ложных сведений, содержащихся в документах, предусмотренных </w:t>
      </w:r>
      <w:r w:rsidRPr="003322D2">
        <w:t xml:space="preserve">пунктом </w:t>
      </w:r>
      <w:r w:rsidR="007B4269" w:rsidRPr="00653C3A">
        <w:t>2.3.4</w:t>
      </w:r>
      <w:r w:rsidRPr="00653C3A">
        <w:t xml:space="preserve"> настоящ</w:t>
      </w:r>
      <w:r w:rsidR="007B4269" w:rsidRPr="00653C3A">
        <w:t>ей</w:t>
      </w:r>
      <w:r w:rsidRPr="00653C3A">
        <w:t xml:space="preserve"> </w:t>
      </w:r>
      <w:r w:rsidR="007B4269" w:rsidRPr="00653C3A">
        <w:t>документации</w:t>
      </w:r>
      <w:r w:rsidRPr="00653C3A">
        <w:t>.</w:t>
      </w:r>
    </w:p>
    <w:bookmarkEnd w:id="147"/>
    <w:p w:rsidR="00324268" w:rsidRPr="00653C3A" w:rsidRDefault="00B20F0A" w:rsidP="00653C3A">
      <w:pPr>
        <w:ind w:firstLine="567"/>
        <w:jc w:val="both"/>
      </w:pPr>
      <w:r w:rsidRPr="00653C3A">
        <w:t>3</w:t>
      </w:r>
      <w:r w:rsidR="00324268" w:rsidRPr="00653C3A">
        <w:t xml:space="preserve">. </w:t>
      </w:r>
      <w:proofErr w:type="gramStart"/>
      <w:r w:rsidR="00324268" w:rsidRPr="00653C3A">
        <w:t xml:space="preserve">В случае отказа от заключения договора с победителем </w:t>
      </w:r>
      <w:r w:rsidR="007B4269" w:rsidRPr="00653C3A">
        <w:t>аукциона</w:t>
      </w:r>
      <w:r w:rsidR="00324268" w:rsidRPr="00653C3A">
        <w:t xml:space="preserve"> либо при уклонении победителя </w:t>
      </w:r>
      <w:r w:rsidR="007B4269" w:rsidRPr="00653C3A">
        <w:t>аукциона</w:t>
      </w:r>
      <w:r w:rsidR="00324268" w:rsidRPr="00653C3A">
        <w:t xml:space="preserve"> от заключения договора с участником </w:t>
      </w:r>
      <w:r w:rsidR="007B4269" w:rsidRPr="00653C3A">
        <w:t>аукциона</w:t>
      </w:r>
      <w:r w:rsidR="00324268" w:rsidRPr="00653C3A">
        <w:t xml:space="preserve">, с которым заключается такой договор, </w:t>
      </w:r>
      <w:r w:rsidR="007B4269" w:rsidRPr="00653C3A">
        <w:t>единой</w:t>
      </w:r>
      <w:r w:rsidR="00324268" w:rsidRPr="00653C3A">
        <w:t xml:space="preserve"> комиссией в срок не позднее дня, следующего после дня установления фактов, предусмотренных </w:t>
      </w:r>
      <w:r w:rsidR="00232E83" w:rsidRPr="00BD2B3B">
        <w:t>под</w:t>
      </w:r>
      <w:r w:rsidR="00324268" w:rsidRPr="003322D2">
        <w:t xml:space="preserve">пунктом </w:t>
      </w:r>
      <w:r w:rsidR="00232E83" w:rsidRPr="00653C3A">
        <w:t>2 пункта 2.7</w:t>
      </w:r>
      <w:r w:rsidR="00324268" w:rsidRPr="00653C3A">
        <w:t xml:space="preserve"> настоящ</w:t>
      </w:r>
      <w:r w:rsidR="00232E83" w:rsidRPr="00653C3A">
        <w:t>ей</w:t>
      </w:r>
      <w:r w:rsidR="00324268" w:rsidRPr="00653C3A">
        <w:t xml:space="preserve"> </w:t>
      </w:r>
      <w:r w:rsidR="00232E83" w:rsidRPr="00653C3A">
        <w:t>документации</w:t>
      </w:r>
      <w:r w:rsidR="00324268" w:rsidRPr="00653C3A">
        <w:t xml:space="preserve"> и являющихся основанием для отказа от заключения договора, составляется протокол об отказе от заключения договора, в</w:t>
      </w:r>
      <w:proofErr w:type="gramEnd"/>
      <w:r w:rsidR="00324268" w:rsidRPr="00653C3A">
        <w:t xml:space="preserve"> котором должны содержаться сведения о месте, дате и времени его составления, о лице, с которым организатор </w:t>
      </w:r>
      <w:r w:rsidR="00232E83" w:rsidRPr="00653C3A">
        <w:t>аукциона</w:t>
      </w:r>
      <w:r w:rsidR="00324268" w:rsidRPr="00653C3A">
        <w:t xml:space="preserve">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324268" w:rsidRPr="00653C3A" w:rsidRDefault="00324268" w:rsidP="00653C3A">
      <w:pPr>
        <w:ind w:firstLine="567"/>
        <w:jc w:val="both"/>
      </w:pPr>
      <w:r w:rsidRPr="00653C3A">
        <w:t xml:space="preserve">Протокол подписывается всеми присутствующими членами </w:t>
      </w:r>
      <w:r w:rsidR="00232E83" w:rsidRPr="00653C3A">
        <w:t>единой</w:t>
      </w:r>
      <w:r w:rsidRPr="00653C3A">
        <w:t xml:space="preserve"> комиссии в день его составления. Протокол составляется в двух экземплярах, один из которых хранится у организатора </w:t>
      </w:r>
      <w:r w:rsidR="00232E83" w:rsidRPr="00653C3A">
        <w:t>аукциона</w:t>
      </w:r>
      <w:r w:rsidRPr="00653C3A">
        <w:t>.</w:t>
      </w:r>
    </w:p>
    <w:p w:rsidR="00324268" w:rsidRPr="00653C3A" w:rsidRDefault="00324268" w:rsidP="00653C3A">
      <w:pPr>
        <w:ind w:firstLine="567"/>
        <w:jc w:val="both"/>
      </w:pPr>
      <w:r w:rsidRPr="00653C3A">
        <w:t xml:space="preserve">Указанный протокол размещается организатором </w:t>
      </w:r>
      <w:r w:rsidR="00232E83" w:rsidRPr="00653C3A">
        <w:t>аукциона</w:t>
      </w:r>
      <w:r w:rsidRPr="00653C3A">
        <w:t xml:space="preserve"> на </w:t>
      </w:r>
      <w:hyperlink r:id="rId40" w:history="1">
        <w:r w:rsidRPr="00BD2B3B">
          <w:rPr>
            <w:rStyle w:val="aa"/>
            <w:color w:val="auto"/>
            <w:u w:val="none"/>
          </w:rPr>
          <w:t>официальном сайте</w:t>
        </w:r>
      </w:hyperlink>
      <w:r w:rsidRPr="00653C3A">
        <w:t xml:space="preserve"> торгов в течение дня, следующего после дня подписания указанного протокола. Организатор </w:t>
      </w:r>
      <w:r w:rsidR="00232E83" w:rsidRPr="00653C3A">
        <w:t>аукциона</w:t>
      </w:r>
      <w:r w:rsidRPr="00653C3A">
        <w:t xml:space="preserve"> в течение двух рабочих дней </w:t>
      </w:r>
      <w:proofErr w:type="gramStart"/>
      <w:r w:rsidRPr="00653C3A">
        <w:t>с даты подписания</w:t>
      </w:r>
      <w:proofErr w:type="gramEnd"/>
      <w:r w:rsidRPr="00653C3A">
        <w:t xml:space="preserve"> протокола передает один экземпляр протокола лицу, с которым отказывается заключить договор.</w:t>
      </w:r>
    </w:p>
    <w:p w:rsidR="00324268" w:rsidRPr="00653C3A" w:rsidRDefault="00B20F0A" w:rsidP="00653C3A">
      <w:pPr>
        <w:ind w:firstLine="567"/>
        <w:jc w:val="both"/>
      </w:pPr>
      <w:bookmarkStart w:id="148" w:name="sub_1095"/>
      <w:r w:rsidRPr="00653C3A">
        <w:lastRenderedPageBreak/>
        <w:t>4</w:t>
      </w:r>
      <w:r w:rsidR="00324268" w:rsidRPr="00653C3A">
        <w:t xml:space="preserve">. В случае перемены собственника или обладателя имущественного права действие соответствующего договора не прекращается и проведение </w:t>
      </w:r>
      <w:r w:rsidR="00232E83" w:rsidRPr="00653C3A">
        <w:t>аукциона</w:t>
      </w:r>
      <w:r w:rsidR="00324268" w:rsidRPr="00653C3A">
        <w:t xml:space="preserve"> не требуется.</w:t>
      </w:r>
    </w:p>
    <w:p w:rsidR="00324268" w:rsidRPr="00653C3A" w:rsidRDefault="00B20F0A" w:rsidP="00653C3A">
      <w:pPr>
        <w:ind w:firstLine="567"/>
        <w:jc w:val="both"/>
      </w:pPr>
      <w:bookmarkStart w:id="149" w:name="sub_1096"/>
      <w:bookmarkEnd w:id="148"/>
      <w:r w:rsidRPr="00653C3A">
        <w:t>5</w:t>
      </w:r>
      <w:r w:rsidR="00324268" w:rsidRPr="00653C3A">
        <w:t xml:space="preserve">. В случае если победитель </w:t>
      </w:r>
      <w:r w:rsidR="00232E83" w:rsidRPr="00653C3A">
        <w:t>аукциона</w:t>
      </w:r>
      <w:r w:rsidR="00324268" w:rsidRPr="00653C3A">
        <w:t xml:space="preserve"> или участник </w:t>
      </w:r>
      <w:r w:rsidR="00232E83" w:rsidRPr="00653C3A">
        <w:t>аукциона</w:t>
      </w:r>
      <w:r w:rsidR="00324268" w:rsidRPr="00653C3A">
        <w:t xml:space="preserve">, заявке на </w:t>
      </w:r>
      <w:proofErr w:type="gramStart"/>
      <w:r w:rsidR="00324268" w:rsidRPr="00653C3A">
        <w:t>участие</w:t>
      </w:r>
      <w:proofErr w:type="gramEnd"/>
      <w:r w:rsidR="00324268" w:rsidRPr="00653C3A">
        <w:t xml:space="preserve"> в </w:t>
      </w:r>
      <w:r w:rsidR="00232E83" w:rsidRPr="00653C3A">
        <w:t>аукцион</w:t>
      </w:r>
      <w:r w:rsidR="00BD2B3B">
        <w:t>е</w:t>
      </w:r>
      <w:r w:rsidR="00324268" w:rsidRPr="00653C3A">
        <w:t xml:space="preserve"> которого присвоен второй номер, в срок, предусмотренный </w:t>
      </w:r>
      <w:r w:rsidR="00232E83" w:rsidRPr="00653C3A">
        <w:t>аукционной</w:t>
      </w:r>
      <w:r w:rsidR="00324268" w:rsidRPr="00653C3A">
        <w:t xml:space="preserve"> документацией, не представил организатору </w:t>
      </w:r>
      <w:r w:rsidR="00232E83" w:rsidRPr="00653C3A">
        <w:t>аукциона</w:t>
      </w:r>
      <w:r w:rsidR="00324268" w:rsidRPr="00653C3A">
        <w:t xml:space="preserve"> подписанный договор, переданный ему в соответствии с </w:t>
      </w:r>
      <w:r w:rsidR="00324268" w:rsidRPr="00BD2B3B">
        <w:t xml:space="preserve">пунктами </w:t>
      </w:r>
      <w:r w:rsidR="00232E83" w:rsidRPr="00653C3A">
        <w:t>2.6</w:t>
      </w:r>
      <w:r w:rsidR="00324268" w:rsidRPr="00653C3A">
        <w:t xml:space="preserve"> или </w:t>
      </w:r>
      <w:r w:rsidR="00232E83" w:rsidRPr="00653C3A">
        <w:t>2.7</w:t>
      </w:r>
      <w:r w:rsidR="00324268" w:rsidRPr="00653C3A">
        <w:t xml:space="preserve"> настоящ</w:t>
      </w:r>
      <w:r w:rsidR="00232E83" w:rsidRPr="00653C3A">
        <w:t>ей</w:t>
      </w:r>
      <w:r w:rsidR="00324268" w:rsidRPr="00653C3A">
        <w:t xml:space="preserve"> </w:t>
      </w:r>
      <w:r w:rsidR="00232E83" w:rsidRPr="00653C3A">
        <w:t>документации</w:t>
      </w:r>
      <w:r w:rsidR="00324268" w:rsidRPr="00653C3A">
        <w:t xml:space="preserve">, а также обеспечение исполнения договора в случае если организатором </w:t>
      </w:r>
      <w:r w:rsidR="00232E83" w:rsidRPr="00653C3A">
        <w:t>аукциона</w:t>
      </w:r>
      <w:r w:rsidR="00324268" w:rsidRPr="00653C3A">
        <w:t xml:space="preserve"> такое требование было установлено, победитель </w:t>
      </w:r>
      <w:r w:rsidR="00232E83" w:rsidRPr="00653C3A">
        <w:t>аукциона</w:t>
      </w:r>
      <w:r w:rsidR="00324268" w:rsidRPr="00653C3A">
        <w:t xml:space="preserve"> или участник </w:t>
      </w:r>
      <w:r w:rsidR="00232E83" w:rsidRPr="00653C3A">
        <w:t>аукциона</w:t>
      </w:r>
      <w:r w:rsidR="00324268" w:rsidRPr="00653C3A">
        <w:t xml:space="preserve">, заявке на участие в </w:t>
      </w:r>
      <w:proofErr w:type="gramStart"/>
      <w:r w:rsidR="00232E83" w:rsidRPr="00653C3A">
        <w:t>аукциона</w:t>
      </w:r>
      <w:proofErr w:type="gramEnd"/>
      <w:r w:rsidR="00324268" w:rsidRPr="00653C3A">
        <w:t xml:space="preserve"> которого присвоен второй номер, признается уклонившимся от заключения договора.</w:t>
      </w:r>
    </w:p>
    <w:bookmarkEnd w:id="149"/>
    <w:p w:rsidR="00324268" w:rsidRPr="00653C3A" w:rsidRDefault="00B20F0A" w:rsidP="00653C3A">
      <w:pPr>
        <w:ind w:firstLine="567"/>
        <w:jc w:val="both"/>
      </w:pPr>
      <w:r w:rsidRPr="00653C3A">
        <w:t>6</w:t>
      </w:r>
      <w:r w:rsidR="00324268" w:rsidRPr="00653C3A">
        <w:t xml:space="preserve">. В случае если победитель </w:t>
      </w:r>
      <w:r w:rsidR="00232E83" w:rsidRPr="00653C3A">
        <w:t>аукциона</w:t>
      </w:r>
      <w:r w:rsidR="00324268" w:rsidRPr="00653C3A">
        <w:t xml:space="preserve"> признан уклонившимся от заключения договора, организатор </w:t>
      </w:r>
      <w:r w:rsidR="00232E83" w:rsidRPr="00653C3A">
        <w:t>аукциона</w:t>
      </w:r>
      <w:r w:rsidR="00324268" w:rsidRPr="00653C3A">
        <w:t xml:space="preserve"> вправе обратиться в суд с иском о понуждении победителя </w:t>
      </w:r>
      <w:r w:rsidR="00232E83" w:rsidRPr="00653C3A">
        <w:t>аукциона</w:t>
      </w:r>
      <w:r w:rsidR="00324268" w:rsidRPr="00653C3A">
        <w:t xml:space="preserve"> заключить договор, а также о возмещении убытков, причиненных уклонением от заключения договора, либо заключить договор с участником </w:t>
      </w:r>
      <w:r w:rsidR="00232E83" w:rsidRPr="00653C3A">
        <w:t>аукциона</w:t>
      </w:r>
      <w:r w:rsidR="00324268" w:rsidRPr="00653C3A">
        <w:t xml:space="preserve">, заявке на </w:t>
      </w:r>
      <w:proofErr w:type="gramStart"/>
      <w:r w:rsidR="00324268" w:rsidRPr="00653C3A">
        <w:t>участие</w:t>
      </w:r>
      <w:proofErr w:type="gramEnd"/>
      <w:r w:rsidR="00324268" w:rsidRPr="00653C3A">
        <w:t xml:space="preserve"> в </w:t>
      </w:r>
      <w:r w:rsidR="00232E83" w:rsidRPr="00653C3A">
        <w:t>аукциона</w:t>
      </w:r>
      <w:r w:rsidR="00324268" w:rsidRPr="00653C3A">
        <w:t xml:space="preserve"> которого присвоен второй номер. Организатор </w:t>
      </w:r>
      <w:r w:rsidR="00232E83" w:rsidRPr="00653C3A">
        <w:t>аукциона</w:t>
      </w:r>
      <w:r w:rsidR="00324268" w:rsidRPr="00653C3A">
        <w:t xml:space="preserve"> обязан заключить договор с участником </w:t>
      </w:r>
      <w:r w:rsidR="00232E83" w:rsidRPr="00653C3A">
        <w:t>аукциона</w:t>
      </w:r>
      <w:r w:rsidR="00324268" w:rsidRPr="00653C3A">
        <w:t xml:space="preserve">, заявке на </w:t>
      </w:r>
      <w:proofErr w:type="gramStart"/>
      <w:r w:rsidR="00324268" w:rsidRPr="00653C3A">
        <w:t>участие</w:t>
      </w:r>
      <w:proofErr w:type="gramEnd"/>
      <w:r w:rsidR="00324268" w:rsidRPr="00653C3A">
        <w:t xml:space="preserve"> в </w:t>
      </w:r>
      <w:r w:rsidR="00232E83" w:rsidRPr="00653C3A">
        <w:t>аукциона</w:t>
      </w:r>
      <w:r w:rsidR="00324268" w:rsidRPr="00653C3A">
        <w:t xml:space="preserve"> которого присвоен второй номер, при отказе от заключения договора с победителем </w:t>
      </w:r>
      <w:r w:rsidR="00232E83" w:rsidRPr="00653C3A">
        <w:t>аукциона</w:t>
      </w:r>
      <w:r w:rsidR="00324268" w:rsidRPr="00653C3A">
        <w:t xml:space="preserve"> в случаях, предусмотренных </w:t>
      </w:r>
      <w:r w:rsidRPr="00BD2B3B">
        <w:t>под</w:t>
      </w:r>
      <w:hyperlink w:anchor="sub_1094" w:history="1">
        <w:r w:rsidR="00324268" w:rsidRPr="00BD2B3B">
          <w:rPr>
            <w:rStyle w:val="aa"/>
            <w:color w:val="auto"/>
            <w:u w:val="none"/>
          </w:rPr>
          <w:t>пунктом</w:t>
        </w:r>
        <w:r w:rsidR="00324268" w:rsidRPr="00BD2B3B">
          <w:t xml:space="preserve"> </w:t>
        </w:r>
      </w:hyperlink>
      <w:r w:rsidRPr="00653C3A">
        <w:t>3</w:t>
      </w:r>
      <w:r w:rsidR="00324268" w:rsidRPr="00653C3A">
        <w:t xml:space="preserve"> </w:t>
      </w:r>
      <w:r w:rsidRPr="00653C3A">
        <w:t>пункта 2.7 настоящей документации</w:t>
      </w:r>
      <w:r w:rsidR="00324268" w:rsidRPr="00653C3A">
        <w:t xml:space="preserve">. Организатор </w:t>
      </w:r>
      <w:r w:rsidR="00232E83" w:rsidRPr="00653C3A">
        <w:t>аукциона</w:t>
      </w:r>
      <w:r w:rsidR="00324268" w:rsidRPr="00653C3A">
        <w:t xml:space="preserve"> в течение трех рабочих дней с даты подписания протокола об отказе от заключения договора передает участнику </w:t>
      </w:r>
      <w:r w:rsidR="000C54B2" w:rsidRPr="00653C3A">
        <w:t>аукциона</w:t>
      </w:r>
      <w:r w:rsidR="00324268" w:rsidRPr="00653C3A">
        <w:t xml:space="preserve">, заявке на </w:t>
      </w:r>
      <w:proofErr w:type="gramStart"/>
      <w:r w:rsidR="00324268" w:rsidRPr="00653C3A">
        <w:t>участие</w:t>
      </w:r>
      <w:proofErr w:type="gramEnd"/>
      <w:r w:rsidR="00324268" w:rsidRPr="00653C3A">
        <w:t xml:space="preserve"> в </w:t>
      </w:r>
      <w:r w:rsidR="000C54B2" w:rsidRPr="00653C3A">
        <w:t>аукционе</w:t>
      </w:r>
      <w:r w:rsidR="00324268" w:rsidRPr="00653C3A">
        <w:t xml:space="preserve">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w:t>
      </w:r>
      <w:r w:rsidR="000C54B2" w:rsidRPr="00653C3A">
        <w:t>аукциона</w:t>
      </w:r>
      <w:r w:rsidR="00324268" w:rsidRPr="00653C3A">
        <w:t xml:space="preserve">, заявке на участие в </w:t>
      </w:r>
      <w:r w:rsidR="000C54B2" w:rsidRPr="00653C3A">
        <w:t>аукционе</w:t>
      </w:r>
      <w:r w:rsidR="00324268" w:rsidRPr="00653C3A">
        <w:t xml:space="preserve"> которого присвоен второй номер, в заявке на участие в </w:t>
      </w:r>
      <w:r w:rsidR="000C54B2" w:rsidRPr="00653C3A">
        <w:t>аукционе</w:t>
      </w:r>
      <w:r w:rsidR="00324268" w:rsidRPr="00653C3A">
        <w:t xml:space="preserve">, в проект договора, прилагаемый к </w:t>
      </w:r>
      <w:r w:rsidR="000C54B2" w:rsidRPr="00653C3A">
        <w:t>аукционной</w:t>
      </w:r>
      <w:r w:rsidR="00324268" w:rsidRPr="00653C3A">
        <w:t xml:space="preserve"> документации. Указанный проект договора подписывается участником </w:t>
      </w:r>
      <w:r w:rsidR="000C54B2" w:rsidRPr="00653C3A">
        <w:t>аукциона</w:t>
      </w:r>
      <w:r w:rsidR="00324268" w:rsidRPr="00653C3A">
        <w:t xml:space="preserve">, заявке на </w:t>
      </w:r>
      <w:proofErr w:type="gramStart"/>
      <w:r w:rsidR="00324268" w:rsidRPr="00653C3A">
        <w:t>участие</w:t>
      </w:r>
      <w:proofErr w:type="gramEnd"/>
      <w:r w:rsidR="00324268" w:rsidRPr="00653C3A">
        <w:t xml:space="preserve"> в </w:t>
      </w:r>
      <w:r w:rsidR="000C54B2" w:rsidRPr="00653C3A">
        <w:t>аукционе</w:t>
      </w:r>
      <w:r w:rsidR="00324268" w:rsidRPr="00653C3A">
        <w:t xml:space="preserve"> которого присвоен второй номер, в десятидневный срок и представляется организатору </w:t>
      </w:r>
      <w:r w:rsidR="000C54B2" w:rsidRPr="00653C3A">
        <w:t>аукциона</w:t>
      </w:r>
      <w:r w:rsidR="00324268" w:rsidRPr="00653C3A">
        <w:t>.</w:t>
      </w:r>
    </w:p>
    <w:p w:rsidR="00324268" w:rsidRPr="00653C3A" w:rsidRDefault="00324268" w:rsidP="00653C3A">
      <w:pPr>
        <w:ind w:firstLine="567"/>
        <w:jc w:val="both"/>
      </w:pPr>
      <w:r w:rsidRPr="00653C3A">
        <w:t xml:space="preserve">При этом заключение договора для участника </w:t>
      </w:r>
      <w:r w:rsidR="00F55420" w:rsidRPr="00653C3A">
        <w:t>аукциона</w:t>
      </w:r>
      <w:r w:rsidRPr="00653C3A">
        <w:t xml:space="preserve">, заявке на </w:t>
      </w:r>
      <w:proofErr w:type="gramStart"/>
      <w:r w:rsidRPr="00653C3A">
        <w:t>участие</w:t>
      </w:r>
      <w:proofErr w:type="gramEnd"/>
      <w:r w:rsidRPr="00653C3A">
        <w:t xml:space="preserve"> в </w:t>
      </w:r>
      <w:r w:rsidR="00F55420" w:rsidRPr="00653C3A">
        <w:t>аукционе</w:t>
      </w:r>
      <w:r w:rsidRPr="00653C3A">
        <w:t xml:space="preserve"> которого присвоен второй номер, является обязательным. В случае уклонения победителя </w:t>
      </w:r>
      <w:r w:rsidR="00F55420" w:rsidRPr="00653C3A">
        <w:t>аукциона</w:t>
      </w:r>
      <w:r w:rsidRPr="00653C3A">
        <w:t xml:space="preserve"> или участника </w:t>
      </w:r>
      <w:r w:rsidR="00F55420" w:rsidRPr="00653C3A">
        <w:t>аукциона</w:t>
      </w:r>
      <w:r w:rsidRPr="00653C3A">
        <w:t xml:space="preserve">, заявке на участие в </w:t>
      </w:r>
      <w:r w:rsidR="00F55420" w:rsidRPr="00653C3A">
        <w:t>аукционе</w:t>
      </w:r>
      <w:r w:rsidRPr="00653C3A">
        <w:t xml:space="preserve"> которого присвоен второй номер, от заключения договора </w:t>
      </w:r>
      <w:proofErr w:type="gramStart"/>
      <w:r w:rsidRPr="00653C3A">
        <w:t>задаток</w:t>
      </w:r>
      <w:proofErr w:type="gramEnd"/>
      <w:r w:rsidRPr="00653C3A">
        <w:t xml:space="preserve"> внесенный ими не возвращается. В случае уклонения участника </w:t>
      </w:r>
      <w:r w:rsidR="00F55420" w:rsidRPr="00653C3A">
        <w:t>аукциона</w:t>
      </w:r>
      <w:r w:rsidRPr="00653C3A">
        <w:t xml:space="preserve">, заявке на </w:t>
      </w:r>
      <w:proofErr w:type="gramStart"/>
      <w:r w:rsidRPr="00653C3A">
        <w:t>участие</w:t>
      </w:r>
      <w:proofErr w:type="gramEnd"/>
      <w:r w:rsidRPr="00653C3A">
        <w:t xml:space="preserve"> в </w:t>
      </w:r>
      <w:r w:rsidR="00F55420" w:rsidRPr="00653C3A">
        <w:t>аукционе</w:t>
      </w:r>
      <w:r w:rsidRPr="00653C3A">
        <w:t xml:space="preserve"> которого присвоен второй номер, от заключения договора организатор </w:t>
      </w:r>
      <w:r w:rsidR="00F55420" w:rsidRPr="00653C3A">
        <w:t>аукциона</w:t>
      </w:r>
      <w:r w:rsidRPr="00653C3A">
        <w:t xml:space="preserve">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w:t>
      </w:r>
      <w:r w:rsidR="00F55420" w:rsidRPr="00653C3A">
        <w:t>аукциона</w:t>
      </w:r>
      <w:r w:rsidRPr="00653C3A">
        <w:t xml:space="preserve"> или с участником </w:t>
      </w:r>
      <w:r w:rsidR="00F55420" w:rsidRPr="00653C3A">
        <w:t>аукциона</w:t>
      </w:r>
      <w:r w:rsidRPr="00653C3A">
        <w:t xml:space="preserve">, заявке на </w:t>
      </w:r>
      <w:proofErr w:type="gramStart"/>
      <w:r w:rsidRPr="00653C3A">
        <w:t>участие</w:t>
      </w:r>
      <w:proofErr w:type="gramEnd"/>
      <w:r w:rsidRPr="00653C3A">
        <w:t xml:space="preserve"> в </w:t>
      </w:r>
      <w:r w:rsidR="00F55420" w:rsidRPr="00653C3A">
        <w:t>аукционе</w:t>
      </w:r>
      <w:r w:rsidRPr="00653C3A">
        <w:t xml:space="preserve"> которого присвоен второй номер, </w:t>
      </w:r>
      <w:r w:rsidR="00F55420" w:rsidRPr="00653C3A">
        <w:t>аукцион</w:t>
      </w:r>
      <w:r w:rsidRPr="00653C3A">
        <w:t xml:space="preserve"> признается несостоявшимся.</w:t>
      </w:r>
    </w:p>
    <w:p w:rsidR="00264CB7" w:rsidRPr="007D5B79" w:rsidRDefault="00264CB7" w:rsidP="00264CB7">
      <w:pPr>
        <w:ind w:firstLine="567"/>
        <w:jc w:val="both"/>
      </w:pPr>
      <w:r>
        <w:t xml:space="preserve">7. </w:t>
      </w:r>
      <w:proofErr w:type="gramStart"/>
      <w:r w:rsidRPr="007D5B79">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w:t>
      </w:r>
      <w:proofErr w:type="gramEnd"/>
      <w:r w:rsidRPr="007D5B79">
        <w:t xml:space="preserve">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7D5B79">
        <w:t>ии ау</w:t>
      </w:r>
      <w:proofErr w:type="gramEnd"/>
      <w:r w:rsidRPr="007D5B79">
        <w:t>кциона.</w:t>
      </w:r>
    </w:p>
    <w:p w:rsidR="00264CB7" w:rsidRPr="007D5B79" w:rsidRDefault="00264CB7" w:rsidP="00264CB7">
      <w:pPr>
        <w:ind w:firstLine="567"/>
        <w:jc w:val="both"/>
      </w:pPr>
      <w:r>
        <w:t>8</w:t>
      </w:r>
      <w:r w:rsidRPr="007D5B79">
        <w:t xml:space="preserve">. В случае если аукцион признан несостоявшимся по основаниям, не указанным в </w:t>
      </w:r>
      <w:hyperlink w:anchor="sub_10151" w:history="1">
        <w:r w:rsidRPr="004D45B7">
          <w:rPr>
            <w:rStyle w:val="aa"/>
            <w:color w:val="auto"/>
            <w:u w:val="none"/>
          </w:rPr>
          <w:t>пункте</w:t>
        </w:r>
        <w:r w:rsidRPr="004D45B7">
          <w:rPr>
            <w:rStyle w:val="aa"/>
            <w:u w:val="none"/>
          </w:rPr>
          <w:t xml:space="preserve"> </w:t>
        </w:r>
      </w:hyperlink>
      <w:r w:rsidRPr="004D45B7">
        <w:t>7</w:t>
      </w:r>
      <w:r>
        <w:t xml:space="preserve"> </w:t>
      </w:r>
      <w:proofErr w:type="gramStart"/>
      <w:r>
        <w:t>п</w:t>
      </w:r>
      <w:proofErr w:type="gramEnd"/>
      <w:r>
        <w:t xml:space="preserve"> 2.7 настоящей</w:t>
      </w:r>
      <w:r w:rsidRPr="007D5B79">
        <w:t xml:space="preserve"> </w:t>
      </w:r>
      <w:r>
        <w:t>документации</w:t>
      </w:r>
      <w:r w:rsidRPr="007D5B79">
        <w:t>,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конкурса вправе изменить условия аукциона.</w:t>
      </w:r>
    </w:p>
    <w:p w:rsidR="00264CB7" w:rsidRDefault="00264CB7" w:rsidP="00264CB7">
      <w:pPr>
        <w:ind w:firstLine="567"/>
        <w:jc w:val="both"/>
      </w:pPr>
      <w:r>
        <w:t>9</w:t>
      </w:r>
      <w:r w:rsidRPr="00653C3A">
        <w:t>. 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w:t>
      </w:r>
      <w:proofErr w:type="gramStart"/>
      <w:r w:rsidRPr="00653C3A">
        <w:t xml:space="preserve">ии </w:t>
      </w:r>
      <w:r w:rsidRPr="00653C3A">
        <w:lastRenderedPageBreak/>
        <w:t>ау</w:t>
      </w:r>
      <w:proofErr w:type="gramEnd"/>
      <w:r w:rsidRPr="00653C3A">
        <w:t>кциона, но может быть увеличена по соглашению сторон в порядке, установленном договором.</w:t>
      </w:r>
    </w:p>
    <w:p w:rsidR="00264CB7" w:rsidRDefault="00264CB7" w:rsidP="00264CB7">
      <w:pPr>
        <w:ind w:firstLine="567"/>
        <w:jc w:val="both"/>
      </w:pPr>
      <w:r>
        <w:t>Цена договора устанавливается в соответствии с предложением победителя аукциона, лица с которым заключается договор в соответствии с пунктом 3 подпункта 6 пункта 2.6 настоящей документации.</w:t>
      </w:r>
    </w:p>
    <w:p w:rsidR="00264CB7" w:rsidRPr="00653C3A" w:rsidRDefault="00264CB7" w:rsidP="00264CB7">
      <w:pPr>
        <w:ind w:firstLine="567"/>
        <w:jc w:val="both"/>
      </w:pPr>
      <w:r>
        <w:t>10</w:t>
      </w:r>
      <w:r w:rsidRPr="00653C3A">
        <w:t xml:space="preserve">. </w:t>
      </w:r>
      <w:proofErr w:type="gramStart"/>
      <w:r w:rsidRPr="00653C3A">
        <w:t>В случае если организатором аукциона было установлено требование об обеспечении исполнения договора, договор заключается только после предоставления участником аукциона, с которым заключается договор, безотзывной банковской гарантии, договора поручительства или передачи организатору аукциона в залог денежных средств, в том числе в форме вклада (депозита), в размере обеспечения исполнения договора, указанном в извещении о проведении аукциона.</w:t>
      </w:r>
      <w:proofErr w:type="gramEnd"/>
      <w:r w:rsidRPr="00653C3A">
        <w:t xml:space="preserve"> В случае</w:t>
      </w:r>
      <w:proofErr w:type="gramStart"/>
      <w:r w:rsidRPr="00653C3A">
        <w:t>,</w:t>
      </w:r>
      <w:proofErr w:type="gramEnd"/>
      <w:r w:rsidRPr="00653C3A">
        <w:t xml:space="preserve"> если обеспечением исполнения договора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капитал и резервы которого, указанные в соответствующем разделе бухгалтерской отчетности, составляют не менее чем двести миллионов рублей. </w:t>
      </w:r>
      <w:proofErr w:type="gramStart"/>
      <w:r w:rsidRPr="00653C3A">
        <w:t xml:space="preserve">Капитал и резервы, указанные в соответствующем разделе бухгалтерской отчетности (далее -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w:t>
      </w:r>
      <w:hyperlink r:id="rId41" w:history="1">
        <w:r w:rsidRPr="004D45B7">
          <w:rPr>
            <w:rStyle w:val="aa"/>
            <w:color w:val="auto"/>
            <w:u w:val="none"/>
          </w:rPr>
          <w:t>законодательством</w:t>
        </w:r>
      </w:hyperlink>
      <w:r w:rsidRPr="00653C3A">
        <w:t xml:space="preserve"> Российской Федерации о бухгалтерском учете, на предыдущую отчетную дату.</w:t>
      </w:r>
      <w:proofErr w:type="gramEnd"/>
      <w:r w:rsidRPr="00653C3A">
        <w:t xml:space="preserve"> При этом размер поручительства не может превышать десять процентов размера капитала и резервов, определенных в порядке, установленном настоящим пунктом. В случае</w:t>
      </w:r>
      <w:proofErr w:type="gramStart"/>
      <w:r w:rsidRPr="00653C3A">
        <w:t>,</w:t>
      </w:r>
      <w:proofErr w:type="gramEnd"/>
      <w:r w:rsidRPr="00653C3A">
        <w:t xml:space="preserve"> если обеспечением исполнения договора является договор поручительства, договор может быть заключен только после предоставления победителем аукциона или участником аукциона, с которым заключается договор в случае уклонения победителя аукциона от заключения договора,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w:t>
      </w:r>
      <w:r w:rsidRPr="004D45B7">
        <w:t xml:space="preserve">указанных в </w:t>
      </w:r>
      <w:hyperlink w:anchor="sub_15213" w:history="1">
        <w:r w:rsidRPr="004D45B7">
          <w:rPr>
            <w:rStyle w:val="aa"/>
            <w:color w:val="auto"/>
            <w:u w:val="none"/>
          </w:rPr>
          <w:t>частях "в"</w:t>
        </w:r>
      </w:hyperlink>
      <w:r w:rsidRPr="004D45B7">
        <w:t xml:space="preserve"> и </w:t>
      </w:r>
      <w:hyperlink w:anchor="sub_15215" w:history="1">
        <w:r w:rsidRPr="004D45B7">
          <w:rPr>
            <w:rStyle w:val="aa"/>
            <w:color w:val="auto"/>
            <w:u w:val="none"/>
          </w:rPr>
          <w:t xml:space="preserve">"д" подпункта 1 пункта </w:t>
        </w:r>
      </w:hyperlink>
      <w:r w:rsidRPr="004D45B7">
        <w:t xml:space="preserve">2.3.4 настоящей документации и </w:t>
      </w:r>
      <w:proofErr w:type="gramStart"/>
      <w:r w:rsidRPr="004D45B7">
        <w:t>подтверждающих</w:t>
      </w:r>
      <w:proofErr w:type="gramEnd"/>
      <w:r w:rsidRPr="004D45B7">
        <w:t xml:space="preserve"> ег</w:t>
      </w:r>
      <w:r w:rsidRPr="00653C3A">
        <w:t xml:space="preserve">о полномочия. Все листы представляемых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 Способ обеспечения исполнения договора из </w:t>
      </w:r>
      <w:proofErr w:type="gramStart"/>
      <w:r w:rsidRPr="00653C3A">
        <w:t>перечисленных</w:t>
      </w:r>
      <w:proofErr w:type="gramEnd"/>
      <w:r w:rsidRPr="00653C3A">
        <w:t xml:space="preserve"> в настоящем пункте определяется таким участником </w:t>
      </w:r>
      <w:r>
        <w:t>аукциона</w:t>
      </w:r>
      <w:r w:rsidRPr="00653C3A">
        <w:t xml:space="preserve"> самостоятельно.</w:t>
      </w:r>
    </w:p>
    <w:p w:rsidR="00264CB7" w:rsidRPr="00653C3A" w:rsidRDefault="00264CB7" w:rsidP="00264CB7">
      <w:pPr>
        <w:ind w:firstLine="567"/>
        <w:jc w:val="both"/>
      </w:pPr>
      <w:r>
        <w:t>11</w:t>
      </w:r>
      <w:r w:rsidRPr="00653C3A">
        <w:t>. Участники торгов вносят задаток в размере, сроки и порядке, которые указаны в извещении о проведен</w:t>
      </w:r>
      <w:proofErr w:type="gramStart"/>
      <w:r w:rsidRPr="00653C3A">
        <w:t>ии ау</w:t>
      </w:r>
      <w:proofErr w:type="gramEnd"/>
      <w:r w:rsidRPr="00653C3A">
        <w:t>кциона. Если торги не состоялись, задаток подлежит возврату. Задаток возвращается также лицам, которые участвовали в торгах, но не выиграли их.</w:t>
      </w:r>
    </w:p>
    <w:p w:rsidR="00264CB7" w:rsidRPr="00653C3A" w:rsidRDefault="00264CB7" w:rsidP="00264CB7">
      <w:pPr>
        <w:ind w:firstLine="567"/>
        <w:jc w:val="both"/>
      </w:pPr>
      <w:bookmarkStart w:id="150" w:name="sub_44842"/>
      <w:r w:rsidRPr="00653C3A">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bookmarkEnd w:id="150"/>
    <w:p w:rsidR="003F603F" w:rsidRPr="00DF55BC" w:rsidRDefault="00264CB7" w:rsidP="00264CB7">
      <w:pPr>
        <w:ind w:firstLine="567"/>
        <w:jc w:val="both"/>
      </w:pPr>
      <w:r w:rsidRPr="00DF55BC">
        <w:t>Лицо, выигравшее торги,</w:t>
      </w:r>
      <w:r w:rsidR="003F603F" w:rsidRPr="00DF55BC">
        <w:t xml:space="preserve"> </w:t>
      </w:r>
      <w:r w:rsidRPr="00DF55BC">
        <w:t xml:space="preserve"> и организатор торгов</w:t>
      </w:r>
      <w:r w:rsidR="003F603F" w:rsidRPr="00DF55BC">
        <w:t xml:space="preserve">  </w:t>
      </w:r>
      <w:r w:rsidRPr="00DF55BC">
        <w:t xml:space="preserve"> подписывают </w:t>
      </w:r>
      <w:r w:rsidR="003F603F" w:rsidRPr="00DF55BC">
        <w:t xml:space="preserve">  </w:t>
      </w:r>
      <w:r w:rsidRPr="00DF55BC">
        <w:t xml:space="preserve">протокол о </w:t>
      </w:r>
      <w:r w:rsidR="003F603F" w:rsidRPr="00DF55BC">
        <w:t xml:space="preserve">  </w:t>
      </w:r>
      <w:r w:rsidRPr="00DF55BC">
        <w:t xml:space="preserve">результатах </w:t>
      </w:r>
    </w:p>
    <w:p w:rsidR="00264CB7" w:rsidRPr="00DF55BC" w:rsidRDefault="00264CB7" w:rsidP="003F603F">
      <w:pPr>
        <w:jc w:val="both"/>
      </w:pPr>
      <w:r w:rsidRPr="00DF55BC">
        <w:t xml:space="preserve">торгов, </w:t>
      </w:r>
      <w:proofErr w:type="gramStart"/>
      <w:r w:rsidRPr="00DF55BC">
        <w:t>который</w:t>
      </w:r>
      <w:proofErr w:type="gramEnd"/>
      <w:r w:rsidRPr="00DF55BC">
        <w:t xml:space="preserve"> имеет силу договора. Лицо, выигравшее торги, при уклонении от подписания протокола утрачивает внесенный им задаток. Организатор торгов, уклонившийся от подписания протокола, обязан возвратить задаток в двойном размере, а также возместить лицу, выигравшему торги, убытки, причиненные участием в торгах, в части, превышающей сумму задатка.</w:t>
      </w:r>
    </w:p>
    <w:p w:rsidR="00264CB7" w:rsidRDefault="00264CB7" w:rsidP="00264CB7">
      <w:pPr>
        <w:ind w:firstLine="567"/>
        <w:jc w:val="both"/>
      </w:pPr>
      <w:proofErr w:type="gramStart"/>
      <w:r w:rsidRPr="00886C89">
        <w:rPr>
          <w:lang w:eastAsia="ru-RU"/>
        </w:rPr>
        <w:t xml:space="preserve">Срок, в течение которого должен быть подписан проект договора, составляет не менее десяти дней со дня размещения </w:t>
      </w:r>
      <w:r w:rsidRPr="004D45B7">
        <w:rPr>
          <w:lang w:eastAsia="ru-RU"/>
        </w:rPr>
        <w:t xml:space="preserve">на </w:t>
      </w:r>
      <w:hyperlink r:id="rId42" w:history="1">
        <w:r w:rsidRPr="004D45B7">
          <w:rPr>
            <w:lang w:eastAsia="ru-RU"/>
          </w:rPr>
          <w:t>официальном сайте</w:t>
        </w:r>
      </w:hyperlink>
      <w:r w:rsidRPr="00886C89">
        <w:rPr>
          <w:lang w:eastAsia="ru-RU"/>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roofErr w:type="gramEnd"/>
    </w:p>
    <w:p w:rsidR="00264CB7" w:rsidRPr="00653C3A" w:rsidRDefault="00264CB7" w:rsidP="00264CB7">
      <w:pPr>
        <w:ind w:firstLine="567"/>
        <w:jc w:val="both"/>
      </w:pPr>
      <w:r w:rsidRPr="00653C3A">
        <w:t xml:space="preserve">Если предметом торгов было только право на заключение договора, такой договор должен быть подписан сторонами не позднее двадцати дней или иного указанного в документации срока после завершения торгов и оформления протокола. В случае уклонения </w:t>
      </w:r>
      <w:r w:rsidRPr="00653C3A">
        <w:lastRenderedPageBreak/>
        <w:t>одной из них от заключения договора другая сторона вправе обратиться в суд с требованием о понуждении заключить договор, а также о возмещении убытков, причиненных уклонением от его заключения.</w:t>
      </w:r>
    </w:p>
    <w:p w:rsidR="00324268" w:rsidRPr="003F603F" w:rsidRDefault="00324268" w:rsidP="00324268">
      <w:pPr>
        <w:rPr>
          <w:sz w:val="22"/>
        </w:rPr>
      </w:pPr>
    </w:p>
    <w:p w:rsidR="009E52D3" w:rsidRDefault="009E52D3" w:rsidP="00954B3B">
      <w:pPr>
        <w:pStyle w:val="3"/>
        <w:numPr>
          <w:ilvl w:val="2"/>
          <w:numId w:val="2"/>
        </w:numPr>
        <w:ind w:left="0" w:firstLine="0"/>
        <w:rPr>
          <w:b/>
          <w:bCs/>
          <w:caps/>
          <w:sz w:val="24"/>
        </w:rPr>
      </w:pPr>
      <w:bookmarkStart w:id="151" w:name="__RefHeading__205_1377559550"/>
      <w:bookmarkStart w:id="152" w:name="_Toc321475164"/>
      <w:bookmarkStart w:id="153" w:name="_Toc456306985"/>
      <w:bookmarkEnd w:id="151"/>
      <w:r>
        <w:rPr>
          <w:b/>
          <w:bCs/>
          <w:caps/>
          <w:sz w:val="24"/>
        </w:rPr>
        <w:t>2.</w:t>
      </w:r>
      <w:r w:rsidR="00B20F0A">
        <w:rPr>
          <w:b/>
          <w:bCs/>
          <w:caps/>
          <w:sz w:val="24"/>
        </w:rPr>
        <w:t>8</w:t>
      </w:r>
      <w:r>
        <w:rPr>
          <w:b/>
          <w:bCs/>
          <w:caps/>
          <w:sz w:val="24"/>
        </w:rPr>
        <w:t xml:space="preserve"> Разрешение споров и разногласий сторон</w:t>
      </w:r>
      <w:bookmarkEnd w:id="152"/>
      <w:bookmarkEnd w:id="153"/>
    </w:p>
    <w:p w:rsidR="009E52D3" w:rsidRPr="00653C3A" w:rsidRDefault="009E52D3" w:rsidP="00653C3A">
      <w:pPr>
        <w:ind w:firstLine="567"/>
        <w:jc w:val="both"/>
      </w:pPr>
      <w:r w:rsidRPr="00653C3A">
        <w:t xml:space="preserve">Любой участник </w:t>
      </w:r>
      <w:r w:rsidR="006D520C" w:rsidRPr="00653C3A">
        <w:t>аукциона</w:t>
      </w:r>
      <w:r w:rsidRPr="00653C3A">
        <w:t xml:space="preserve"> имеет право обжаловать в судебном порядке действия (бездействие) </w:t>
      </w:r>
      <w:r w:rsidR="006D520C" w:rsidRPr="00653C3A">
        <w:t>организатора аукциона</w:t>
      </w:r>
      <w:r w:rsidRPr="00653C3A">
        <w:t xml:space="preserve">, </w:t>
      </w:r>
      <w:r w:rsidR="00AF2999" w:rsidRPr="00653C3A">
        <w:t xml:space="preserve">уполномоченного федерального органа исполнительной власти по ведению официального сайта </w:t>
      </w:r>
      <w:r w:rsidRPr="00653C3A">
        <w:t xml:space="preserve"> или единой комиссии, если такие действия (бездействие) нарушают права и законные интересы участника </w:t>
      </w:r>
      <w:r w:rsidR="00AF2999" w:rsidRPr="00653C3A">
        <w:t>аукциона, заявителя</w:t>
      </w:r>
      <w:r w:rsidRPr="00653C3A">
        <w:t xml:space="preserve">. </w:t>
      </w:r>
    </w:p>
    <w:p w:rsidR="009E52D3" w:rsidRDefault="009E52D3" w:rsidP="002F425B">
      <w:pPr>
        <w:numPr>
          <w:ilvl w:val="0"/>
          <w:numId w:val="2"/>
        </w:numPr>
        <w:suppressAutoHyphens w:val="0"/>
        <w:autoSpaceDE w:val="0"/>
        <w:ind w:left="0" w:firstLine="567"/>
        <w:jc w:val="both"/>
      </w:pPr>
      <w:r>
        <w:t>Лица, виновные в нарушении законодательства Российской Федерации и иных нормативных правовых актов Российской Федерации</w:t>
      </w:r>
      <w:r w:rsidR="00AF2999">
        <w:t xml:space="preserve">, </w:t>
      </w:r>
      <w:r w:rsidR="00AF2999" w:rsidRPr="00AF2999">
        <w:t>предусматривающих переход прав в отношении государственного или муниципального имущества</w:t>
      </w:r>
      <w:r>
        <w:t xml:space="preserve">, несут дисциплинарную, гражданско-правовую, </w:t>
      </w:r>
      <w:hyperlink r:id="rId43" w:history="1">
        <w:r>
          <w:rPr>
            <w:rStyle w:val="aa"/>
            <w:color w:val="auto"/>
            <w:u w:val="none"/>
          </w:rPr>
          <w:t>административную</w:t>
        </w:r>
      </w:hyperlink>
      <w:r>
        <w:t>, уголовную ответственность в соответствии с законодательством Российской Федерации.</w:t>
      </w:r>
    </w:p>
    <w:p w:rsidR="009E52D3" w:rsidRDefault="009E52D3">
      <w:pPr>
        <w:numPr>
          <w:ilvl w:val="2"/>
          <w:numId w:val="2"/>
        </w:numPr>
        <w:jc w:val="both"/>
        <w:rPr>
          <w:spacing w:val="-4"/>
          <w:szCs w:val="28"/>
        </w:rPr>
      </w:pPr>
    </w:p>
    <w:p w:rsidR="009E52D3" w:rsidRDefault="009E52D3">
      <w:pPr>
        <w:ind w:firstLine="540"/>
        <w:jc w:val="both"/>
        <w:rPr>
          <w:spacing w:val="-4"/>
          <w:szCs w:val="28"/>
        </w:rPr>
      </w:pPr>
    </w:p>
    <w:p w:rsidR="009E52D3" w:rsidRDefault="009E52D3">
      <w:pPr>
        <w:ind w:firstLine="540"/>
        <w:jc w:val="both"/>
        <w:rPr>
          <w:spacing w:val="-4"/>
          <w:szCs w:val="28"/>
        </w:rPr>
      </w:pPr>
    </w:p>
    <w:p w:rsidR="009E52D3" w:rsidRDefault="009E52D3">
      <w:pPr>
        <w:pStyle w:val="2"/>
        <w:pageBreakBefore/>
        <w:numPr>
          <w:ilvl w:val="1"/>
          <w:numId w:val="2"/>
        </w:numPr>
        <w:jc w:val="both"/>
        <w:rPr>
          <w:bCs w:val="0"/>
          <w:caps/>
          <w:szCs w:val="28"/>
        </w:rPr>
      </w:pPr>
      <w:bookmarkStart w:id="154" w:name="__RefHeading__131_686981674"/>
      <w:bookmarkStart w:id="155" w:name="_Toc321475165"/>
      <w:bookmarkStart w:id="156" w:name="_Toc456306986"/>
      <w:bookmarkStart w:id="157" w:name="__RefHeading__207_1377559550"/>
      <w:bookmarkEnd w:id="91"/>
      <w:bookmarkEnd w:id="154"/>
      <w:r>
        <w:rPr>
          <w:bCs w:val="0"/>
          <w:caps/>
          <w:szCs w:val="28"/>
        </w:rPr>
        <w:lastRenderedPageBreak/>
        <w:t xml:space="preserve">Раздел </w:t>
      </w:r>
      <w:r>
        <w:rPr>
          <w:bCs w:val="0"/>
          <w:caps/>
          <w:szCs w:val="28"/>
          <w:lang w:val="en-US"/>
        </w:rPr>
        <w:t>I</w:t>
      </w:r>
      <w:r>
        <w:rPr>
          <w:bCs w:val="0"/>
          <w:caps/>
          <w:szCs w:val="28"/>
        </w:rPr>
        <w:t xml:space="preserve">.3 </w:t>
      </w:r>
      <w:r>
        <w:rPr>
          <w:bCs w:val="0"/>
        </w:rPr>
        <w:t>Информационная карта аукциона</w:t>
      </w:r>
      <w:bookmarkEnd w:id="155"/>
      <w:bookmarkEnd w:id="156"/>
      <w:r>
        <w:rPr>
          <w:bCs w:val="0"/>
          <w:caps/>
          <w:szCs w:val="28"/>
        </w:rPr>
        <w:t xml:space="preserve"> </w:t>
      </w:r>
    </w:p>
    <w:p w:rsidR="002F425B" w:rsidRPr="008C39B5" w:rsidRDefault="002F425B" w:rsidP="002F425B">
      <w:pPr>
        <w:rPr>
          <w:sz w:val="22"/>
        </w:rPr>
      </w:pPr>
    </w:p>
    <w:tbl>
      <w:tblPr>
        <w:tblW w:w="9781" w:type="dxa"/>
        <w:tblInd w:w="80" w:type="dxa"/>
        <w:tblLayout w:type="fixed"/>
        <w:tblLook w:val="0000" w:firstRow="0" w:lastRow="0" w:firstColumn="0" w:lastColumn="0" w:noHBand="0" w:noVBand="0"/>
      </w:tblPr>
      <w:tblGrid>
        <w:gridCol w:w="567"/>
        <w:gridCol w:w="9214"/>
      </w:tblGrid>
      <w:tr w:rsidR="009E52D3" w:rsidTr="00D2671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D2671B">
            <w:pPr>
              <w:snapToGrid w:val="0"/>
              <w:jc w:val="center"/>
            </w:pPr>
            <w: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Default="009E52D3" w:rsidP="002A10E4">
            <w:pPr>
              <w:tabs>
                <w:tab w:val="left" w:pos="8284"/>
              </w:tabs>
              <w:snapToGrid w:val="0"/>
              <w:ind w:left="62" w:right="6" w:firstLine="233"/>
              <w:jc w:val="center"/>
              <w:rPr>
                <w:b/>
              </w:rPr>
            </w:pPr>
            <w:r>
              <w:rPr>
                <w:b/>
              </w:rPr>
              <w:t xml:space="preserve">Наименование </w:t>
            </w:r>
            <w:r w:rsidR="00FC6739">
              <w:rPr>
                <w:b/>
              </w:rPr>
              <w:t>организатора аукциона</w:t>
            </w:r>
            <w:r>
              <w:rPr>
                <w:b/>
              </w:rPr>
              <w:t>, контактная информация</w:t>
            </w:r>
          </w:p>
        </w:tc>
      </w:tr>
      <w:tr w:rsidR="009E52D3" w:rsidTr="00C7680C">
        <w:trPr>
          <w:trHeight w:val="1111"/>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D66753" w:rsidP="002A10E4">
            <w:pPr>
              <w:tabs>
                <w:tab w:val="left" w:pos="8284"/>
              </w:tabs>
              <w:snapToGrid w:val="0"/>
              <w:ind w:left="62" w:right="6" w:firstLine="233"/>
              <w:jc w:val="both"/>
            </w:pPr>
            <w:r w:rsidRPr="007D2210">
              <w:t>Муниципальное автономное учреждение культуры городского округа Домодедово «ГОРОДСКОЙ ПАРК КУЛЬТУРЫ И ОТДЫХА «ЁЛОЧКИ» (МАУК «ГПК и</w:t>
            </w:r>
            <w:proofErr w:type="gramStart"/>
            <w:r w:rsidRPr="007D2210">
              <w:t xml:space="preserve"> О</w:t>
            </w:r>
            <w:proofErr w:type="gramEnd"/>
            <w:r w:rsidRPr="007D2210">
              <w:t xml:space="preserve"> «Ёлочки»)</w:t>
            </w:r>
          </w:p>
          <w:p w:rsidR="009E52D3" w:rsidRDefault="009E52D3" w:rsidP="002A10E4">
            <w:pPr>
              <w:tabs>
                <w:tab w:val="left" w:pos="709"/>
                <w:tab w:val="left" w:pos="8284"/>
              </w:tabs>
              <w:ind w:left="62" w:right="6" w:firstLine="233"/>
              <w:jc w:val="both"/>
            </w:pPr>
            <w:r w:rsidRPr="007D2210">
              <w:t xml:space="preserve">Место нахождения </w:t>
            </w:r>
            <w:r w:rsidR="0019191B">
              <w:t>организатора аукциона</w:t>
            </w:r>
            <w:r w:rsidRPr="007D2210">
              <w:t xml:space="preserve">: </w:t>
            </w:r>
            <w:r w:rsidR="00D66753" w:rsidRPr="007D2210">
              <w:t xml:space="preserve">142000, </w:t>
            </w:r>
            <w:proofErr w:type="gramStart"/>
            <w:r w:rsidR="00D66753" w:rsidRPr="007D2210">
              <w:t>Московская</w:t>
            </w:r>
            <w:proofErr w:type="gramEnd"/>
            <w:r w:rsidR="00D66753" w:rsidRPr="007D2210">
              <w:t xml:space="preserve"> обл., г. Домодедово, ул. Каширское шоссе, дом 107</w:t>
            </w:r>
          </w:p>
          <w:p w:rsidR="009E52D3" w:rsidRDefault="009E52D3" w:rsidP="002A10E4">
            <w:pPr>
              <w:tabs>
                <w:tab w:val="left" w:pos="709"/>
                <w:tab w:val="left" w:pos="8284"/>
              </w:tabs>
              <w:ind w:left="62" w:right="6" w:firstLine="233"/>
              <w:jc w:val="both"/>
            </w:pPr>
            <w:r w:rsidRPr="007D2210">
              <w:t xml:space="preserve">Почтовый адрес: </w:t>
            </w:r>
            <w:r w:rsidR="00D66753" w:rsidRPr="007D2210">
              <w:t xml:space="preserve">142000, </w:t>
            </w:r>
            <w:proofErr w:type="gramStart"/>
            <w:r w:rsidR="00D66753" w:rsidRPr="007D2210">
              <w:t>Московская</w:t>
            </w:r>
            <w:proofErr w:type="gramEnd"/>
            <w:r w:rsidR="00D66753" w:rsidRPr="007D2210">
              <w:t xml:space="preserve"> обл., г. Домодедово, ул. Каширское шоссе, дом 107</w:t>
            </w:r>
          </w:p>
          <w:p w:rsidR="0086324B" w:rsidRDefault="009E52D3" w:rsidP="0086324B">
            <w:pPr>
              <w:jc w:val="both"/>
            </w:pPr>
            <w:r>
              <w:t xml:space="preserve">Номера контактных телефонов: </w:t>
            </w:r>
            <w:r w:rsidR="00D66753" w:rsidRPr="007D2210">
              <w:t xml:space="preserve">+7(926)337-97-20; +7 (917) 563-15-15; </w:t>
            </w:r>
            <w:r w:rsidR="0086324B">
              <w:t xml:space="preserve"> </w:t>
            </w:r>
          </w:p>
          <w:p w:rsidR="009E52D3" w:rsidRDefault="00D66753" w:rsidP="0086324B">
            <w:pPr>
              <w:jc w:val="both"/>
            </w:pPr>
            <w:r w:rsidRPr="007D2210">
              <w:t>+7 (903) 197-01-01</w:t>
            </w:r>
          </w:p>
          <w:p w:rsidR="009E52D3" w:rsidRDefault="009E52D3" w:rsidP="002A10E4">
            <w:pPr>
              <w:keepNext/>
              <w:keepLines/>
              <w:suppressLineNumbers/>
              <w:tabs>
                <w:tab w:val="left" w:pos="709"/>
                <w:tab w:val="left" w:pos="8284"/>
              </w:tabs>
              <w:ind w:left="62" w:right="6" w:firstLine="233"/>
            </w:pPr>
            <w:r>
              <w:t xml:space="preserve">Адрес электронной почты: </w:t>
            </w:r>
            <w:r w:rsidR="00D66753" w:rsidRPr="007D2210">
              <w:t>elkipark@yandex.ru</w:t>
            </w:r>
          </w:p>
          <w:p w:rsidR="0086324B" w:rsidRDefault="009E52D3" w:rsidP="0086324B">
            <w:pPr>
              <w:pStyle w:val="ad"/>
              <w:tabs>
                <w:tab w:val="left" w:pos="709"/>
                <w:tab w:val="left" w:pos="8284"/>
              </w:tabs>
              <w:spacing w:after="0"/>
              <w:ind w:left="62" w:right="6" w:firstLine="233"/>
              <w:rPr>
                <w:szCs w:val="24"/>
              </w:rPr>
            </w:pPr>
            <w:r>
              <w:rPr>
                <w:szCs w:val="24"/>
              </w:rPr>
              <w:t xml:space="preserve">Время работы с </w:t>
            </w:r>
            <w:r w:rsidR="0086324B">
              <w:rPr>
                <w:szCs w:val="28"/>
              </w:rPr>
              <w:t>9:00 до 18:</w:t>
            </w:r>
            <w:r w:rsidR="0086324B" w:rsidRPr="009C027C">
              <w:rPr>
                <w:szCs w:val="28"/>
              </w:rPr>
              <w:t>00 (в рабочие дни</w:t>
            </w:r>
            <w:r w:rsidR="0086324B">
              <w:rPr>
                <w:szCs w:val="28"/>
              </w:rPr>
              <w:t xml:space="preserve"> с понедельника по четверг</w:t>
            </w:r>
            <w:r w:rsidR="0086324B" w:rsidRPr="009C027C">
              <w:rPr>
                <w:szCs w:val="28"/>
              </w:rPr>
              <w:t>, по московскому времени)</w:t>
            </w:r>
            <w:r w:rsidR="0086324B">
              <w:rPr>
                <w:szCs w:val="28"/>
              </w:rPr>
              <w:t xml:space="preserve">; с 9:00 до 17:00 (в пятницу и предпраздничные дни, </w:t>
            </w:r>
            <w:r w:rsidR="0086324B" w:rsidRPr="009C027C">
              <w:rPr>
                <w:szCs w:val="28"/>
              </w:rPr>
              <w:t>по московскому времени</w:t>
            </w:r>
            <w:r w:rsidR="0086324B">
              <w:rPr>
                <w:szCs w:val="28"/>
              </w:rPr>
              <w:t>).</w:t>
            </w:r>
          </w:p>
          <w:p w:rsidR="009E52D3" w:rsidRPr="007D2210" w:rsidRDefault="009E52D3" w:rsidP="0086324B">
            <w:pPr>
              <w:pStyle w:val="ad"/>
              <w:tabs>
                <w:tab w:val="left" w:pos="709"/>
                <w:tab w:val="left" w:pos="8284"/>
              </w:tabs>
              <w:spacing w:after="0"/>
              <w:ind w:left="62" w:right="6" w:firstLine="233"/>
            </w:pPr>
            <w:r>
              <w:t xml:space="preserve">Контактные лица </w:t>
            </w:r>
            <w:r w:rsidR="0019191B">
              <w:t>организатора аукциона</w:t>
            </w:r>
            <w:r>
              <w:t>:</w:t>
            </w:r>
            <w:r w:rsidRPr="007D2210">
              <w:t xml:space="preserve"> </w:t>
            </w:r>
            <w:r w:rsidR="00D66753" w:rsidRPr="007D2210">
              <w:t>Андрей Швецов, Екатерина Богданова; Юлия Костюк</w:t>
            </w:r>
            <w:r w:rsidR="004C4593" w:rsidRPr="007D2210">
              <w:t>.</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2</w:t>
            </w:r>
          </w:p>
        </w:tc>
        <w:tc>
          <w:tcPr>
            <w:tcW w:w="9214" w:type="dxa"/>
            <w:tcBorders>
              <w:top w:val="single" w:sz="4" w:space="0" w:color="000000"/>
              <w:left w:val="single" w:sz="4" w:space="0" w:color="000000"/>
              <w:bottom w:val="single" w:sz="4" w:space="0" w:color="000000"/>
              <w:right w:val="single" w:sz="4" w:space="0" w:color="000000"/>
            </w:tcBorders>
          </w:tcPr>
          <w:p w:rsidR="009E52D3" w:rsidRDefault="00A931B3" w:rsidP="00EE1341">
            <w:pPr>
              <w:tabs>
                <w:tab w:val="left" w:pos="8284"/>
              </w:tabs>
              <w:snapToGrid w:val="0"/>
              <w:ind w:left="62" w:right="6" w:firstLine="233"/>
              <w:jc w:val="center"/>
              <w:rPr>
                <w:b/>
              </w:rPr>
            </w:pPr>
            <w:r w:rsidRPr="00031519">
              <w:rPr>
                <w:b/>
                <w:lang w:eastAsia="ru-RU"/>
              </w:rPr>
              <w:t xml:space="preserve">Целевое назначение </w:t>
            </w:r>
            <w:r w:rsidR="00EE1341">
              <w:rPr>
                <w:b/>
                <w:lang w:eastAsia="ru-RU"/>
              </w:rPr>
              <w:t>муниципаль</w:t>
            </w:r>
            <w:r w:rsidRPr="00031519">
              <w:rPr>
                <w:b/>
                <w:lang w:eastAsia="ru-RU"/>
              </w:rPr>
              <w:t xml:space="preserve">ного имущества, </w:t>
            </w:r>
            <w:r w:rsidR="0074786A">
              <w:rPr>
                <w:b/>
                <w:lang w:eastAsia="ru-RU"/>
              </w:rPr>
              <w:t>права на которое передаются по Д</w:t>
            </w:r>
            <w:r w:rsidRPr="00031519">
              <w:rPr>
                <w:b/>
                <w:lang w:eastAsia="ru-RU"/>
              </w:rPr>
              <w:t>оговору</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782FE3" w:rsidRPr="00DF55BC" w:rsidRDefault="00782FE3" w:rsidP="00782FE3">
            <w:pPr>
              <w:jc w:val="both"/>
            </w:pPr>
            <w:r w:rsidRPr="00DF55BC">
              <w:t xml:space="preserve">1. ЛОТ № 1: 142000, </w:t>
            </w:r>
            <w:proofErr w:type="gramStart"/>
            <w:r w:rsidRPr="00DF55BC">
              <w:t>Московская</w:t>
            </w:r>
            <w:proofErr w:type="gramEnd"/>
            <w:r w:rsidRPr="00DF55BC">
              <w:t xml:space="preserve"> обл., г. Домодедово, ш. </w:t>
            </w:r>
            <w:proofErr w:type="gramStart"/>
            <w:r w:rsidRPr="00DF55BC">
              <w:t xml:space="preserve">Каширское, дом 107, некапитальное сооружение (пункт проката), площадью: 16 кв. м, целевое назначение: организация пункта проката велосипедов, роликов, самокатов,  </w:t>
            </w:r>
            <w:proofErr w:type="spellStart"/>
            <w:r w:rsidRPr="00DF55BC">
              <w:t>сигвеев</w:t>
            </w:r>
            <w:proofErr w:type="spellEnd"/>
            <w:r w:rsidRPr="00DF55BC">
              <w:t xml:space="preserve">, </w:t>
            </w:r>
            <w:proofErr w:type="spellStart"/>
            <w:r w:rsidRPr="00DF55BC">
              <w:t>гироскутеров</w:t>
            </w:r>
            <w:proofErr w:type="spellEnd"/>
            <w:r w:rsidRPr="00DF55BC">
              <w:t xml:space="preserve"> и т.п. (далее – муниципальное имущество)</w:t>
            </w:r>
            <w:proofErr w:type="gramEnd"/>
          </w:p>
          <w:p w:rsidR="00782FE3" w:rsidRPr="00DF55BC" w:rsidRDefault="00782FE3" w:rsidP="00782FE3">
            <w:pPr>
              <w:jc w:val="both"/>
            </w:pPr>
            <w:r w:rsidRPr="00DF55BC">
              <w:t xml:space="preserve">2. ЛОТ № 2: 142000, </w:t>
            </w:r>
            <w:proofErr w:type="gramStart"/>
            <w:r w:rsidRPr="00DF55BC">
              <w:t>Московская</w:t>
            </w:r>
            <w:proofErr w:type="gramEnd"/>
            <w:r w:rsidRPr="00DF55BC">
              <w:t xml:space="preserve"> обл., г. Домодедово, ш. </w:t>
            </w:r>
            <w:proofErr w:type="gramStart"/>
            <w:r w:rsidRPr="00DF55BC">
              <w:t xml:space="preserve">Каширское, дом 107, некапитальное сооружение (пункт проката), площадью: 18 кв. м, целевое назначение: организация пункта проката велосипедов, роликов, самокатов,  </w:t>
            </w:r>
            <w:proofErr w:type="spellStart"/>
            <w:r w:rsidRPr="00DF55BC">
              <w:t>сигвеев</w:t>
            </w:r>
            <w:proofErr w:type="spellEnd"/>
            <w:r w:rsidRPr="00DF55BC">
              <w:t xml:space="preserve">, </w:t>
            </w:r>
            <w:proofErr w:type="spellStart"/>
            <w:r w:rsidRPr="00DF55BC">
              <w:t>гироскутеров</w:t>
            </w:r>
            <w:proofErr w:type="spellEnd"/>
            <w:r w:rsidRPr="00DF55BC">
              <w:t xml:space="preserve"> и т.п. (далее – муниципальное имущество)</w:t>
            </w:r>
            <w:proofErr w:type="gramEnd"/>
          </w:p>
          <w:p w:rsidR="00782FE3" w:rsidRPr="00DF55BC" w:rsidRDefault="00782FE3" w:rsidP="00782FE3">
            <w:pPr>
              <w:jc w:val="both"/>
            </w:pPr>
            <w:r w:rsidRPr="00DF55BC">
              <w:t xml:space="preserve">3. ЛОТ № 3: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сооружение (шатер), площадью: 72 кв. м, целевое назначение: организация мини зоопарка, контактного зоопарка или эквивалент (далее – муниципальное имущество)</w:t>
            </w:r>
            <w:proofErr w:type="gramEnd"/>
          </w:p>
          <w:p w:rsidR="00782FE3" w:rsidRPr="00DF55BC" w:rsidRDefault="00782FE3" w:rsidP="00782FE3">
            <w:pPr>
              <w:jc w:val="both"/>
            </w:pPr>
            <w:r w:rsidRPr="00DF55BC">
              <w:t xml:space="preserve">4. ЛОТ № 4: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(Деревянный киоск), площадью: 7,5 кв. м, целевое назначение: организация торговли сувенирной продукции (далее – муниципальное имущество)</w:t>
            </w:r>
            <w:proofErr w:type="gramEnd"/>
          </w:p>
          <w:p w:rsidR="00782FE3" w:rsidRPr="00DF55BC" w:rsidRDefault="00782FE3" w:rsidP="00782FE3">
            <w:pPr>
              <w:jc w:val="both"/>
            </w:pPr>
            <w:r w:rsidRPr="00DF55BC">
              <w:t xml:space="preserve">5. ЛОТ № 5: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(Деревянный киоск), площадью: 7,5 кв. м, целевое назначение: оказание услуг/продажа товаров общественного питания (далее – муниципальное имущество)</w:t>
            </w:r>
            <w:proofErr w:type="gramEnd"/>
          </w:p>
          <w:p w:rsidR="00782FE3" w:rsidRPr="00DF55BC" w:rsidRDefault="00782FE3" w:rsidP="00782FE3">
            <w:pPr>
              <w:jc w:val="both"/>
            </w:pPr>
            <w:r w:rsidRPr="00DF55BC">
              <w:t xml:space="preserve">6. ЛОТ № 6: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(Модуль мишенной обстановки для пневматического тира), площадью:  24 кв. м, целевое назначение: организация тира (далее – муниципальное имущество)</w:t>
            </w:r>
            <w:proofErr w:type="gramEnd"/>
          </w:p>
          <w:p w:rsidR="00782FE3" w:rsidRPr="00DF55BC" w:rsidRDefault="00782FE3" w:rsidP="00782FE3">
            <w:pPr>
              <w:jc w:val="both"/>
            </w:pPr>
            <w:r w:rsidRPr="00DF55BC">
              <w:t xml:space="preserve">7. ЛОТ № 7: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(Деревянный торговый ларек), площадью: 24 кв. м, целевое назначение: оказание услуг/продажа товаров общественного питания (далее – муниципальное имущество)</w:t>
            </w:r>
            <w:proofErr w:type="gramEnd"/>
          </w:p>
          <w:p w:rsidR="00782FE3" w:rsidRPr="00DF55BC" w:rsidRDefault="00782FE3" w:rsidP="00782FE3">
            <w:pPr>
              <w:jc w:val="both"/>
            </w:pPr>
            <w:r w:rsidRPr="00DF55BC">
              <w:t xml:space="preserve">8. ЛОТ № 8: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(Мини кафе), площадью: 24 кв. м, целевое назначение: оказание услуг/продажа товаров общественного питания (далее – муниципальное имущество)</w:t>
            </w:r>
            <w:proofErr w:type="gramEnd"/>
          </w:p>
          <w:p w:rsidR="00782FE3" w:rsidRPr="00DF55BC" w:rsidRDefault="00782FE3" w:rsidP="00782FE3">
            <w:pPr>
              <w:jc w:val="both"/>
            </w:pPr>
            <w:r w:rsidRPr="00DF55BC">
              <w:lastRenderedPageBreak/>
              <w:t xml:space="preserve">9. ЛОТ № 9: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(Торговый павильон) площадью: 24 кв. м, целевое назначение: оказание услуг/продажа товаров общественного питания (далее – муниципальное имущество)</w:t>
            </w:r>
            <w:proofErr w:type="gramEnd"/>
          </w:p>
          <w:p w:rsidR="00782FE3" w:rsidRPr="00DF55BC" w:rsidRDefault="00782FE3" w:rsidP="00782FE3">
            <w:pPr>
              <w:jc w:val="both"/>
            </w:pPr>
            <w:r w:rsidRPr="00DF55BC">
              <w:t xml:space="preserve">10.ЛОТ №10: 142000, </w:t>
            </w:r>
            <w:proofErr w:type="gramStart"/>
            <w:r w:rsidRPr="00DF55BC">
              <w:t>Московская</w:t>
            </w:r>
            <w:proofErr w:type="gramEnd"/>
            <w:r w:rsidRPr="00DF55BC">
              <w:t xml:space="preserve"> обл., г. Домодедово, ш. Каширское, дом 107, некапитальное строение (Арт-домик), площадью: 9 кв. м, целевое назначение: оказание услуг/продажа товаров общественного питания (далее – муниципальное имущество)</w:t>
            </w:r>
          </w:p>
          <w:p w:rsidR="009E52D3" w:rsidRPr="00DF55BC" w:rsidRDefault="00782FE3" w:rsidP="00782FE3">
            <w:pPr>
              <w:tabs>
                <w:tab w:val="left" w:pos="8284"/>
              </w:tabs>
              <w:snapToGrid w:val="0"/>
              <w:ind w:left="62" w:right="6" w:firstLine="233"/>
              <w:jc w:val="both"/>
            </w:pPr>
            <w:r w:rsidRPr="00DF55BC">
              <w:t xml:space="preserve">11.ЛОТ №11: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(Деревянный домик), площадью: 24 кв. м, целевое назначение: оказание услуг/продажа товаров общественного питания (далее – муниципальное имущество)</w:t>
            </w:r>
            <w:proofErr w:type="gramEnd"/>
          </w:p>
        </w:tc>
      </w:tr>
      <w:tr w:rsidR="009E52D3" w:rsidTr="00D2671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D2671B">
            <w:pPr>
              <w:snapToGrid w:val="0"/>
              <w:jc w:val="center"/>
            </w:pPr>
            <w:r>
              <w:lastRenderedPageBreak/>
              <w:t>3</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Default="009E52D3" w:rsidP="00EE1341">
            <w:pPr>
              <w:tabs>
                <w:tab w:val="left" w:pos="8284"/>
              </w:tabs>
              <w:snapToGrid w:val="0"/>
              <w:ind w:left="62" w:right="6" w:firstLine="233"/>
              <w:jc w:val="center"/>
              <w:rPr>
                <w:b/>
                <w:szCs w:val="28"/>
              </w:rPr>
            </w:pPr>
            <w:r>
              <w:rPr>
                <w:b/>
                <w:bCs/>
              </w:rPr>
              <w:t xml:space="preserve">Условия и сроки </w:t>
            </w:r>
            <w:r w:rsidR="00824135">
              <w:rPr>
                <w:b/>
                <w:szCs w:val="28"/>
              </w:rPr>
              <w:t xml:space="preserve">передачи </w:t>
            </w:r>
            <w:r w:rsidR="00EE1341">
              <w:rPr>
                <w:b/>
                <w:szCs w:val="28"/>
              </w:rPr>
              <w:t>муниципаль</w:t>
            </w:r>
            <w:r w:rsidR="00824135">
              <w:rPr>
                <w:b/>
                <w:szCs w:val="28"/>
              </w:rPr>
              <w:t>ного имущества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ind w:left="62" w:right="6" w:firstLine="233"/>
              <w:jc w:val="both"/>
            </w:pPr>
            <w:r>
              <w:rPr>
                <w:spacing w:val="-4"/>
                <w:szCs w:val="23"/>
              </w:rPr>
              <w:t xml:space="preserve">В соответствии с </w:t>
            </w:r>
            <w:r w:rsidR="00824135">
              <w:rPr>
                <w:spacing w:val="-4"/>
                <w:szCs w:val="23"/>
              </w:rPr>
              <w:t>условиями, указанными в проекте Договора (</w:t>
            </w:r>
            <w:r w:rsidR="00824135">
              <w:t>часть II настоящей Аукционной документации</w:t>
            </w:r>
            <w:r w:rsidR="00824135">
              <w:rPr>
                <w:spacing w:val="-4"/>
                <w:szCs w:val="23"/>
              </w:rPr>
              <w:t>).</w:t>
            </w:r>
          </w:p>
          <w:p w:rsidR="009E52D3" w:rsidRPr="00094FD8" w:rsidRDefault="008247CC" w:rsidP="00AA016A">
            <w:pPr>
              <w:widowControl w:val="0"/>
              <w:shd w:val="clear" w:color="auto" w:fill="FFFFFF"/>
              <w:tabs>
                <w:tab w:val="left" w:pos="603"/>
                <w:tab w:val="left" w:pos="8284"/>
              </w:tabs>
              <w:snapToGrid w:val="0"/>
              <w:ind w:left="62" w:right="6" w:firstLine="233"/>
              <w:jc w:val="both"/>
            </w:pPr>
            <w:r w:rsidRPr="00094FD8">
              <w:t xml:space="preserve">Срок </w:t>
            </w:r>
            <w:r w:rsidR="00824135">
              <w:t>передачи имущества</w:t>
            </w:r>
            <w:r w:rsidRPr="00094FD8">
              <w:t xml:space="preserve">: </w:t>
            </w:r>
            <w:r w:rsidR="00AA016A">
              <w:t xml:space="preserve">в течение </w:t>
            </w:r>
            <w:r w:rsidR="00AA016A" w:rsidRPr="00AA016A">
              <w:t>15 (Пятнадцати) дней, со дня подписания Договора.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4</w:t>
            </w:r>
          </w:p>
        </w:tc>
        <w:tc>
          <w:tcPr>
            <w:tcW w:w="9214" w:type="dxa"/>
            <w:tcBorders>
              <w:top w:val="single" w:sz="4" w:space="0" w:color="000000"/>
              <w:left w:val="single" w:sz="4" w:space="0" w:color="000000"/>
              <w:bottom w:val="single" w:sz="4" w:space="0" w:color="000000"/>
              <w:right w:val="single" w:sz="4" w:space="0" w:color="000000"/>
            </w:tcBorders>
          </w:tcPr>
          <w:p w:rsidR="009E52D3" w:rsidRDefault="0053528B" w:rsidP="002A10E4">
            <w:pPr>
              <w:tabs>
                <w:tab w:val="left" w:pos="8284"/>
              </w:tabs>
              <w:snapToGrid w:val="0"/>
              <w:ind w:left="62" w:right="6" w:firstLine="233"/>
              <w:jc w:val="center"/>
              <w:rPr>
                <w:b/>
                <w:szCs w:val="28"/>
              </w:rPr>
            </w:pPr>
            <w:r>
              <w:rPr>
                <w:b/>
                <w:lang w:eastAsia="ru-RU"/>
              </w:rPr>
              <w:t>М</w:t>
            </w:r>
            <w:r w:rsidRPr="005E6E6F">
              <w:rPr>
                <w:b/>
                <w:lang w:eastAsia="ru-RU"/>
              </w:rPr>
              <w:t xml:space="preserve">есто расположения </w:t>
            </w:r>
            <w:r w:rsidR="00EE1341">
              <w:rPr>
                <w:b/>
                <w:szCs w:val="28"/>
              </w:rPr>
              <w:t>муниципального</w:t>
            </w:r>
            <w:r w:rsidRPr="005E6E6F">
              <w:rPr>
                <w:b/>
                <w:lang w:eastAsia="ru-RU"/>
              </w:rPr>
              <w:t xml:space="preserve"> имущества, </w:t>
            </w:r>
            <w:r w:rsidR="0074786A">
              <w:rPr>
                <w:b/>
                <w:lang w:eastAsia="ru-RU"/>
              </w:rPr>
              <w:t>права на которое передаются по Д</w:t>
            </w:r>
            <w:r w:rsidRPr="005E6E6F">
              <w:rPr>
                <w:b/>
                <w:lang w:eastAsia="ru-RU"/>
              </w:rPr>
              <w:t>оговору</w:t>
            </w:r>
          </w:p>
        </w:tc>
      </w:tr>
      <w:tr w:rsidR="009E52D3" w:rsidTr="00C7680C">
        <w:trPr>
          <w:cantSplit/>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9E52D3" w:rsidRPr="002A43AF" w:rsidRDefault="00782FE3" w:rsidP="002A10E4">
            <w:pPr>
              <w:widowControl w:val="0"/>
              <w:autoSpaceDE w:val="0"/>
              <w:ind w:left="62" w:right="6" w:firstLine="233"/>
              <w:jc w:val="both"/>
              <w:rPr>
                <w:spacing w:val="-4"/>
              </w:rPr>
            </w:pPr>
            <w:r w:rsidRPr="002A43AF">
              <w:rPr>
                <w:szCs w:val="28"/>
              </w:rPr>
              <w:t xml:space="preserve">142000, </w:t>
            </w:r>
            <w:proofErr w:type="gramStart"/>
            <w:r w:rsidRPr="002A43AF">
              <w:rPr>
                <w:szCs w:val="28"/>
              </w:rPr>
              <w:t>Московская</w:t>
            </w:r>
            <w:proofErr w:type="gramEnd"/>
            <w:r w:rsidRPr="002A43AF">
              <w:rPr>
                <w:szCs w:val="28"/>
              </w:rPr>
              <w:t xml:space="preserve"> обл., г. Домодедово, ш. </w:t>
            </w:r>
            <w:proofErr w:type="gramStart"/>
            <w:r w:rsidRPr="002A43AF">
              <w:rPr>
                <w:szCs w:val="28"/>
              </w:rPr>
              <w:t>Каширское</w:t>
            </w:r>
            <w:proofErr w:type="gramEnd"/>
            <w:r w:rsidRPr="002A43AF">
              <w:rPr>
                <w:szCs w:val="28"/>
              </w:rPr>
              <w:t>, дом 107</w:t>
            </w:r>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t>5</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D2671B" w:rsidRDefault="002A10E4" w:rsidP="002A10E4">
            <w:pPr>
              <w:tabs>
                <w:tab w:val="left" w:pos="8284"/>
              </w:tabs>
              <w:snapToGrid w:val="0"/>
              <w:ind w:left="62" w:right="6" w:firstLine="233"/>
              <w:jc w:val="center"/>
              <w:rPr>
                <w:b/>
                <w:bCs/>
              </w:rPr>
            </w:pPr>
            <w:r>
              <w:rPr>
                <w:b/>
                <w:bCs/>
              </w:rPr>
              <w:t>Начальная (минимальная) цена Д</w:t>
            </w:r>
            <w:r w:rsidR="0074786A" w:rsidRPr="00D2671B">
              <w:rPr>
                <w:b/>
                <w:bCs/>
              </w:rPr>
              <w:t>оговора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2A10E4" w:rsidP="008A3CF7">
            <w:pPr>
              <w:widowControl w:val="0"/>
              <w:numPr>
                <w:ilvl w:val="0"/>
                <w:numId w:val="2"/>
              </w:numPr>
              <w:shd w:val="clear" w:color="auto" w:fill="FFFFFF"/>
              <w:tabs>
                <w:tab w:val="clear" w:pos="0"/>
                <w:tab w:val="num" w:pos="62"/>
              </w:tabs>
              <w:autoSpaceDE w:val="0"/>
              <w:ind w:left="62" w:right="6" w:firstLine="233"/>
              <w:jc w:val="both"/>
            </w:pPr>
            <w:r w:rsidRPr="008A3CF7">
              <w:t>Начальная (минимальная) цена Д</w:t>
            </w:r>
            <w:r w:rsidR="0074786A" w:rsidRPr="008A3CF7">
              <w:t>оговора:</w:t>
            </w:r>
            <w:r w:rsidR="009E52D3">
              <w:t xml:space="preserve"> </w:t>
            </w:r>
          </w:p>
          <w:p w:rsidR="0064542B" w:rsidRPr="008A3CF7" w:rsidRDefault="0064542B" w:rsidP="008A3CF7">
            <w:pPr>
              <w:tabs>
                <w:tab w:val="num" w:pos="62"/>
              </w:tabs>
              <w:ind w:firstLine="233"/>
              <w:jc w:val="both"/>
            </w:pPr>
            <w:r w:rsidRPr="008A3CF7">
              <w:t>1. ЛОТ № 1: - 66 600 (Шестьдесят шесть тысяч шестьсот) рублей 00 копеек ежегодно. Без НДС</w:t>
            </w:r>
          </w:p>
          <w:p w:rsidR="0064542B" w:rsidRPr="008A3CF7" w:rsidRDefault="0064542B" w:rsidP="008A3CF7">
            <w:pPr>
              <w:tabs>
                <w:tab w:val="num" w:pos="62"/>
              </w:tabs>
              <w:ind w:firstLine="233"/>
              <w:jc w:val="both"/>
            </w:pPr>
            <w:r w:rsidRPr="008A3CF7">
              <w:t>2. ЛОТ № 2: - 74 900 (Семьдесят четыре тысячи девятьсот) рублей 00 копеек ежегодно. Без НДС</w:t>
            </w:r>
          </w:p>
          <w:p w:rsidR="0064542B" w:rsidRPr="008A3CF7" w:rsidRDefault="0064542B" w:rsidP="008A3CF7">
            <w:pPr>
              <w:tabs>
                <w:tab w:val="num" w:pos="62"/>
              </w:tabs>
              <w:ind w:firstLine="233"/>
              <w:jc w:val="both"/>
            </w:pPr>
            <w:r w:rsidRPr="008A3CF7">
              <w:t>3. ЛОТ № 3: - 299 600 (Двести девяносто девять тысяч шестьсот) рублей 00 копеек ежегодно. Без НДС</w:t>
            </w:r>
          </w:p>
          <w:p w:rsidR="0064542B" w:rsidRPr="008A3CF7" w:rsidRDefault="0064542B" w:rsidP="008A3CF7">
            <w:pPr>
              <w:tabs>
                <w:tab w:val="num" w:pos="62"/>
              </w:tabs>
              <w:ind w:firstLine="233"/>
              <w:jc w:val="both"/>
            </w:pPr>
            <w:r w:rsidRPr="008A3CF7">
              <w:t>4. ЛОТ № 4: - 84 400 (Восемьдесят четыре тысячи четыреста) рублей 00 копеек ежегодно. Без НДС</w:t>
            </w:r>
          </w:p>
          <w:p w:rsidR="0064542B" w:rsidRPr="008A3CF7" w:rsidRDefault="0064542B" w:rsidP="008A3CF7">
            <w:pPr>
              <w:tabs>
                <w:tab w:val="num" w:pos="62"/>
              </w:tabs>
              <w:ind w:firstLine="233"/>
              <w:jc w:val="both"/>
            </w:pPr>
            <w:r w:rsidRPr="008A3CF7">
              <w:t>5. ЛОТ № 5: - 84 400 (Восемьдесят четыре тысячи четыреста) рублей 00 копеек ежегодно. Без НДС</w:t>
            </w:r>
          </w:p>
          <w:p w:rsidR="0064542B" w:rsidRPr="008A3CF7" w:rsidRDefault="0064542B" w:rsidP="008A3CF7">
            <w:pPr>
              <w:tabs>
                <w:tab w:val="num" w:pos="62"/>
              </w:tabs>
              <w:ind w:firstLine="233"/>
              <w:jc w:val="both"/>
            </w:pPr>
            <w:r w:rsidRPr="008A3CF7">
              <w:t>6. ЛОТ № 6: - 270 200 (Двести семьдесят тысяч двести) рублей 00 копеек ежегодно. Без НДС</w:t>
            </w:r>
          </w:p>
          <w:p w:rsidR="0064542B" w:rsidRPr="008A3CF7" w:rsidRDefault="0064542B" w:rsidP="008A3CF7">
            <w:pPr>
              <w:tabs>
                <w:tab w:val="num" w:pos="62"/>
              </w:tabs>
              <w:ind w:firstLine="233"/>
              <w:jc w:val="both"/>
            </w:pPr>
            <w:r w:rsidRPr="008A3CF7">
              <w:t>7. ЛОТ № 7: - 270 200 (Двести семьдесят тысяч двести) рублей 00 копеек ежегодно. Без НДС</w:t>
            </w:r>
          </w:p>
          <w:p w:rsidR="0064542B" w:rsidRPr="008A3CF7" w:rsidRDefault="0064542B" w:rsidP="008A3CF7">
            <w:pPr>
              <w:tabs>
                <w:tab w:val="num" w:pos="62"/>
              </w:tabs>
              <w:ind w:firstLine="233"/>
              <w:jc w:val="both"/>
            </w:pPr>
            <w:r w:rsidRPr="008A3CF7">
              <w:t>8. ЛОТ № 8: - 270 200 (Двести семьдесят тысяч двести) рублей 00 копеек ежегодно. Без НДС</w:t>
            </w:r>
          </w:p>
          <w:p w:rsidR="0064542B" w:rsidRPr="008A3CF7" w:rsidRDefault="0064542B" w:rsidP="008A3CF7">
            <w:pPr>
              <w:tabs>
                <w:tab w:val="num" w:pos="62"/>
              </w:tabs>
              <w:ind w:firstLine="233"/>
              <w:jc w:val="both"/>
            </w:pPr>
            <w:r w:rsidRPr="008A3CF7">
              <w:t xml:space="preserve">9. ЛОТ № 9: - 270 200 (Двести семьдесят тысяч двести) рублей 00 копеек ежегодно. Без НДС </w:t>
            </w:r>
          </w:p>
          <w:p w:rsidR="0064542B" w:rsidRPr="008A3CF7" w:rsidRDefault="0064542B" w:rsidP="008A3CF7">
            <w:pPr>
              <w:tabs>
                <w:tab w:val="num" w:pos="62"/>
              </w:tabs>
              <w:ind w:firstLine="233"/>
              <w:jc w:val="both"/>
            </w:pPr>
            <w:r w:rsidRPr="008A3CF7">
              <w:t xml:space="preserve">10. ЛОТ № 10: - 101 300 (Сто одна тысяча триста) рублей 00 копеек ежегодно. Без НДС </w:t>
            </w:r>
          </w:p>
          <w:p w:rsidR="0064542B" w:rsidRDefault="0064542B" w:rsidP="008A3CF7">
            <w:pPr>
              <w:widowControl w:val="0"/>
              <w:shd w:val="clear" w:color="auto" w:fill="FFFFFF"/>
              <w:tabs>
                <w:tab w:val="num" w:pos="62"/>
              </w:tabs>
              <w:autoSpaceDE w:val="0"/>
              <w:ind w:right="6" w:firstLine="233"/>
              <w:jc w:val="both"/>
            </w:pPr>
            <w:r w:rsidRPr="008A3CF7">
              <w:t>11. ЛОТ № 11: - 270 200 (Двести семьдесят тысяч двести) рублей 00 копеек ежегодно. Без НДС</w:t>
            </w:r>
          </w:p>
          <w:p w:rsidR="00AA016A" w:rsidRDefault="00AA016A" w:rsidP="00AA016A">
            <w:pPr>
              <w:suppressAutoHyphens w:val="0"/>
              <w:autoSpaceDE w:val="0"/>
              <w:autoSpaceDN w:val="0"/>
              <w:adjustRightInd w:val="0"/>
              <w:ind w:firstLine="567"/>
              <w:jc w:val="both"/>
              <w:rPr>
                <w:lang w:eastAsia="ru-RU"/>
              </w:rPr>
            </w:pPr>
          </w:p>
          <w:p w:rsidR="00AA016A" w:rsidRDefault="00AA016A" w:rsidP="00AA016A">
            <w:pPr>
              <w:suppressAutoHyphens w:val="0"/>
              <w:autoSpaceDE w:val="0"/>
              <w:autoSpaceDN w:val="0"/>
              <w:adjustRightInd w:val="0"/>
              <w:ind w:firstLine="567"/>
              <w:jc w:val="both"/>
              <w:rPr>
                <w:lang w:eastAsia="ru-RU"/>
              </w:rPr>
            </w:pPr>
            <w:r>
              <w:rPr>
                <w:lang w:eastAsia="ru-RU"/>
              </w:rPr>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9E52D3" w:rsidRDefault="009E52D3" w:rsidP="008A3CF7">
            <w:pPr>
              <w:tabs>
                <w:tab w:val="num" w:pos="62"/>
                <w:tab w:val="left" w:pos="8284"/>
              </w:tabs>
              <w:ind w:left="62" w:right="6" w:firstLine="233"/>
              <w:jc w:val="both"/>
            </w:pPr>
          </w:p>
          <w:p w:rsidR="00AA016A" w:rsidRDefault="00AA016A" w:rsidP="008A3CF7">
            <w:pPr>
              <w:tabs>
                <w:tab w:val="num" w:pos="62"/>
                <w:tab w:val="left" w:pos="8284"/>
              </w:tabs>
              <w:ind w:left="62" w:right="6" w:firstLine="233"/>
              <w:jc w:val="both"/>
            </w:pPr>
          </w:p>
          <w:p w:rsidR="00AA016A" w:rsidRDefault="00AA016A" w:rsidP="008A3CF7">
            <w:pPr>
              <w:tabs>
                <w:tab w:val="num" w:pos="62"/>
                <w:tab w:val="left" w:pos="8284"/>
              </w:tabs>
              <w:ind w:left="62" w:right="6" w:firstLine="233"/>
              <w:jc w:val="both"/>
            </w:pPr>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lastRenderedPageBreak/>
              <w:t>6</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437BC2" w:rsidRDefault="00437BC2" w:rsidP="002A10E4">
            <w:pPr>
              <w:tabs>
                <w:tab w:val="left" w:pos="8284"/>
              </w:tabs>
              <w:ind w:left="62" w:right="6" w:firstLine="233"/>
              <w:jc w:val="center"/>
              <w:rPr>
                <w:b/>
              </w:rPr>
            </w:pPr>
            <w:r>
              <w:rPr>
                <w:b/>
              </w:rPr>
              <w:t>В</w:t>
            </w:r>
            <w:r w:rsidRPr="00437BC2">
              <w:rPr>
                <w:b/>
              </w:rPr>
              <w:t>еличин</w:t>
            </w:r>
            <w:r>
              <w:rPr>
                <w:b/>
              </w:rPr>
              <w:t>а повышения начальной цены Д</w:t>
            </w:r>
            <w:r w:rsidRPr="00437BC2">
              <w:rPr>
                <w:b/>
              </w:rPr>
              <w:t>оговора ("шаг аукциона")</w:t>
            </w:r>
          </w:p>
        </w:tc>
      </w:tr>
      <w:tr w:rsidR="009E52D3" w:rsidTr="00C7680C">
        <w:trPr>
          <w:cantSplit/>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B1620" w:rsidRPr="00DB1620" w:rsidRDefault="00DB1620" w:rsidP="002A10E4">
            <w:pPr>
              <w:pStyle w:val="16"/>
              <w:tabs>
                <w:tab w:val="left" w:pos="8284"/>
              </w:tabs>
              <w:snapToGrid w:val="0"/>
              <w:spacing w:after="0"/>
              <w:ind w:left="62" w:right="6" w:firstLine="233"/>
              <w:rPr>
                <w:szCs w:val="24"/>
                <w:lang w:eastAsia="ru-RU"/>
              </w:rPr>
            </w:pPr>
            <w:r w:rsidRPr="00DB1620">
              <w:rPr>
                <w:szCs w:val="24"/>
                <w:lang w:eastAsia="ru-RU"/>
              </w:rPr>
              <w:t>"Шаг аукциона" устанавливается в размере 5 (Пяти) процентов начальной (минимальной) цены договора (цены лота), указанной в извещении о проведен</w:t>
            </w:r>
            <w:proofErr w:type="gramStart"/>
            <w:r w:rsidRPr="00DB1620">
              <w:rPr>
                <w:szCs w:val="24"/>
                <w:lang w:eastAsia="ru-RU"/>
              </w:rPr>
              <w:t>ии ау</w:t>
            </w:r>
            <w:proofErr w:type="gramEnd"/>
            <w:r w:rsidRPr="00DB1620">
              <w:rPr>
                <w:szCs w:val="24"/>
                <w:lang w:eastAsia="ru-RU"/>
              </w:rPr>
              <w:t xml:space="preserve">кциона. </w:t>
            </w:r>
          </w:p>
          <w:p w:rsidR="009E52D3" w:rsidRPr="00DB1620" w:rsidRDefault="00DB1620" w:rsidP="002A10E4">
            <w:pPr>
              <w:pStyle w:val="16"/>
              <w:tabs>
                <w:tab w:val="left" w:pos="8284"/>
              </w:tabs>
              <w:snapToGrid w:val="0"/>
              <w:spacing w:after="0"/>
              <w:ind w:left="62" w:right="6" w:firstLine="233"/>
              <w:rPr>
                <w:szCs w:val="24"/>
              </w:rPr>
            </w:pPr>
            <w:proofErr w:type="gramStart"/>
            <w:r w:rsidRPr="00DB1620">
              <w:rPr>
                <w:szCs w:val="24"/>
                <w:lang w:eastAsia="ru-RU"/>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roofErr w:type="gramEnd"/>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t>7</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DB1620" w:rsidRDefault="00437BC2" w:rsidP="002A10E4">
            <w:pPr>
              <w:tabs>
                <w:tab w:val="left" w:pos="8284"/>
              </w:tabs>
              <w:ind w:left="62" w:right="6" w:firstLine="233"/>
              <w:jc w:val="center"/>
              <w:rPr>
                <w:b/>
              </w:rPr>
            </w:pPr>
            <w:r w:rsidRPr="00DB1620">
              <w:rPr>
                <w:b/>
              </w:rPr>
              <w:t>Форма, сроки и порядок оплаты по Договору</w:t>
            </w:r>
          </w:p>
        </w:tc>
      </w:tr>
      <w:tr w:rsidR="009E52D3" w:rsidTr="00BB0AEB">
        <w:trPr>
          <w:trHeight w:val="557"/>
        </w:trPr>
        <w:tc>
          <w:tcPr>
            <w:tcW w:w="567" w:type="dxa"/>
            <w:tcBorders>
              <w:top w:val="single" w:sz="4" w:space="0" w:color="000000"/>
              <w:left w:val="single" w:sz="4" w:space="0" w:color="000000"/>
              <w:bottom w:val="single" w:sz="4" w:space="0" w:color="auto"/>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auto"/>
              <w:right w:val="single" w:sz="4" w:space="0" w:color="000000"/>
            </w:tcBorders>
          </w:tcPr>
          <w:p w:rsidR="00962E65" w:rsidRPr="0035215E" w:rsidRDefault="00962E65" w:rsidP="002A10E4">
            <w:pPr>
              <w:tabs>
                <w:tab w:val="left" w:pos="8284"/>
              </w:tabs>
              <w:snapToGrid w:val="0"/>
              <w:ind w:left="62" w:right="6" w:firstLine="233"/>
              <w:jc w:val="both"/>
            </w:pPr>
            <w:r w:rsidRPr="0035215E">
              <w:t xml:space="preserve">Оплата производится </w:t>
            </w:r>
            <w:r w:rsidR="009B2341" w:rsidRPr="0035215E">
              <w:t>Покупателем</w:t>
            </w:r>
            <w:r w:rsidRPr="0035215E">
              <w:t xml:space="preserve"> в российских рублях. Все расчеты </w:t>
            </w:r>
            <w:r w:rsidR="00573822" w:rsidRPr="0035215E">
              <w:t>Продавца с Покупателем</w:t>
            </w:r>
            <w:r w:rsidRPr="0035215E">
              <w:t xml:space="preserve"> производятся в безналичной форме.</w:t>
            </w:r>
          </w:p>
          <w:p w:rsidR="009E52D3" w:rsidRPr="00FB708E" w:rsidRDefault="0064542B" w:rsidP="002A10E4">
            <w:pPr>
              <w:tabs>
                <w:tab w:val="left" w:pos="8284"/>
              </w:tabs>
              <w:ind w:left="62" w:right="6" w:firstLine="233"/>
              <w:jc w:val="both"/>
            </w:pPr>
            <w:r>
              <w:t>Оплата производится в</w:t>
            </w:r>
            <w:r>
              <w:rPr>
                <w:spacing w:val="-4"/>
                <w:szCs w:val="23"/>
              </w:rPr>
              <w:t xml:space="preserve"> соответствии с условиями, указанными в проекте Договора (</w:t>
            </w:r>
            <w:r>
              <w:t>часть II настоящей Аукционной документации</w:t>
            </w:r>
            <w:r>
              <w:rPr>
                <w:spacing w:val="-4"/>
                <w:szCs w:val="23"/>
              </w:rPr>
              <w:t>)</w:t>
            </w:r>
          </w:p>
          <w:p w:rsidR="00CC22F2" w:rsidRPr="00FB708E" w:rsidRDefault="00CC22F2" w:rsidP="002A10E4">
            <w:pPr>
              <w:tabs>
                <w:tab w:val="left" w:pos="8284"/>
              </w:tabs>
              <w:ind w:left="62" w:right="6" w:firstLine="233"/>
              <w:jc w:val="both"/>
            </w:pPr>
            <w:r w:rsidRPr="00FB708E">
              <w:t>Сумма договора определяется окончательной (продажной) ценой, установленно</w:t>
            </w:r>
            <w:r w:rsidR="00F450AA">
              <w:t>й в процессе торгов на аукционе.</w:t>
            </w:r>
          </w:p>
          <w:p w:rsidR="00CC22F2" w:rsidRPr="0035215E" w:rsidRDefault="00CC22F2" w:rsidP="0064542B">
            <w:pPr>
              <w:widowControl w:val="0"/>
              <w:numPr>
                <w:ilvl w:val="0"/>
                <w:numId w:val="2"/>
              </w:numPr>
              <w:autoSpaceDE w:val="0"/>
              <w:ind w:left="62" w:right="6" w:firstLine="233"/>
              <w:jc w:val="both"/>
              <w:rPr>
                <w:bCs/>
                <w:color w:val="FF0000"/>
              </w:rPr>
            </w:pPr>
            <w:r w:rsidRPr="00AA016A">
              <w:t>В счет оплаты засчитывается сумма внесенного</w:t>
            </w:r>
            <w:r w:rsidR="0064542B" w:rsidRPr="00AA016A">
              <w:t xml:space="preserve"> Покупателем задатка в размере, указанном в п. 23 Информационной карты аукциона.</w:t>
            </w:r>
          </w:p>
        </w:tc>
      </w:tr>
      <w:tr w:rsidR="009E52D3" w:rsidTr="00C7680C">
        <w:tc>
          <w:tcPr>
            <w:tcW w:w="567" w:type="dxa"/>
            <w:tcBorders>
              <w:top w:val="single" w:sz="4" w:space="0" w:color="auto"/>
              <w:left w:val="single" w:sz="4" w:space="0" w:color="000000"/>
              <w:bottom w:val="single" w:sz="4" w:space="0" w:color="000000"/>
            </w:tcBorders>
          </w:tcPr>
          <w:p w:rsidR="009E52D3" w:rsidRDefault="009E52D3" w:rsidP="002D2E95">
            <w:pPr>
              <w:snapToGrid w:val="0"/>
              <w:jc w:val="center"/>
            </w:pPr>
            <w:r>
              <w:t>8</w:t>
            </w:r>
          </w:p>
        </w:tc>
        <w:tc>
          <w:tcPr>
            <w:tcW w:w="9214" w:type="dxa"/>
            <w:tcBorders>
              <w:top w:val="single" w:sz="4" w:space="0" w:color="auto"/>
              <w:left w:val="single" w:sz="4" w:space="0" w:color="000000"/>
              <w:bottom w:val="single" w:sz="4" w:space="0" w:color="000000"/>
              <w:right w:val="single" w:sz="4" w:space="0" w:color="000000"/>
            </w:tcBorders>
          </w:tcPr>
          <w:p w:rsidR="009E52D3" w:rsidRDefault="00462D2F" w:rsidP="002A10E4">
            <w:pPr>
              <w:widowControl w:val="0"/>
              <w:tabs>
                <w:tab w:val="left" w:pos="8284"/>
              </w:tabs>
              <w:snapToGrid w:val="0"/>
              <w:ind w:left="62" w:right="6" w:firstLine="233"/>
              <w:jc w:val="center"/>
              <w:rPr>
                <w:rStyle w:val="aa"/>
                <w:b/>
                <w:bCs/>
                <w:color w:val="000000"/>
                <w:u w:val="none"/>
              </w:rPr>
            </w:pPr>
            <w:r>
              <w:rPr>
                <w:rStyle w:val="aa"/>
                <w:b/>
                <w:bCs/>
                <w:color w:val="000000"/>
                <w:u w:val="none"/>
              </w:rPr>
              <w:t>Определение</w:t>
            </w:r>
            <w:r w:rsidR="009E52D3">
              <w:rPr>
                <w:rStyle w:val="aa"/>
                <w:b/>
                <w:bCs/>
                <w:color w:val="000000"/>
                <w:u w:val="none"/>
              </w:rPr>
              <w:t xml:space="preserve"> начальной (</w:t>
            </w:r>
            <w:r>
              <w:rPr>
                <w:rStyle w:val="aa"/>
                <w:b/>
                <w:bCs/>
                <w:color w:val="000000"/>
                <w:u w:val="none"/>
              </w:rPr>
              <w:t>минимальной</w:t>
            </w:r>
            <w:r w:rsidR="009E52D3">
              <w:rPr>
                <w:rStyle w:val="aa"/>
                <w:b/>
                <w:bCs/>
                <w:color w:val="000000"/>
                <w:u w:val="none"/>
              </w:rPr>
              <w:t xml:space="preserve">) цены </w:t>
            </w:r>
            <w:r>
              <w:rPr>
                <w:rStyle w:val="aa"/>
                <w:b/>
                <w:bCs/>
                <w:color w:val="000000"/>
                <w:u w:val="none"/>
              </w:rPr>
              <w:t>Договора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25DCB" w:rsidRPr="00AA016A" w:rsidRDefault="00A25DCB" w:rsidP="00A25DCB">
            <w:pPr>
              <w:jc w:val="both"/>
            </w:pPr>
            <w:r w:rsidRPr="00AA016A">
              <w:t>Начальная (минимальная) цена договора (цена лота), определяется в соответствии с отчетами об оценке рыночной стоимости, в соответствии с нормами законодательства, регулирующего оценочную деятельность в Российской Федерации.</w:t>
            </w:r>
          </w:p>
          <w:p w:rsidR="00EB5BAC" w:rsidRPr="008A3538" w:rsidRDefault="00EB5BAC" w:rsidP="00216C42">
            <w:pPr>
              <w:widowControl w:val="0"/>
              <w:tabs>
                <w:tab w:val="left" w:pos="8284"/>
              </w:tabs>
              <w:snapToGrid w:val="0"/>
              <w:spacing w:line="240" w:lineRule="atLeast"/>
              <w:ind w:left="62" w:right="6" w:firstLine="233"/>
              <w:jc w:val="both"/>
            </w:pP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9</w:t>
            </w:r>
          </w:p>
        </w:tc>
        <w:tc>
          <w:tcPr>
            <w:tcW w:w="9214" w:type="dxa"/>
            <w:tcBorders>
              <w:top w:val="single" w:sz="4" w:space="0" w:color="000000"/>
              <w:left w:val="single" w:sz="4" w:space="0" w:color="000000"/>
              <w:bottom w:val="single" w:sz="4" w:space="0" w:color="000000"/>
              <w:right w:val="single" w:sz="4" w:space="0" w:color="000000"/>
            </w:tcBorders>
          </w:tcPr>
          <w:p w:rsidR="009E52D3" w:rsidRDefault="00A931B3" w:rsidP="008A3CF7">
            <w:pPr>
              <w:tabs>
                <w:tab w:val="left" w:pos="8284"/>
              </w:tabs>
              <w:snapToGrid w:val="0"/>
              <w:ind w:left="62" w:right="6" w:firstLine="233"/>
              <w:jc w:val="center"/>
              <w:rPr>
                <w:b/>
                <w:bCs/>
                <w:szCs w:val="8"/>
              </w:rPr>
            </w:pPr>
            <w:r>
              <w:rPr>
                <w:b/>
                <w:lang w:eastAsia="ru-RU"/>
              </w:rPr>
              <w:t>О</w:t>
            </w:r>
            <w:r w:rsidRPr="005E6E6F">
              <w:rPr>
                <w:b/>
                <w:lang w:eastAsia="ru-RU"/>
              </w:rPr>
              <w:t xml:space="preserve">писание и технические характеристики </w:t>
            </w:r>
            <w:r w:rsidR="008A3CF7">
              <w:rPr>
                <w:b/>
                <w:lang w:eastAsia="ru-RU"/>
              </w:rPr>
              <w:t>муниципаль</w:t>
            </w:r>
            <w:r w:rsidRPr="005E6E6F">
              <w:rPr>
                <w:b/>
                <w:lang w:eastAsia="ru-RU"/>
              </w:rPr>
              <w:t xml:space="preserve">ного имущества, права на которое передаются по </w:t>
            </w:r>
            <w:r w:rsidR="00B107B7">
              <w:rPr>
                <w:b/>
                <w:lang w:eastAsia="ru-RU"/>
              </w:rPr>
              <w:t>Д</w:t>
            </w:r>
            <w:r w:rsidRPr="005E6E6F">
              <w:rPr>
                <w:b/>
                <w:lang w:eastAsia="ru-RU"/>
              </w:rPr>
              <w:t>оговору</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bCs/>
                <w:i/>
                <w:sz w:val="20"/>
                <w:szCs w:val="8"/>
              </w:rPr>
            </w:pPr>
          </w:p>
        </w:tc>
        <w:tc>
          <w:tcPr>
            <w:tcW w:w="9214" w:type="dxa"/>
            <w:tcBorders>
              <w:top w:val="single" w:sz="4" w:space="0" w:color="000000"/>
              <w:left w:val="single" w:sz="4" w:space="0" w:color="000000"/>
              <w:bottom w:val="single" w:sz="4" w:space="0" w:color="000000"/>
              <w:right w:val="single" w:sz="4" w:space="0" w:color="000000"/>
            </w:tcBorders>
          </w:tcPr>
          <w:p w:rsidR="00216C42" w:rsidRPr="00DF55BC" w:rsidRDefault="00216C42" w:rsidP="008A3CF7">
            <w:pPr>
              <w:jc w:val="both"/>
            </w:pPr>
            <w:r w:rsidRPr="00DF55BC">
              <w:t xml:space="preserve">Некапитальные строения и сооружения на территории муниципального автономного учреждения культуры городского округа Домодедово «Городской парк культуры и отдыха «Ёлочки» (далее «Муниципальное имущество»). </w:t>
            </w:r>
          </w:p>
          <w:p w:rsidR="00216C42" w:rsidRPr="00DF55BC" w:rsidRDefault="00216C42" w:rsidP="008A3CF7">
            <w:pPr>
              <w:jc w:val="both"/>
            </w:pPr>
            <w:r w:rsidRPr="00DF55BC">
              <w:t xml:space="preserve">Ориентир зоны нахождения муниципального имущества (местоположение): 142000, </w:t>
            </w:r>
            <w:proofErr w:type="gramStart"/>
            <w:r w:rsidRPr="00DF55BC">
              <w:t>Московская</w:t>
            </w:r>
            <w:proofErr w:type="gramEnd"/>
            <w:r w:rsidRPr="00DF55BC">
              <w:t xml:space="preserve"> обл., г. Домодедово, ул. Каширское шоссе, дом 107</w:t>
            </w:r>
          </w:p>
          <w:p w:rsidR="00216C42" w:rsidRPr="00DF55BC" w:rsidRDefault="00216C42" w:rsidP="008A3CF7">
            <w:pPr>
              <w:jc w:val="both"/>
            </w:pPr>
            <w:r w:rsidRPr="00DF55BC">
              <w:t xml:space="preserve">Размер площади и целевое назначение муниципального имущества: </w:t>
            </w:r>
          </w:p>
          <w:p w:rsidR="00216C42" w:rsidRPr="00DF55BC" w:rsidRDefault="00216C42" w:rsidP="008A3CF7">
            <w:pPr>
              <w:jc w:val="both"/>
            </w:pPr>
          </w:p>
          <w:p w:rsidR="00216C42" w:rsidRPr="00DF55BC" w:rsidRDefault="00216C42" w:rsidP="008A3CF7">
            <w:pPr>
              <w:jc w:val="both"/>
            </w:pPr>
            <w:r w:rsidRPr="00DF55BC">
              <w:t xml:space="preserve">1. ЛОТ № 1: 142000, </w:t>
            </w:r>
            <w:proofErr w:type="gramStart"/>
            <w:r w:rsidRPr="00DF55BC">
              <w:t>Московская</w:t>
            </w:r>
            <w:proofErr w:type="gramEnd"/>
            <w:r w:rsidRPr="00DF55BC">
              <w:t xml:space="preserve"> обл., г. Домодедово, ш. </w:t>
            </w:r>
            <w:proofErr w:type="gramStart"/>
            <w:r w:rsidRPr="00DF55BC">
              <w:t xml:space="preserve">Каширское, дом 107, некапитальное сооружение (пункт проката), площадью: 16 кв. м, целевое назначение: организация пункта проката велосипедов, роликов, самокатов,  </w:t>
            </w:r>
            <w:proofErr w:type="spellStart"/>
            <w:r w:rsidRPr="00DF55BC">
              <w:t>сигвеев</w:t>
            </w:r>
            <w:proofErr w:type="spellEnd"/>
            <w:r w:rsidRPr="00DF55BC">
              <w:t xml:space="preserve">, </w:t>
            </w:r>
            <w:proofErr w:type="spellStart"/>
            <w:r w:rsidRPr="00DF55BC">
              <w:t>гироскутеров</w:t>
            </w:r>
            <w:proofErr w:type="spellEnd"/>
            <w:r w:rsidRPr="00DF55BC">
              <w:t xml:space="preserve"> и т.п. </w:t>
            </w:r>
            <w:proofErr w:type="gramEnd"/>
          </w:p>
          <w:p w:rsidR="00216C42" w:rsidRPr="00DF55BC" w:rsidRDefault="00216C42" w:rsidP="008A3CF7">
            <w:pPr>
              <w:jc w:val="both"/>
            </w:pPr>
            <w:r w:rsidRPr="00DF55BC">
              <w:t xml:space="preserve">2. ЛОТ № 2: 142000, </w:t>
            </w:r>
            <w:proofErr w:type="gramStart"/>
            <w:r w:rsidRPr="00DF55BC">
              <w:t>Московская</w:t>
            </w:r>
            <w:proofErr w:type="gramEnd"/>
            <w:r w:rsidRPr="00DF55BC">
              <w:t xml:space="preserve"> обл., г. Домодедово, ш. </w:t>
            </w:r>
            <w:proofErr w:type="gramStart"/>
            <w:r w:rsidRPr="00DF55BC">
              <w:t xml:space="preserve">Каширское, дом 107, некапитальное сооружение (пункт проката), площадью: 18 кв. м, целевое назначение: организация пункта проката велосипедов, роликов, самокатов,  </w:t>
            </w:r>
            <w:proofErr w:type="spellStart"/>
            <w:r w:rsidRPr="00DF55BC">
              <w:t>сигвеев</w:t>
            </w:r>
            <w:proofErr w:type="spellEnd"/>
            <w:r w:rsidRPr="00DF55BC">
              <w:t xml:space="preserve">, </w:t>
            </w:r>
            <w:proofErr w:type="spellStart"/>
            <w:r w:rsidRPr="00DF55BC">
              <w:t>гироскутеров</w:t>
            </w:r>
            <w:proofErr w:type="spellEnd"/>
            <w:r w:rsidRPr="00DF55BC">
              <w:t xml:space="preserve"> и т.п. </w:t>
            </w:r>
            <w:proofErr w:type="gramEnd"/>
          </w:p>
          <w:p w:rsidR="00216C42" w:rsidRPr="00DF55BC" w:rsidRDefault="00216C42" w:rsidP="008A3CF7">
            <w:pPr>
              <w:jc w:val="both"/>
            </w:pPr>
            <w:r w:rsidRPr="00DF55BC">
              <w:t xml:space="preserve">3. ЛОТ № 3: 142000, </w:t>
            </w:r>
            <w:proofErr w:type="gramStart"/>
            <w:r w:rsidRPr="00DF55BC">
              <w:t>Московская</w:t>
            </w:r>
            <w:proofErr w:type="gramEnd"/>
            <w:r w:rsidRPr="00DF55BC">
              <w:t xml:space="preserve"> обл., г. Домодедово, ш. </w:t>
            </w:r>
            <w:proofErr w:type="gramStart"/>
            <w:r w:rsidRPr="00DF55BC">
              <w:t xml:space="preserve">Каширское, дом 107, некапитальное сооружение (шатер), площадью: 72 кв. м, целевое назначение: организация мини зоопарка, контактного зоопарка или эквивалент </w:t>
            </w:r>
            <w:proofErr w:type="gramEnd"/>
          </w:p>
          <w:p w:rsidR="00216C42" w:rsidRPr="00DF55BC" w:rsidRDefault="00216C42" w:rsidP="008A3CF7">
            <w:pPr>
              <w:jc w:val="both"/>
            </w:pPr>
            <w:r w:rsidRPr="00DF55BC">
              <w:t xml:space="preserve">4. ЛОТ № 4: 142000, </w:t>
            </w:r>
            <w:proofErr w:type="gramStart"/>
            <w:r w:rsidRPr="00DF55BC">
              <w:t>Московская</w:t>
            </w:r>
            <w:proofErr w:type="gramEnd"/>
            <w:r w:rsidRPr="00DF55BC">
              <w:t xml:space="preserve"> обл., г. Домодедово, ш. Каширское, дом 107, некапитальное строение (Деревянный киоск), площадью: 7,5 кв. м, целевое назначение: организация торговли сувенирной продукции </w:t>
            </w:r>
          </w:p>
          <w:p w:rsidR="00216C42" w:rsidRPr="00DF55BC" w:rsidRDefault="00216C42" w:rsidP="008A3CF7">
            <w:pPr>
              <w:jc w:val="both"/>
            </w:pPr>
            <w:r w:rsidRPr="00DF55BC">
              <w:t xml:space="preserve">5. ЛОТ № 5: 142000, </w:t>
            </w:r>
            <w:proofErr w:type="gramStart"/>
            <w:r w:rsidRPr="00DF55BC">
              <w:t>Московская</w:t>
            </w:r>
            <w:proofErr w:type="gramEnd"/>
            <w:r w:rsidRPr="00DF55BC">
              <w:t xml:space="preserve"> обл., г. Домодедово, ш. Каширское, дом 107, некапитальное строение (Деревянный киоск), площадью: 7,5 кв. м, целевое назначение: оказание услуг/продажа товаров общественного питания </w:t>
            </w:r>
          </w:p>
          <w:p w:rsidR="00216C42" w:rsidRPr="00DF55BC" w:rsidRDefault="00216C42" w:rsidP="008A3CF7">
            <w:pPr>
              <w:jc w:val="both"/>
            </w:pPr>
            <w:r w:rsidRPr="00DF55BC">
              <w:t xml:space="preserve">6. ЛОТ № 6: 142000, </w:t>
            </w:r>
            <w:proofErr w:type="gramStart"/>
            <w:r w:rsidRPr="00DF55BC">
              <w:t>Московская</w:t>
            </w:r>
            <w:proofErr w:type="gramEnd"/>
            <w:r w:rsidRPr="00DF55BC">
              <w:t xml:space="preserve"> обл., г. Домодедово, ш. Каширское, дом 107, </w:t>
            </w:r>
            <w:r w:rsidRPr="00DF55BC">
              <w:lastRenderedPageBreak/>
              <w:t xml:space="preserve">некапитальное строение (Модуль мишенной обстановки для пневматического тира), площадью:  24 кв. м, целевое назначение: организация тира </w:t>
            </w:r>
          </w:p>
          <w:p w:rsidR="00216C42" w:rsidRPr="00DF55BC" w:rsidRDefault="00216C42" w:rsidP="008A3CF7">
            <w:pPr>
              <w:jc w:val="both"/>
            </w:pPr>
            <w:r w:rsidRPr="00DF55BC">
              <w:t xml:space="preserve">7. ЛОТ № 7: 142000, </w:t>
            </w:r>
            <w:proofErr w:type="gramStart"/>
            <w:r w:rsidRPr="00DF55BC">
              <w:t>Московская</w:t>
            </w:r>
            <w:proofErr w:type="gramEnd"/>
            <w:r w:rsidRPr="00DF55BC">
              <w:t xml:space="preserve"> обл., г. Домодедово, ш. Каширское, дом 107, некапитальное строение (Деревянный торговый ларек), площадью: 24 кв. м, целевое назначение: оказание услуг/продажа товаров общественного питания </w:t>
            </w:r>
          </w:p>
          <w:p w:rsidR="00216C42" w:rsidRPr="00DF55BC" w:rsidRDefault="00216C42" w:rsidP="008A3CF7">
            <w:pPr>
              <w:jc w:val="both"/>
            </w:pPr>
            <w:r w:rsidRPr="00DF55BC">
              <w:t xml:space="preserve">8. ЛОТ № 8: 142000, </w:t>
            </w:r>
            <w:proofErr w:type="gramStart"/>
            <w:r w:rsidRPr="00DF55BC">
              <w:t>Московская</w:t>
            </w:r>
            <w:proofErr w:type="gramEnd"/>
            <w:r w:rsidRPr="00DF55BC">
              <w:t xml:space="preserve"> обл., г. Домодедово, ш. Каширское, дом 107, некапитальное строение (Мини кафе), площадью: 24 кв. м, целевое назначение: оказание услуг/продажа товаров общественного питания </w:t>
            </w:r>
          </w:p>
          <w:p w:rsidR="00216C42" w:rsidRPr="00DF55BC" w:rsidRDefault="00216C42" w:rsidP="008A3CF7">
            <w:pPr>
              <w:jc w:val="both"/>
            </w:pPr>
            <w:r w:rsidRPr="00DF55BC">
              <w:t xml:space="preserve">9. ЛОТ № 9: 142000, </w:t>
            </w:r>
            <w:proofErr w:type="gramStart"/>
            <w:r w:rsidRPr="00DF55BC">
              <w:t>Московская</w:t>
            </w:r>
            <w:proofErr w:type="gramEnd"/>
            <w:r w:rsidRPr="00DF55BC">
              <w:t xml:space="preserve"> обл., г. Домодедово, ш. Каширское, дом 107, некапитальное строение (Торговый павильон) площадью: 24 кв. м, целевое назначение: оказание услуг/продажа товаров общественного питания </w:t>
            </w:r>
          </w:p>
          <w:p w:rsidR="00216C42" w:rsidRPr="00DF55BC" w:rsidRDefault="00216C42" w:rsidP="008A3CF7">
            <w:pPr>
              <w:jc w:val="both"/>
            </w:pPr>
            <w:r w:rsidRPr="00DF55BC">
              <w:t xml:space="preserve">10.ЛОТ №10: 142000, </w:t>
            </w:r>
            <w:proofErr w:type="gramStart"/>
            <w:r w:rsidRPr="00DF55BC">
              <w:t>Московская</w:t>
            </w:r>
            <w:proofErr w:type="gramEnd"/>
            <w:r w:rsidRPr="00DF55BC">
              <w:t xml:space="preserve"> обл., г. Домодедово, ш. Каширское, дом 107, некапитальное строение (Арт-домик), площадью: 9 кв. м, целевое назначение: оказание услуг/продажа товаров общественного питания </w:t>
            </w:r>
          </w:p>
          <w:p w:rsidR="00216C42" w:rsidRPr="00DF55BC" w:rsidRDefault="00216C42" w:rsidP="008A3CF7">
            <w:pPr>
              <w:jc w:val="both"/>
            </w:pPr>
            <w:r w:rsidRPr="00DF55BC">
              <w:t xml:space="preserve">11.ЛОТ №11: 142000, </w:t>
            </w:r>
            <w:proofErr w:type="gramStart"/>
            <w:r w:rsidRPr="00DF55BC">
              <w:t>Московская</w:t>
            </w:r>
            <w:proofErr w:type="gramEnd"/>
            <w:r w:rsidRPr="00DF55BC">
              <w:t xml:space="preserve"> обл., г. Домодедово, ш. Каширское, дом 107, некапитальное строение (Деревянный домик), площадью: 24 кв. м, целевое назначение: оказание услуг/продажа товаров общественного питания </w:t>
            </w:r>
          </w:p>
          <w:p w:rsidR="00216C42" w:rsidRPr="00DF55BC" w:rsidRDefault="00216C42" w:rsidP="008A3CF7">
            <w:pPr>
              <w:shd w:val="clear" w:color="auto" w:fill="FFFFFF"/>
              <w:snapToGrid w:val="0"/>
              <w:ind w:left="62" w:right="6" w:firstLine="233"/>
              <w:jc w:val="both"/>
            </w:pPr>
          </w:p>
          <w:p w:rsidR="0052495A" w:rsidRPr="00DF55BC" w:rsidRDefault="009E52D3" w:rsidP="008A3CF7">
            <w:pPr>
              <w:pStyle w:val="af"/>
              <w:shd w:val="clear" w:color="auto" w:fill="FFFFFF"/>
              <w:tabs>
                <w:tab w:val="left" w:pos="8284"/>
              </w:tabs>
              <w:snapToGrid w:val="0"/>
              <w:spacing w:before="0" w:after="0"/>
              <w:ind w:left="62" w:right="6" w:firstLine="233"/>
              <w:jc w:val="both"/>
            </w:pPr>
            <w:r w:rsidRPr="00DF55BC">
              <w:t xml:space="preserve">Характеристики </w:t>
            </w:r>
            <w:r w:rsidR="008A3CF7" w:rsidRPr="00DF55BC">
              <w:t>му</w:t>
            </w:r>
            <w:r w:rsidR="00C81DF6">
              <w:t>н</w:t>
            </w:r>
            <w:r w:rsidR="008A3CF7" w:rsidRPr="00DF55BC">
              <w:t>иципаль</w:t>
            </w:r>
            <w:r w:rsidR="00B107B7" w:rsidRPr="00DF55BC">
              <w:t xml:space="preserve">ного имущества, права на которое </w:t>
            </w:r>
            <w:proofErr w:type="gramStart"/>
            <w:r w:rsidR="00B107B7" w:rsidRPr="00DF55BC">
              <w:t xml:space="preserve">передаются по договору </w:t>
            </w:r>
            <w:r w:rsidRPr="00DF55BC">
              <w:t>указаны</w:t>
            </w:r>
            <w:proofErr w:type="gramEnd"/>
            <w:r w:rsidRPr="00DF55BC">
              <w:t xml:space="preserve"> в </w:t>
            </w:r>
            <w:r w:rsidR="00F365F4" w:rsidRPr="00DF55BC">
              <w:t xml:space="preserve">части III настоящей Аукционной документации </w:t>
            </w:r>
            <w:r w:rsidRPr="00DF55BC">
              <w:t>(</w:t>
            </w:r>
            <w:r w:rsidR="00F365F4" w:rsidRPr="00DF55BC">
              <w:t>Технические характеристики государственного имущества</w:t>
            </w:r>
            <w:r w:rsidR="00963FF1" w:rsidRPr="00DF55BC">
              <w:t>, права на которое передаются по договору</w:t>
            </w:r>
            <w:r w:rsidRPr="00DF55BC">
              <w:t>)</w:t>
            </w:r>
            <w:r w:rsidR="004B2F8A" w:rsidRPr="00DF55BC">
              <w:t>.</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lastRenderedPageBreak/>
              <w:t>10</w:t>
            </w: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snapToGrid w:val="0"/>
              <w:ind w:left="62" w:right="6" w:firstLine="233"/>
              <w:jc w:val="center"/>
              <w:rPr>
                <w:b/>
              </w:rPr>
            </w:pPr>
            <w:r>
              <w:rPr>
                <w:b/>
              </w:rPr>
              <w:t xml:space="preserve">Участники </w:t>
            </w:r>
            <w:r w:rsidR="00D10055">
              <w:rPr>
                <w:b/>
              </w:rPr>
              <w:t>аукциона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10055" w:rsidRPr="00D10055" w:rsidRDefault="00D10055" w:rsidP="002A10E4">
            <w:pPr>
              <w:tabs>
                <w:tab w:val="left" w:pos="8284"/>
              </w:tabs>
              <w:suppressAutoHyphens w:val="0"/>
              <w:autoSpaceDE w:val="0"/>
              <w:autoSpaceDN w:val="0"/>
              <w:adjustRightInd w:val="0"/>
              <w:ind w:left="62" w:right="6" w:firstLine="233"/>
              <w:jc w:val="both"/>
              <w:rPr>
                <w:lang w:eastAsia="ru-RU"/>
              </w:rPr>
            </w:pPr>
            <w:r w:rsidRPr="00D10055">
              <w:rPr>
                <w:lang w:eastAsia="ru-RU"/>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A370DB" w:rsidRPr="00A370DB" w:rsidRDefault="00D10055" w:rsidP="002A10E4">
            <w:pPr>
              <w:tabs>
                <w:tab w:val="left" w:pos="8284"/>
              </w:tabs>
              <w:ind w:left="62" w:right="6" w:firstLine="233"/>
              <w:jc w:val="both"/>
            </w:pPr>
            <w:r w:rsidRPr="00D10055">
              <w:rPr>
                <w:lang w:eastAsia="ru-RU"/>
              </w:rP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11</w:t>
            </w: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snapToGrid w:val="0"/>
              <w:ind w:left="62" w:right="6" w:firstLine="233"/>
              <w:jc w:val="center"/>
              <w:rPr>
                <w:b/>
              </w:rPr>
            </w:pPr>
            <w:r>
              <w:rPr>
                <w:b/>
              </w:rPr>
              <w:t xml:space="preserve">Требования к участникам </w:t>
            </w:r>
            <w:r w:rsidR="00E603F6">
              <w:rPr>
                <w:b/>
              </w:rPr>
              <w:t>аукциона</w:t>
            </w:r>
          </w:p>
        </w:tc>
      </w:tr>
      <w:tr w:rsidR="009E52D3" w:rsidTr="002D2E95">
        <w:trPr>
          <w:trHeight w:val="274"/>
        </w:trPr>
        <w:tc>
          <w:tcPr>
            <w:tcW w:w="567" w:type="dxa"/>
            <w:tcBorders>
              <w:top w:val="single" w:sz="4" w:space="0" w:color="000000"/>
              <w:left w:val="single" w:sz="4" w:space="0" w:color="000000"/>
              <w:bottom w:val="single" w:sz="4" w:space="0" w:color="000000"/>
            </w:tcBorders>
          </w:tcPr>
          <w:p w:rsidR="009E52D3" w:rsidRPr="000F5404"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E603F6" w:rsidRPr="00A65E15" w:rsidRDefault="00E603F6" w:rsidP="002A10E4">
            <w:pPr>
              <w:tabs>
                <w:tab w:val="left" w:pos="8284"/>
              </w:tabs>
              <w:ind w:left="62" w:right="6" w:firstLine="233"/>
              <w:jc w:val="both"/>
            </w:pPr>
            <w:r w:rsidRPr="00A65E15">
              <w:t xml:space="preserve">Участники аукциона должны соответствовать требованиям, установленным законодательством Российской Федерации к таким участникам. </w:t>
            </w:r>
          </w:p>
          <w:p w:rsidR="00E603F6" w:rsidRPr="00A65E15" w:rsidRDefault="00E603F6" w:rsidP="002A10E4">
            <w:pPr>
              <w:tabs>
                <w:tab w:val="left" w:pos="8284"/>
              </w:tabs>
              <w:ind w:left="62" w:right="6" w:firstLine="233"/>
              <w:jc w:val="both"/>
            </w:pPr>
            <w:r w:rsidRPr="00A65E15">
              <w:t>Заявитель не допускается единой комиссией к участию в аукционе в случаях:</w:t>
            </w:r>
          </w:p>
          <w:p w:rsidR="00E603F6" w:rsidRPr="00A65E15" w:rsidRDefault="00E603F6" w:rsidP="002A10E4">
            <w:pPr>
              <w:tabs>
                <w:tab w:val="left" w:pos="8284"/>
              </w:tabs>
              <w:ind w:left="62" w:right="6" w:firstLine="233"/>
              <w:jc w:val="both"/>
            </w:pPr>
            <w:r w:rsidRPr="00A65E15">
              <w:t xml:space="preserve">1) непредставления документов, определенных </w:t>
            </w:r>
            <w:hyperlink w:anchor="sub_1052" w:history="1">
              <w:r w:rsidRPr="00A65E15">
                <w:rPr>
                  <w:rStyle w:val="aa"/>
                  <w:color w:val="auto"/>
                  <w:u w:val="none"/>
                </w:rPr>
                <w:t xml:space="preserve">пунктом </w:t>
              </w:r>
            </w:hyperlink>
            <w:r w:rsidRPr="00A65E15">
              <w:t>13 Раздела I.3 Информационной карты аукциона настоящей документации, либо наличия в таких документах недостоверных сведений;</w:t>
            </w:r>
          </w:p>
          <w:p w:rsidR="00E603F6" w:rsidRPr="00A65E15" w:rsidRDefault="00E603F6" w:rsidP="002A10E4">
            <w:pPr>
              <w:tabs>
                <w:tab w:val="left" w:pos="8284"/>
              </w:tabs>
              <w:ind w:left="62" w:right="6" w:firstLine="233"/>
              <w:jc w:val="both"/>
            </w:pPr>
            <w:r w:rsidRPr="00A65E15">
              <w:t xml:space="preserve">2) несоответствия требованиям, указанным в абзаце 1 </w:t>
            </w:r>
            <w:hyperlink w:anchor="sub_1018" w:history="1">
              <w:r w:rsidRPr="00A65E15">
                <w:rPr>
                  <w:rStyle w:val="aa"/>
                  <w:color w:val="auto"/>
                  <w:u w:val="none"/>
                </w:rPr>
                <w:t>пункта 1</w:t>
              </w:r>
            </w:hyperlink>
            <w:r w:rsidRPr="00A65E15">
              <w:t>1 Раздела I.3 Информационной карты аукциона настоящей документации;</w:t>
            </w:r>
          </w:p>
          <w:p w:rsidR="00E603F6" w:rsidRPr="00A65E15" w:rsidRDefault="00E603F6" w:rsidP="002A10E4">
            <w:pPr>
              <w:tabs>
                <w:tab w:val="left" w:pos="8284"/>
              </w:tabs>
              <w:ind w:left="62" w:right="6" w:firstLine="233"/>
              <w:jc w:val="both"/>
            </w:pPr>
            <w:r w:rsidRPr="00A65E15">
              <w:t>3) невнесения задатка, если требование о внесении задатка указано в извещении о проведен</w:t>
            </w:r>
            <w:proofErr w:type="gramStart"/>
            <w:r w:rsidRPr="00A65E15">
              <w:t>ии ау</w:t>
            </w:r>
            <w:proofErr w:type="gramEnd"/>
            <w:r w:rsidRPr="00A65E15">
              <w:t>кциона;</w:t>
            </w:r>
          </w:p>
          <w:p w:rsidR="00E603F6" w:rsidRPr="00A65E15" w:rsidRDefault="00E603F6" w:rsidP="002A10E4">
            <w:pPr>
              <w:tabs>
                <w:tab w:val="left" w:pos="8284"/>
              </w:tabs>
              <w:ind w:left="62" w:right="6" w:firstLine="233"/>
              <w:jc w:val="both"/>
            </w:pPr>
            <w:r w:rsidRPr="00A65E15">
              <w:t>4) несоответствия заявки на участие в аукционе требованиям документации об аукционе, в том числе наличия в такой заявке предложения о цене договора ниже начальной (минимальной) цены договора (цены лота);</w:t>
            </w:r>
          </w:p>
          <w:p w:rsidR="00E603F6" w:rsidRPr="00A65E15" w:rsidRDefault="00E603F6" w:rsidP="002A10E4">
            <w:pPr>
              <w:tabs>
                <w:tab w:val="left" w:pos="8284"/>
              </w:tabs>
              <w:ind w:left="62" w:right="6" w:firstLine="233"/>
              <w:jc w:val="both"/>
            </w:pPr>
            <w:r w:rsidRPr="00A65E15">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E52D3" w:rsidRPr="00A65E15" w:rsidRDefault="00227753" w:rsidP="002A10E4">
            <w:pPr>
              <w:tabs>
                <w:tab w:val="left" w:pos="8284"/>
              </w:tabs>
              <w:ind w:left="62" w:right="6" w:firstLine="233"/>
              <w:jc w:val="both"/>
            </w:pPr>
            <w:r>
              <w:t>6</w:t>
            </w:r>
            <w:r w:rsidR="00E603F6" w:rsidRPr="00A65E15">
              <w:t xml:space="preserve">) наличие решения о приостановлении деятельности заявителя в порядке, предусмотренном </w:t>
            </w:r>
            <w:hyperlink r:id="rId44" w:history="1">
              <w:r w:rsidR="00E603F6" w:rsidRPr="00A65E15">
                <w:rPr>
                  <w:rStyle w:val="aa"/>
                  <w:color w:val="auto"/>
                  <w:u w:val="none"/>
                </w:rPr>
                <w:t>Кодексом</w:t>
              </w:r>
            </w:hyperlink>
            <w:r w:rsidR="00E603F6" w:rsidRPr="00A65E15">
              <w:t xml:space="preserve"> Российской Федерации об административных правонарушениях, на день рассмотрения заявки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lastRenderedPageBreak/>
              <w:t>12</w:t>
            </w:r>
          </w:p>
        </w:tc>
        <w:tc>
          <w:tcPr>
            <w:tcW w:w="9214" w:type="dxa"/>
            <w:tcBorders>
              <w:top w:val="single" w:sz="4" w:space="0" w:color="000000"/>
              <w:left w:val="single" w:sz="4" w:space="0" w:color="000000"/>
              <w:bottom w:val="single" w:sz="4" w:space="0" w:color="000000"/>
              <w:right w:val="single" w:sz="4" w:space="0" w:color="000000"/>
            </w:tcBorders>
          </w:tcPr>
          <w:p w:rsidR="00E603F6" w:rsidRPr="00A65E15" w:rsidRDefault="009B76F9" w:rsidP="002A10E4">
            <w:pPr>
              <w:tabs>
                <w:tab w:val="left" w:pos="8284"/>
              </w:tabs>
              <w:snapToGrid w:val="0"/>
              <w:ind w:left="62" w:right="6" w:firstLine="233"/>
              <w:jc w:val="center"/>
              <w:rPr>
                <w:b/>
              </w:rPr>
            </w:pPr>
            <w:r w:rsidRPr="00A65E15">
              <w:rPr>
                <w:b/>
              </w:rPr>
              <w:t>Порядок подачи заявок</w:t>
            </w:r>
            <w:r w:rsidR="00E603F6" w:rsidRPr="00A65E15">
              <w:rPr>
                <w:b/>
              </w:rPr>
              <w:t xml:space="preserve"> на участие в аукционе</w:t>
            </w:r>
          </w:p>
        </w:tc>
      </w:tr>
      <w:tr w:rsidR="00E603F6" w:rsidTr="00C7680C">
        <w:trPr>
          <w:trHeight w:val="71"/>
        </w:trPr>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370DB" w:rsidRPr="00A65E15" w:rsidRDefault="00A370DB" w:rsidP="002A10E4">
            <w:pPr>
              <w:tabs>
                <w:tab w:val="left" w:pos="8284"/>
              </w:tabs>
              <w:ind w:left="62" w:right="6" w:firstLine="233"/>
              <w:jc w:val="both"/>
            </w:pPr>
            <w:r w:rsidRPr="00A65E15">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601871" w:rsidRPr="00A65E15" w:rsidRDefault="00601871" w:rsidP="002A10E4">
            <w:pPr>
              <w:tabs>
                <w:tab w:val="left" w:pos="8284"/>
              </w:tabs>
              <w:ind w:left="62" w:right="6" w:firstLine="233"/>
              <w:jc w:val="both"/>
            </w:pPr>
            <w:r w:rsidRPr="00A65E15">
              <w:t xml:space="preserve">Заявка на участие в аукционе подается в срок и по форме, которые установлены документацией об аукционе в соответствии с указаниями пункта 2.3 "Подготовка заявки на участие в аукционе" Раздела I.2 документации об аукционе "Общие условия проведения аукциона". Подача заявки на участие в аукционе является акцептом оферты в соответствии со </w:t>
            </w:r>
            <w:hyperlink r:id="rId45" w:history="1">
              <w:r w:rsidRPr="00A65E15">
                <w:rPr>
                  <w:rStyle w:val="aa"/>
                  <w:color w:val="auto"/>
                  <w:u w:val="none"/>
                </w:rPr>
                <w:t>статьей 438</w:t>
              </w:r>
            </w:hyperlink>
            <w:r w:rsidRPr="00A65E15">
              <w:t xml:space="preserve"> Гражданского кодекса Российской Федерации.</w:t>
            </w:r>
          </w:p>
          <w:p w:rsidR="00E603F6" w:rsidRPr="00A65E15" w:rsidRDefault="00615F7F" w:rsidP="002A10E4">
            <w:pPr>
              <w:tabs>
                <w:tab w:val="left" w:pos="8284"/>
              </w:tabs>
              <w:ind w:left="62" w:right="6" w:firstLine="233"/>
              <w:jc w:val="both"/>
            </w:pPr>
            <w:r w:rsidRPr="00A65E15">
              <w:t xml:space="preserve">Заявка на участие в аукционе подается в письменной форме или в форме электронного документа. </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t>13</w:t>
            </w:r>
          </w:p>
        </w:tc>
        <w:tc>
          <w:tcPr>
            <w:tcW w:w="9214" w:type="dxa"/>
            <w:tcBorders>
              <w:top w:val="single" w:sz="4" w:space="0" w:color="000000"/>
              <w:left w:val="single" w:sz="4" w:space="0" w:color="000000"/>
              <w:bottom w:val="single" w:sz="4" w:space="0" w:color="000000"/>
              <w:right w:val="single" w:sz="4" w:space="0" w:color="000000"/>
            </w:tcBorders>
          </w:tcPr>
          <w:p w:rsidR="00E603F6" w:rsidRDefault="00E603F6" w:rsidP="002A10E4">
            <w:pPr>
              <w:tabs>
                <w:tab w:val="left" w:pos="8284"/>
              </w:tabs>
              <w:snapToGrid w:val="0"/>
              <w:ind w:left="62" w:right="6" w:firstLine="233"/>
              <w:jc w:val="center"/>
              <w:rPr>
                <w:b/>
              </w:rPr>
            </w:pPr>
            <w:r>
              <w:rPr>
                <w:b/>
              </w:rPr>
              <w:t>Документы, входящие в состав заявки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1D7FD5" w:rsidRDefault="00366ADD" w:rsidP="002A10E4">
            <w:pPr>
              <w:tabs>
                <w:tab w:val="left" w:pos="8284"/>
              </w:tabs>
              <w:snapToGrid w:val="0"/>
              <w:ind w:left="62" w:right="6" w:firstLine="233"/>
              <w:jc w:val="both"/>
            </w:pPr>
            <w:r w:rsidRPr="004B0B09">
              <w:t xml:space="preserve">Заявка на участие в аукционе </w:t>
            </w:r>
            <w:r w:rsidRPr="00117862">
              <w:t>должна быть п</w:t>
            </w:r>
            <w:r w:rsidR="00117862" w:rsidRPr="00117862">
              <w:t>одготовлена по форме 4.1</w:t>
            </w:r>
            <w:r w:rsidRPr="00117862">
              <w:t>.,</w:t>
            </w:r>
            <w:r w:rsidRPr="004B0B09">
              <w:t xml:space="preserve"> представленной в "Образцы форм и документов, представляемых для участия в аукционе" настоящей документации</w:t>
            </w:r>
            <w:r>
              <w:t>, либо в иной (произвольной) форме по усмотрению заявителя,</w:t>
            </w:r>
            <w:r w:rsidRPr="004B0B09">
              <w:t xml:space="preserve"> </w:t>
            </w:r>
            <w:r w:rsidRPr="004B0B09">
              <w:rPr>
                <w:lang w:val="en-US"/>
              </w:rPr>
              <w:t>c</w:t>
            </w:r>
            <w:r w:rsidRPr="004B0B09">
              <w:t xml:space="preserve"> соблюдением требований, устан</w:t>
            </w:r>
            <w:r>
              <w:t xml:space="preserve">овленных в Разделе </w:t>
            </w:r>
            <w:r>
              <w:rPr>
                <w:lang w:val="en-US"/>
              </w:rPr>
              <w:t>I</w:t>
            </w:r>
            <w:r>
              <w:t>.2. «Общие условия проведения аукциона» и содержать следующее документы:</w:t>
            </w:r>
          </w:p>
          <w:p w:rsidR="0018507A" w:rsidRPr="0018507A" w:rsidRDefault="0018507A" w:rsidP="002A10E4">
            <w:pPr>
              <w:tabs>
                <w:tab w:val="left" w:pos="8284"/>
              </w:tabs>
              <w:ind w:left="62" w:right="6" w:firstLine="233"/>
              <w:jc w:val="both"/>
            </w:pPr>
            <w:r w:rsidRPr="0018507A">
              <w:t>1) сведения и документы о заявителе, подавшем такую заявку:</w:t>
            </w:r>
          </w:p>
          <w:p w:rsidR="0018507A" w:rsidRPr="0018507A" w:rsidRDefault="0018507A" w:rsidP="002A10E4">
            <w:pPr>
              <w:tabs>
                <w:tab w:val="left" w:pos="8284"/>
              </w:tabs>
              <w:ind w:left="62" w:right="6" w:firstLine="233"/>
              <w:jc w:val="both"/>
            </w:pPr>
            <w:proofErr w:type="gramStart"/>
            <w:r w:rsidRPr="0018507A">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18507A" w:rsidRPr="0018507A" w:rsidRDefault="0018507A" w:rsidP="002A10E4">
            <w:pPr>
              <w:tabs>
                <w:tab w:val="left" w:pos="8284"/>
              </w:tabs>
              <w:ind w:left="62" w:right="6" w:firstLine="233"/>
              <w:jc w:val="both"/>
            </w:pPr>
            <w:proofErr w:type="gramStart"/>
            <w:r w:rsidRPr="0018507A">
              <w:t xml:space="preserve">б) полученную </w:t>
            </w:r>
            <w:r w:rsidRPr="00A65E15">
              <w:t xml:space="preserve">не ранее чем за шесть месяцев до даты размещения на </w:t>
            </w:r>
            <w:hyperlink r:id="rId46" w:history="1">
              <w:r w:rsidRPr="00A65E15">
                <w:rPr>
                  <w:rStyle w:val="aa"/>
                  <w:color w:val="auto"/>
                  <w:u w:val="none"/>
                </w:rPr>
                <w:t>официальном сайте</w:t>
              </w:r>
            </w:hyperlink>
            <w:r w:rsidRPr="00A65E15">
              <w:t xml:space="preserve"> то</w:t>
            </w:r>
            <w:r w:rsidRPr="0018507A">
              <w:t>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18507A">
              <w:t xml:space="preserve"> </w:t>
            </w:r>
            <w:proofErr w:type="gramStart"/>
            <w:r w:rsidRPr="0018507A">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18507A">
              <w:t xml:space="preserve"> извещения о проведен</w:t>
            </w:r>
            <w:proofErr w:type="gramStart"/>
            <w:r w:rsidRPr="0018507A">
              <w:t>ии ау</w:t>
            </w:r>
            <w:proofErr w:type="gramEnd"/>
            <w:r w:rsidRPr="0018507A">
              <w:t>кциона;</w:t>
            </w:r>
          </w:p>
          <w:p w:rsidR="0018507A" w:rsidRPr="0018507A" w:rsidRDefault="0018507A" w:rsidP="002A10E4">
            <w:pPr>
              <w:tabs>
                <w:tab w:val="left" w:pos="8284"/>
              </w:tabs>
              <w:ind w:left="62" w:right="6" w:firstLine="233"/>
              <w:jc w:val="both"/>
            </w:pPr>
            <w:r w:rsidRPr="0018507A">
              <w:t xml:space="preserve">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1E0B82">
              <w:t>аукцион</w:t>
            </w:r>
            <w:r w:rsidRPr="0018507A">
              <w:t>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18507A" w:rsidRPr="0018507A" w:rsidRDefault="0018507A" w:rsidP="002A10E4">
            <w:pPr>
              <w:tabs>
                <w:tab w:val="left" w:pos="8284"/>
              </w:tabs>
              <w:ind w:left="62" w:right="6" w:firstLine="233"/>
              <w:jc w:val="both"/>
            </w:pPr>
            <w:r w:rsidRPr="0018507A">
              <w:t>г) копии учредительных документов заявителя (для юридических лиц);</w:t>
            </w:r>
          </w:p>
          <w:p w:rsidR="0018507A" w:rsidRPr="0018507A" w:rsidRDefault="0018507A" w:rsidP="002A10E4">
            <w:pPr>
              <w:tabs>
                <w:tab w:val="left" w:pos="8284"/>
              </w:tabs>
              <w:ind w:left="62" w:right="6" w:firstLine="233"/>
              <w:jc w:val="both"/>
            </w:pPr>
            <w:r w:rsidRPr="0018507A">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w:t>
            </w:r>
            <w:r w:rsidRPr="0018507A">
              <w:lastRenderedPageBreak/>
              <w:t>договора, внесение задатка или обеспечение исполнения договора являются крупной сделкой;</w:t>
            </w:r>
          </w:p>
          <w:p w:rsidR="0018507A" w:rsidRPr="00A65E15" w:rsidRDefault="0018507A" w:rsidP="002A10E4">
            <w:pPr>
              <w:tabs>
                <w:tab w:val="left" w:pos="8284"/>
              </w:tabs>
              <w:ind w:left="62" w:right="6" w:firstLine="233"/>
              <w:jc w:val="both"/>
            </w:pPr>
            <w:r w:rsidRPr="0018507A">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w:t>
            </w:r>
            <w:r w:rsidRPr="00A65E15">
              <w:t xml:space="preserve">отсутствии решения о приостановлении деятельности заявителя в порядке, предусмотренном </w:t>
            </w:r>
            <w:hyperlink r:id="rId47" w:history="1">
              <w:r w:rsidRPr="00A65E15">
                <w:rPr>
                  <w:rStyle w:val="aa"/>
                  <w:color w:val="auto"/>
                  <w:u w:val="none"/>
                </w:rPr>
                <w:t>Кодексом</w:t>
              </w:r>
            </w:hyperlink>
            <w:r w:rsidRPr="00A65E15">
              <w:t xml:space="preserve"> Российской Федерации об административных правонарушениях;</w:t>
            </w:r>
          </w:p>
          <w:p w:rsidR="00C75447" w:rsidRPr="007D2210" w:rsidRDefault="00C75447" w:rsidP="002A10E4">
            <w:pPr>
              <w:tabs>
                <w:tab w:val="left" w:pos="8284"/>
              </w:tabs>
              <w:ind w:left="62" w:right="6" w:firstLine="233"/>
              <w:jc w:val="both"/>
              <w:rPr>
                <w:lang w:eastAsia="ru-RU"/>
              </w:rPr>
            </w:pPr>
            <w:r>
              <w:t>2</w:t>
            </w:r>
            <w:r w:rsidRPr="007D2210">
              <w:t>) д</w:t>
            </w:r>
            <w:r w:rsidRPr="007D2210">
              <w:rPr>
                <w:lang w:eastAsia="ru-RU"/>
              </w:rPr>
              <w:t xml:space="preserve">окументы или копии документов, подтверждающие внесение задатка, в случае если в документации об аукционе содержится </w:t>
            </w:r>
            <w:proofErr w:type="gramStart"/>
            <w:r w:rsidRPr="007D2210">
              <w:rPr>
                <w:lang w:eastAsia="ru-RU"/>
              </w:rPr>
              <w:t>требование</w:t>
            </w:r>
            <w:proofErr w:type="gramEnd"/>
            <w:r w:rsidRPr="007D2210">
              <w:rPr>
                <w:lang w:eastAsia="ru-RU"/>
              </w:rPr>
              <w:t xml:space="preserve"> о внесении задатка (платежное поручение, подтверждающее перечисление задатка).</w:t>
            </w:r>
          </w:p>
          <w:p w:rsidR="00E603F6" w:rsidRDefault="001D7FD5" w:rsidP="002A10E4">
            <w:pPr>
              <w:tabs>
                <w:tab w:val="left" w:pos="8284"/>
              </w:tabs>
              <w:snapToGrid w:val="0"/>
              <w:ind w:left="62" w:right="6" w:firstLine="233"/>
              <w:jc w:val="both"/>
            </w:pPr>
            <w:r>
              <w:rPr>
                <w:i/>
                <w:iCs/>
              </w:rPr>
              <w:t xml:space="preserve">Любые другие документы по усмотрению </w:t>
            </w:r>
            <w:r w:rsidR="00402466">
              <w:rPr>
                <w:i/>
                <w:iCs/>
              </w:rPr>
              <w:t>Заявителя</w:t>
            </w:r>
            <w:r>
              <w:rPr>
                <w:i/>
                <w:iCs/>
              </w:rPr>
              <w:t>.</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lastRenderedPageBreak/>
              <w:t>14</w:t>
            </w:r>
          </w:p>
        </w:tc>
        <w:tc>
          <w:tcPr>
            <w:tcW w:w="9214" w:type="dxa"/>
            <w:tcBorders>
              <w:top w:val="single" w:sz="4" w:space="0" w:color="000000"/>
              <w:left w:val="single" w:sz="4" w:space="0" w:color="000000"/>
              <w:bottom w:val="single" w:sz="4" w:space="0" w:color="000000"/>
              <w:right w:val="single" w:sz="4" w:space="0" w:color="000000"/>
            </w:tcBorders>
          </w:tcPr>
          <w:p w:rsidR="00E603F6" w:rsidRDefault="001D7FD5" w:rsidP="002A10E4">
            <w:pPr>
              <w:tabs>
                <w:tab w:val="left" w:pos="8284"/>
              </w:tabs>
              <w:snapToGrid w:val="0"/>
              <w:ind w:left="62" w:right="6" w:firstLine="233"/>
              <w:jc w:val="center"/>
              <w:rPr>
                <w:b/>
              </w:rPr>
            </w:pPr>
            <w:r>
              <w:rPr>
                <w:b/>
              </w:rPr>
              <w:t>Требования к оформлению заявок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1D7FD5" w:rsidRDefault="001D7FD5" w:rsidP="002A10E4">
            <w:pPr>
              <w:tabs>
                <w:tab w:val="left" w:pos="8284"/>
              </w:tabs>
              <w:snapToGrid w:val="0"/>
              <w:ind w:left="62" w:right="6" w:firstLine="233"/>
              <w:jc w:val="both"/>
            </w:pPr>
            <w:r>
              <w:t xml:space="preserve">Заявка на участие в </w:t>
            </w:r>
            <w:r>
              <w:rPr>
                <w:bCs/>
              </w:rPr>
              <w:t>аукционе</w:t>
            </w:r>
            <w:r>
              <w:t xml:space="preserve">, поданная </w:t>
            </w:r>
            <w:r w:rsidR="00000E5E">
              <w:t>заявителем</w:t>
            </w:r>
            <w:r>
              <w:t xml:space="preserve"> в письменной форме, оформляется следующим образом:</w:t>
            </w:r>
          </w:p>
          <w:p w:rsidR="001D7FD5" w:rsidRDefault="001D7FD5" w:rsidP="002A10E4">
            <w:pPr>
              <w:tabs>
                <w:tab w:val="left" w:pos="8284"/>
              </w:tabs>
              <w:ind w:left="62" w:right="6" w:firstLine="233"/>
              <w:jc w:val="both"/>
            </w:pPr>
            <w:r>
              <w:t xml:space="preserve">Все документы, представленные </w:t>
            </w:r>
            <w:r w:rsidR="00000E5E">
              <w:t>заявителем</w:t>
            </w:r>
            <w:r>
              <w:t xml:space="preserve">, должны быть скреплены печатью и подписаны уполномоченным лицом (для юридических лиц), подписаны физическим лицом собственноручно. </w:t>
            </w:r>
            <w:r w:rsidR="00000E5E">
              <w:t>Заявитель может</w:t>
            </w:r>
            <w:r>
              <w:t xml:space="preserve"> поместить заявку в конверт. </w:t>
            </w:r>
            <w:proofErr w:type="gramStart"/>
            <w:r>
              <w:t>При этом на конверте указывается наименование открытого аукциона, на участие в котором подается данная заявка: «</w:t>
            </w:r>
            <w:r w:rsidR="00216C42" w:rsidRPr="00DD39A2">
              <w:rPr>
                <w:szCs w:val="28"/>
              </w:rPr>
              <w:t xml:space="preserve">на право заключения </w:t>
            </w:r>
            <w:r w:rsidR="00216C42" w:rsidRPr="00144340">
              <w:rPr>
                <w:szCs w:val="28"/>
              </w:rPr>
              <w:t>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r w:rsidR="00216C42">
              <w:rPr>
                <w:szCs w:val="28"/>
              </w:rPr>
              <w:t xml:space="preserve"> </w:t>
            </w:r>
            <w:r w:rsidR="00216C42" w:rsidRPr="00144340">
              <w:rPr>
                <w:szCs w:val="28"/>
              </w:rPr>
              <w:t>Ориентир зоны нахождения:</w:t>
            </w:r>
            <w:r w:rsidR="00216C42">
              <w:rPr>
                <w:szCs w:val="28"/>
              </w:rPr>
              <w:t xml:space="preserve"> </w:t>
            </w:r>
            <w:r w:rsidR="00216C42" w:rsidRPr="00144340">
              <w:t>ул. Каширское шоссе, д. 107, г. Домодедово, Московская область, 142000</w:t>
            </w:r>
            <w:r w:rsidRPr="004A03FF">
              <w:rPr>
                <w:szCs w:val="28"/>
              </w:rPr>
              <w:t>»</w:t>
            </w:r>
            <w:r>
              <w:t>.</w:t>
            </w:r>
            <w:proofErr w:type="gramEnd"/>
            <w:r>
              <w:rPr>
                <w:color w:val="000000"/>
              </w:rPr>
              <w:t xml:space="preserve"> </w:t>
            </w:r>
            <w:r w:rsidR="00000E5E">
              <w:rPr>
                <w:color w:val="000000"/>
              </w:rPr>
              <w:t>Заявитель</w:t>
            </w:r>
            <w:r>
              <w:rPr>
                <w:color w:val="000000"/>
              </w:rPr>
              <w:t xml:space="preserve">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r>
              <w:rPr>
                <w:rStyle w:val="grame"/>
                <w:b/>
                <w:bCs/>
                <w:color w:val="000000"/>
              </w:rPr>
              <w:t xml:space="preserve">. </w:t>
            </w:r>
            <w:r w:rsidR="00000E5E">
              <w:t>Заявитель</w:t>
            </w:r>
            <w:r>
              <w:t xml:space="preserve"> </w:t>
            </w:r>
            <w:r w:rsidR="00C3549C">
              <w:t>может</w:t>
            </w:r>
            <w:r>
              <w:t xml:space="preserve"> подготовить один экземпляр заявки</w:t>
            </w:r>
            <w:r w:rsidR="00C3549C">
              <w:t xml:space="preserve"> на каждый лот, на котором предполагается участие либо подготовить один (единый по лотам) экземпляр заявки</w:t>
            </w:r>
            <w:r>
              <w:t xml:space="preserve">. </w:t>
            </w:r>
          </w:p>
          <w:p w:rsidR="00E603F6" w:rsidRDefault="001D7FD5" w:rsidP="002A10E4">
            <w:pPr>
              <w:tabs>
                <w:tab w:val="left" w:pos="8284"/>
              </w:tabs>
              <w:snapToGrid w:val="0"/>
              <w:ind w:left="62" w:right="6" w:firstLine="233"/>
              <w:jc w:val="both"/>
            </w:pPr>
            <w:r>
              <w:t xml:space="preserve">При несоблюдении требований к оформлению заявки </w:t>
            </w:r>
            <w:r w:rsidR="00943C83">
              <w:t>заявитель</w:t>
            </w:r>
            <w:r>
              <w:t xml:space="preserve"> не допускается к участию в аукционе на основании несоответствия его заявки требованиям, установленным документацией об аукционе.</w:t>
            </w:r>
          </w:p>
          <w:p w:rsidR="008A4D85" w:rsidRPr="008C217C" w:rsidRDefault="008A4D85" w:rsidP="002A10E4">
            <w:pPr>
              <w:tabs>
                <w:tab w:val="left" w:pos="8284"/>
              </w:tabs>
              <w:ind w:left="62" w:right="6" w:firstLine="233"/>
              <w:jc w:val="both"/>
            </w:pPr>
            <w:r w:rsidRPr="008C217C">
              <w:t xml:space="preserve">Все листы заявки на участие в аукционе, все листы тома заявки на участие в аукционе должны быть прошиты и пронумерованы. Заявка на участие в аукционе и том заявки на участие в аукционе </w:t>
            </w:r>
            <w:r w:rsidR="008C217C" w:rsidRPr="008C217C">
              <w:t>могут</w:t>
            </w:r>
            <w:r w:rsidRPr="008C217C">
              <w:t xml:space="preserve"> содержать опись входящих в ее состав документов, </w:t>
            </w:r>
            <w:r w:rsidR="008C217C" w:rsidRPr="008C217C">
              <w:t xml:space="preserve">должны </w:t>
            </w:r>
            <w:r w:rsidRPr="008C217C">
              <w:t xml:space="preserve">быть скреплены печатью заявителя (для юридических лиц) и подписаны заявителем или лицом, уполномоченным таким заявителем. </w:t>
            </w:r>
            <w:proofErr w:type="gramStart"/>
            <w:r w:rsidRPr="008C217C">
              <w:t>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заявителя, а также подтверждает подлинность и достоверность представленных в составе заявки на участие в аукционе и тома заявки на участие в аукционе документов и сведений.</w:t>
            </w:r>
            <w:proofErr w:type="gramEnd"/>
          </w:p>
          <w:p w:rsidR="008A4D85" w:rsidRDefault="008A4D85" w:rsidP="002A10E4">
            <w:pPr>
              <w:tabs>
                <w:tab w:val="left" w:pos="8284"/>
              </w:tabs>
              <w:snapToGrid w:val="0"/>
              <w:ind w:left="62" w:right="6" w:firstLine="233"/>
              <w:jc w:val="both"/>
            </w:pPr>
            <w:r>
              <w:t xml:space="preserve">При этом ненадлежащее исполнение заявителем требования о том, что все листы заявки на участие в аукционе и тома заявки на участие в аукционе должны быть </w:t>
            </w:r>
            <w:r w:rsidR="00C81DF6">
              <w:t xml:space="preserve">прошиты и </w:t>
            </w:r>
            <w:r w:rsidRPr="00C81DF6">
              <w:t>пронумерованы, не</w:t>
            </w:r>
            <w:r>
              <w:t xml:space="preserve"> является основанием для отказа в допуске к участию в аукционе.</w:t>
            </w:r>
          </w:p>
        </w:tc>
      </w:tr>
      <w:tr w:rsidR="00E603F6" w:rsidTr="008A70CD">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t>15</w:t>
            </w:r>
          </w:p>
        </w:tc>
        <w:tc>
          <w:tcPr>
            <w:tcW w:w="9214" w:type="dxa"/>
            <w:tcBorders>
              <w:top w:val="single" w:sz="4" w:space="0" w:color="000000"/>
              <w:left w:val="single" w:sz="4" w:space="0" w:color="000000"/>
              <w:bottom w:val="single" w:sz="4" w:space="0" w:color="000000"/>
              <w:right w:val="single" w:sz="4" w:space="0" w:color="000000"/>
            </w:tcBorders>
          </w:tcPr>
          <w:p w:rsidR="00E603F6" w:rsidRDefault="0070424B" w:rsidP="002A10E4">
            <w:pPr>
              <w:tabs>
                <w:tab w:val="left" w:pos="8284"/>
              </w:tabs>
              <w:snapToGrid w:val="0"/>
              <w:ind w:left="62" w:right="6" w:firstLine="233"/>
              <w:jc w:val="center"/>
              <w:rPr>
                <w:b/>
              </w:rPr>
            </w:pPr>
            <w:r>
              <w:rPr>
                <w:b/>
              </w:rPr>
              <w:t>Срок подачи заявок на участие в аукционе</w:t>
            </w:r>
          </w:p>
        </w:tc>
      </w:tr>
      <w:tr w:rsidR="00E603F6" w:rsidTr="000F5A58">
        <w:tc>
          <w:tcPr>
            <w:tcW w:w="567" w:type="dxa"/>
            <w:tcBorders>
              <w:top w:val="single" w:sz="4" w:space="0" w:color="auto"/>
              <w:left w:val="single" w:sz="4" w:space="0" w:color="auto"/>
              <w:bottom w:val="single" w:sz="4" w:space="0" w:color="auto"/>
              <w:right w:val="single" w:sz="4" w:space="0" w:color="auto"/>
            </w:tcBorders>
          </w:tcPr>
          <w:p w:rsidR="00E603F6" w:rsidRPr="005B5D1D" w:rsidRDefault="00E603F6" w:rsidP="002D2E95">
            <w:pPr>
              <w:jc w:val="center"/>
            </w:pPr>
          </w:p>
        </w:tc>
        <w:tc>
          <w:tcPr>
            <w:tcW w:w="9214" w:type="dxa"/>
            <w:tcBorders>
              <w:top w:val="single" w:sz="4" w:space="0" w:color="auto"/>
              <w:left w:val="single" w:sz="4" w:space="0" w:color="auto"/>
              <w:bottom w:val="single" w:sz="4" w:space="0" w:color="auto"/>
              <w:right w:val="single" w:sz="4" w:space="0" w:color="auto"/>
            </w:tcBorders>
          </w:tcPr>
          <w:p w:rsidR="0070424B" w:rsidRPr="00C81DF6" w:rsidRDefault="0070424B" w:rsidP="002A10E4">
            <w:pPr>
              <w:shd w:val="clear" w:color="auto" w:fill="FFFFFF"/>
              <w:tabs>
                <w:tab w:val="left" w:pos="8284"/>
              </w:tabs>
              <w:ind w:left="62" w:right="6" w:firstLine="233"/>
              <w:jc w:val="both"/>
            </w:pPr>
            <w:r w:rsidRPr="00C81DF6">
              <w:t xml:space="preserve">Заявки на участие в аукционе принимаются со дня, следующего за днем размещения на </w:t>
            </w:r>
            <w:hyperlink r:id="rId48" w:history="1">
              <w:r w:rsidRPr="00C81DF6">
                <w:rPr>
                  <w:rStyle w:val="a8"/>
                  <w:color w:val="auto"/>
                </w:rPr>
                <w:t>официальном сайте</w:t>
              </w:r>
            </w:hyperlink>
            <w:r w:rsidRPr="00C81DF6">
              <w:t xml:space="preserve"> торгов извещения о проведен</w:t>
            </w:r>
            <w:proofErr w:type="gramStart"/>
            <w:r w:rsidRPr="00C81DF6">
              <w:t>ии ау</w:t>
            </w:r>
            <w:proofErr w:type="gramEnd"/>
            <w:r w:rsidRPr="00C81DF6">
              <w:t xml:space="preserve">кциона до предусмотренных документацией об открытом аукционе даты и времени окончания срока подачи заявок на участие в открытом аукционе. </w:t>
            </w:r>
          </w:p>
          <w:p w:rsidR="00E91A95" w:rsidRPr="00C81DF6" w:rsidRDefault="00E91A95" w:rsidP="002A10E4">
            <w:pPr>
              <w:tabs>
                <w:tab w:val="left" w:pos="8284"/>
              </w:tabs>
              <w:ind w:left="62" w:right="6" w:firstLine="233"/>
              <w:jc w:val="both"/>
            </w:pPr>
            <w:r w:rsidRPr="00C81DF6">
              <w:t xml:space="preserve">Прием заявок на участие в аукционе прекращается </w:t>
            </w:r>
            <w:proofErr w:type="gramStart"/>
            <w:r w:rsidRPr="00C81DF6">
              <w:t>в указанный в извещении о проведении аукциона день рассмотрения заявок на участие в аукционе</w:t>
            </w:r>
            <w:proofErr w:type="gramEnd"/>
            <w:r w:rsidRPr="00C81DF6">
              <w:t xml:space="preserve"> </w:t>
            </w:r>
            <w:r w:rsidRPr="00C81DF6">
              <w:lastRenderedPageBreak/>
              <w:t>непосредственно перед началом рассмотрения заявок.</w:t>
            </w:r>
          </w:p>
          <w:p w:rsidR="0070424B" w:rsidRPr="00C81DF6" w:rsidRDefault="0070424B" w:rsidP="002A10E4">
            <w:pPr>
              <w:tabs>
                <w:tab w:val="left" w:pos="8284"/>
              </w:tabs>
              <w:ind w:left="62" w:right="6" w:firstLine="233"/>
              <w:jc w:val="both"/>
            </w:pPr>
            <w:r w:rsidRPr="00C81DF6">
              <w:t xml:space="preserve">Заявки на участие в аукционе </w:t>
            </w:r>
            <w:r w:rsidR="00414628" w:rsidRPr="00C81DF6">
              <w:t>могут</w:t>
            </w:r>
            <w:r w:rsidRPr="00C81DF6">
              <w:t xml:space="preserve"> быть поданы </w:t>
            </w:r>
            <w:r w:rsidR="00414628" w:rsidRPr="00C81DF6">
              <w:t xml:space="preserve">с </w:t>
            </w:r>
            <w:r w:rsidR="008C217C" w:rsidRPr="00C81DF6">
              <w:t>21</w:t>
            </w:r>
            <w:r w:rsidR="000D74E9" w:rsidRPr="00C81DF6">
              <w:t xml:space="preserve"> </w:t>
            </w:r>
            <w:r w:rsidR="008C217C" w:rsidRPr="00C81DF6">
              <w:t>июня</w:t>
            </w:r>
            <w:r w:rsidR="000D74E9" w:rsidRPr="00C81DF6">
              <w:t xml:space="preserve"> </w:t>
            </w:r>
            <w:r w:rsidR="00EA7FF4" w:rsidRPr="00C81DF6">
              <w:t>201</w:t>
            </w:r>
            <w:r w:rsidR="000D74E9" w:rsidRPr="00C81DF6">
              <w:t>6</w:t>
            </w:r>
            <w:r w:rsidR="00414628" w:rsidRPr="00C81DF6">
              <w:t xml:space="preserve"> года </w:t>
            </w:r>
            <w:r w:rsidRPr="00C81DF6">
              <w:t xml:space="preserve">не позднее: </w:t>
            </w:r>
            <w:r w:rsidR="00C81DF6" w:rsidRPr="00C81DF6">
              <w:t>10</w:t>
            </w:r>
            <w:r w:rsidRPr="00C81DF6">
              <w:t xml:space="preserve"> часов 00 минут (время московское) </w:t>
            </w:r>
            <w:r w:rsidR="00C81DF6" w:rsidRPr="00C81DF6">
              <w:t>03</w:t>
            </w:r>
            <w:r w:rsidR="008C217C" w:rsidRPr="00C81DF6">
              <w:t xml:space="preserve"> августа</w:t>
            </w:r>
            <w:r w:rsidR="004D2A76" w:rsidRPr="00C81DF6">
              <w:t xml:space="preserve"> </w:t>
            </w:r>
            <w:r w:rsidR="00EA7FF4" w:rsidRPr="00C81DF6">
              <w:t>201</w:t>
            </w:r>
            <w:r w:rsidR="000D74E9" w:rsidRPr="00C81DF6">
              <w:t>6</w:t>
            </w:r>
            <w:r w:rsidRPr="00C81DF6">
              <w:t xml:space="preserve"> года.</w:t>
            </w:r>
          </w:p>
          <w:p w:rsidR="00E603F6" w:rsidRPr="00C81DF6" w:rsidRDefault="0019191B" w:rsidP="002A10E4">
            <w:pPr>
              <w:tabs>
                <w:tab w:val="left" w:pos="8284"/>
              </w:tabs>
              <w:ind w:left="62" w:right="6" w:firstLine="233"/>
              <w:jc w:val="both"/>
            </w:pPr>
            <w:r w:rsidRPr="00C81DF6">
              <w:t>Организатор аукциона</w:t>
            </w:r>
            <w:r w:rsidR="0070424B" w:rsidRPr="00C81DF6">
              <w:t xml:space="preserve"> оставляет за собой право продлить срок подачи заявок и внести соответствующие изменения в извещение о проведении открытого аукциона в порядке, установленном Частью </w:t>
            </w:r>
            <w:r w:rsidR="0070424B" w:rsidRPr="00C81DF6">
              <w:rPr>
                <w:lang w:val="en-US"/>
              </w:rPr>
              <w:t>I</w:t>
            </w:r>
            <w:r w:rsidR="0070424B" w:rsidRPr="00C81DF6">
              <w:t xml:space="preserve"> Разделом </w:t>
            </w:r>
            <w:r w:rsidR="0070424B" w:rsidRPr="00C81DF6">
              <w:rPr>
                <w:lang w:val="en-US"/>
              </w:rPr>
              <w:t>I</w:t>
            </w:r>
            <w:r w:rsidR="0070424B" w:rsidRPr="00C81DF6">
              <w:t>.2 "Общие услови</w:t>
            </w:r>
            <w:r w:rsidR="0023420F" w:rsidRPr="00C81DF6">
              <w:t>я</w:t>
            </w:r>
            <w:r w:rsidR="0070424B" w:rsidRPr="00C81DF6">
              <w:t xml:space="preserve"> проведения аукциона".</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r w:rsidRPr="009271F0">
              <w:lastRenderedPageBreak/>
              <w:t>16</w:t>
            </w: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8284"/>
              </w:tabs>
              <w:snapToGrid w:val="0"/>
              <w:ind w:left="62" w:right="6" w:firstLine="233"/>
              <w:jc w:val="center"/>
              <w:rPr>
                <w:b/>
              </w:rPr>
            </w:pPr>
            <w:r w:rsidRPr="00C81DF6">
              <w:rPr>
                <w:b/>
              </w:rPr>
              <w:t xml:space="preserve">Место подачи заявок на участие в аукционе </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083131" w:rsidP="00083131">
            <w:pPr>
              <w:tabs>
                <w:tab w:val="left" w:pos="8284"/>
              </w:tabs>
              <w:snapToGrid w:val="0"/>
              <w:ind w:left="62" w:right="6" w:firstLine="233"/>
              <w:jc w:val="both"/>
            </w:pPr>
            <w:r w:rsidRPr="00C81DF6">
              <w:t xml:space="preserve">142000, </w:t>
            </w:r>
            <w:proofErr w:type="gramStart"/>
            <w:r w:rsidRPr="00C81DF6">
              <w:t>Московская</w:t>
            </w:r>
            <w:proofErr w:type="gramEnd"/>
            <w:r w:rsidRPr="00C81DF6">
              <w:t xml:space="preserve"> обл., г. Домодедово, ул. Каширское шоссе, дом 107 (досуговый центр, 2 этаж, кабинет 16)</w:t>
            </w:r>
            <w:r w:rsidR="00505439" w:rsidRPr="00C81DF6">
              <w:t xml:space="preserve">, или в форме электронного документа по адресу: </w:t>
            </w:r>
            <w:r w:rsidRPr="00C81DF6">
              <w:t xml:space="preserve">elkipark@yandex.ru  </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r>
              <w:t>17</w:t>
            </w: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960"/>
                <w:tab w:val="left" w:pos="8284"/>
              </w:tabs>
              <w:ind w:left="62" w:right="6" w:firstLine="233"/>
              <w:jc w:val="center"/>
            </w:pPr>
            <w:r w:rsidRPr="00C81DF6">
              <w:rPr>
                <w:b/>
              </w:rPr>
              <w:t>Срок отзыва заявок на участие в аукционе</w:t>
            </w:r>
          </w:p>
        </w:tc>
      </w:tr>
      <w:tr w:rsidR="00414628" w:rsidTr="00C7680C">
        <w:trPr>
          <w:trHeight w:val="1121"/>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pP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8284"/>
              </w:tabs>
              <w:ind w:left="62" w:right="6" w:firstLine="233"/>
              <w:jc w:val="both"/>
            </w:pPr>
            <w:r w:rsidRPr="00C81DF6">
              <w:t xml:space="preserve">Заявитель вправе отозвать заявку в любое время до </w:t>
            </w:r>
            <w:r w:rsidRPr="00C81DF6">
              <w:rPr>
                <w:lang w:eastAsia="ru-RU"/>
              </w:rPr>
              <w:t>установленных даты и времени начала рассмотрения заявок на участие в аукционе</w:t>
            </w:r>
            <w:r w:rsidRPr="00C81DF6">
              <w:t xml:space="preserve">. </w:t>
            </w:r>
          </w:p>
          <w:p w:rsidR="006754A5" w:rsidRPr="00C81DF6" w:rsidRDefault="00414628" w:rsidP="002A10E4">
            <w:pPr>
              <w:tabs>
                <w:tab w:val="left" w:pos="8284"/>
              </w:tabs>
              <w:ind w:left="62" w:right="6" w:firstLine="233"/>
              <w:jc w:val="both"/>
            </w:pPr>
            <w:r w:rsidRPr="00C81DF6">
              <w:t xml:space="preserve">Заявки на участие в аукционе могут быть отозваны не позднее: </w:t>
            </w:r>
            <w:r w:rsidR="00C81DF6" w:rsidRPr="00C81DF6">
              <w:t>10</w:t>
            </w:r>
            <w:r w:rsidR="00083131" w:rsidRPr="00C81DF6">
              <w:t xml:space="preserve"> часов 00 минут (время московское) </w:t>
            </w:r>
            <w:r w:rsidR="00C81DF6" w:rsidRPr="00C81DF6">
              <w:t>03</w:t>
            </w:r>
            <w:r w:rsidR="00083131" w:rsidRPr="00C81DF6">
              <w:t xml:space="preserve"> августа 2016 года.</w:t>
            </w:r>
          </w:p>
          <w:p w:rsidR="00414628" w:rsidRPr="00C81DF6" w:rsidRDefault="00414628" w:rsidP="002A10E4">
            <w:pPr>
              <w:numPr>
                <w:ilvl w:val="0"/>
                <w:numId w:val="2"/>
              </w:numPr>
              <w:tabs>
                <w:tab w:val="left" w:pos="8284"/>
              </w:tabs>
              <w:ind w:left="62" w:right="6" w:firstLine="233"/>
              <w:jc w:val="both"/>
            </w:pPr>
            <w:r w:rsidRPr="00C81DF6">
              <w:t>Заявки на участие в аукционе, отозванные до окончания срока подачи заявок на участие в аукционе в порядке, указанном выше, считаются не поданными.</w:t>
            </w:r>
          </w:p>
          <w:p w:rsidR="00414628" w:rsidRPr="00C81DF6" w:rsidRDefault="00414628" w:rsidP="002A10E4">
            <w:pPr>
              <w:tabs>
                <w:tab w:val="left" w:pos="8284"/>
              </w:tabs>
              <w:suppressAutoHyphens w:val="0"/>
              <w:autoSpaceDE w:val="0"/>
              <w:snapToGrid w:val="0"/>
              <w:ind w:left="62" w:right="6" w:firstLine="233"/>
              <w:jc w:val="both"/>
            </w:pPr>
            <w:r w:rsidRPr="00C81DF6">
              <w:t>После окончания срока подачи заявок не допускается отзыв заявок на участие в аукционе.</w:t>
            </w:r>
          </w:p>
        </w:tc>
      </w:tr>
      <w:tr w:rsidR="00414628" w:rsidTr="00C7680C">
        <w:trPr>
          <w:trHeight w:val="469"/>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pPr>
            <w:r>
              <w:t>18</w:t>
            </w:r>
          </w:p>
        </w:tc>
        <w:tc>
          <w:tcPr>
            <w:tcW w:w="9214" w:type="dxa"/>
            <w:tcBorders>
              <w:top w:val="single" w:sz="4" w:space="0" w:color="auto"/>
              <w:left w:val="single" w:sz="4" w:space="0" w:color="auto"/>
              <w:bottom w:val="single" w:sz="4" w:space="0" w:color="000000"/>
              <w:right w:val="single" w:sz="4" w:space="0" w:color="000000"/>
            </w:tcBorders>
          </w:tcPr>
          <w:p w:rsidR="00414628" w:rsidRPr="00DD46D3" w:rsidRDefault="00414628" w:rsidP="002A10E4">
            <w:pPr>
              <w:tabs>
                <w:tab w:val="left" w:pos="8284"/>
              </w:tabs>
              <w:ind w:left="62" w:right="6" w:firstLine="233"/>
              <w:jc w:val="center"/>
              <w:rPr>
                <w:b/>
              </w:rPr>
            </w:pPr>
            <w:r>
              <w:rPr>
                <w:b/>
              </w:rPr>
              <w:t>Д</w:t>
            </w:r>
            <w:r w:rsidRPr="00DD46D3">
              <w:rPr>
                <w:b/>
              </w:rPr>
              <w:t>аты начала и окончания предоставления участникам аукциона разъяснений положений документации об аукционе</w:t>
            </w:r>
          </w:p>
        </w:tc>
      </w:tr>
      <w:tr w:rsidR="00414628" w:rsidTr="00C7680C">
        <w:trPr>
          <w:trHeight w:val="273"/>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rPr>
                <w:b/>
                <w:i/>
                <w:sz w:val="20"/>
                <w:szCs w:val="20"/>
              </w:rPr>
            </w:pPr>
          </w:p>
        </w:tc>
        <w:tc>
          <w:tcPr>
            <w:tcW w:w="9214" w:type="dxa"/>
            <w:tcBorders>
              <w:top w:val="single" w:sz="4" w:space="0" w:color="auto"/>
              <w:left w:val="single" w:sz="4" w:space="0" w:color="auto"/>
              <w:bottom w:val="single" w:sz="4" w:space="0" w:color="000000"/>
              <w:right w:val="single" w:sz="4" w:space="0" w:color="000000"/>
            </w:tcBorders>
          </w:tcPr>
          <w:p w:rsidR="00414628" w:rsidRPr="00866CAA" w:rsidRDefault="00414628" w:rsidP="002A10E4">
            <w:pPr>
              <w:tabs>
                <w:tab w:val="left" w:pos="8284"/>
              </w:tabs>
              <w:ind w:left="62" w:right="6" w:firstLine="233"/>
              <w:jc w:val="both"/>
            </w:pPr>
            <w:r w:rsidRPr="00866CAA">
              <w:t xml:space="preserve">В течение двух рабочих дней </w:t>
            </w:r>
            <w:proofErr w:type="gramStart"/>
            <w:r w:rsidRPr="00866CAA">
              <w:t>с даты поступления</w:t>
            </w:r>
            <w:proofErr w:type="gramEnd"/>
            <w:r w:rsidRPr="00866CAA">
              <w:t xml:space="preserve"> запроса организатор </w:t>
            </w:r>
            <w:r>
              <w:t>аукциона</w:t>
            </w:r>
            <w:r w:rsidRPr="00866CAA">
              <w:t xml:space="preserve"> обязан направить в письменной форме или в форме электронного документа разъяснения положений </w:t>
            </w:r>
            <w:r>
              <w:t>аукционной</w:t>
            </w:r>
            <w:r w:rsidRPr="00866CAA">
              <w:t xml:space="preserve"> документации, если указанный запрос поступил к нему не позднее</w:t>
            </w:r>
            <w:r w:rsidR="00D245BA">
              <w:t>,</w:t>
            </w:r>
            <w:r w:rsidRPr="00866CAA">
              <w:t xml:space="preserve"> чем за три рабочих дня до даты окончания срока подачи заявок на участие в </w:t>
            </w:r>
            <w:r w:rsidR="001E0B82">
              <w:t>аукцион</w:t>
            </w:r>
            <w:r w:rsidRPr="00866CAA">
              <w:t>е.</w:t>
            </w:r>
          </w:p>
          <w:p w:rsidR="00414628" w:rsidRPr="00866CAA" w:rsidRDefault="00414628" w:rsidP="005D4CC5">
            <w:pPr>
              <w:tabs>
                <w:tab w:val="left" w:pos="8284"/>
              </w:tabs>
              <w:ind w:left="62" w:right="6" w:firstLine="233"/>
              <w:jc w:val="both"/>
            </w:pPr>
            <w:r>
              <w:t>Р</w:t>
            </w:r>
            <w:r w:rsidRPr="00866CAA">
              <w:t xml:space="preserve">азъяснения положений </w:t>
            </w:r>
            <w:r>
              <w:t>аукционной</w:t>
            </w:r>
            <w:r w:rsidRPr="00866CAA">
              <w:t xml:space="preserve"> </w:t>
            </w:r>
            <w:r w:rsidRPr="00BD6412">
              <w:t xml:space="preserve">документации предоставляются </w:t>
            </w:r>
            <w:r w:rsidR="005D4CC5" w:rsidRPr="004051CE">
              <w:t xml:space="preserve">с </w:t>
            </w:r>
            <w:r w:rsidR="005D4CC5">
              <w:t>21 июня 2016</w:t>
            </w:r>
            <w:r w:rsidR="005D4CC5" w:rsidRPr="004051CE">
              <w:t xml:space="preserve"> года</w:t>
            </w:r>
            <w:r w:rsidRPr="00BD6412">
              <w:t xml:space="preserve"> </w:t>
            </w:r>
            <w:r w:rsidR="00296F06" w:rsidRPr="00BD6412">
              <w:t>п</w:t>
            </w:r>
            <w:r w:rsidRPr="00BD6412">
              <w:t>о</w:t>
            </w:r>
            <w:r w:rsidR="001F5B26">
              <w:t xml:space="preserve"> </w:t>
            </w:r>
            <w:r w:rsidR="00C81DF6" w:rsidRPr="00C81DF6">
              <w:t>01</w:t>
            </w:r>
            <w:r w:rsidR="001F5B26" w:rsidRPr="00C81DF6">
              <w:t xml:space="preserve"> </w:t>
            </w:r>
            <w:r w:rsidR="00C81DF6" w:rsidRPr="00C81DF6">
              <w:t>августа</w:t>
            </w:r>
            <w:r w:rsidRPr="00C81DF6">
              <w:t xml:space="preserve"> </w:t>
            </w:r>
            <w:r w:rsidR="00DA5D7A" w:rsidRPr="00C81DF6">
              <w:t>2016</w:t>
            </w:r>
            <w:r w:rsidRPr="00C81DF6">
              <w:t xml:space="preserve"> года.</w:t>
            </w:r>
          </w:p>
        </w:tc>
      </w:tr>
      <w:tr w:rsidR="00414628" w:rsidTr="00C7680C">
        <w:tc>
          <w:tcPr>
            <w:tcW w:w="567" w:type="dxa"/>
            <w:tcBorders>
              <w:top w:val="single" w:sz="4" w:space="0" w:color="auto"/>
              <w:left w:val="single" w:sz="4" w:space="0" w:color="000000"/>
              <w:bottom w:val="single" w:sz="4" w:space="0" w:color="000000"/>
            </w:tcBorders>
          </w:tcPr>
          <w:p w:rsidR="00414628" w:rsidRDefault="00414628" w:rsidP="002D2E95">
            <w:pPr>
              <w:snapToGrid w:val="0"/>
              <w:jc w:val="center"/>
            </w:pPr>
            <w:r>
              <w:t>19</w:t>
            </w:r>
          </w:p>
        </w:tc>
        <w:tc>
          <w:tcPr>
            <w:tcW w:w="9214" w:type="dxa"/>
            <w:tcBorders>
              <w:left w:val="single" w:sz="4" w:space="0" w:color="000000"/>
              <w:bottom w:val="single" w:sz="4" w:space="0" w:color="000000"/>
              <w:right w:val="single" w:sz="4" w:space="0" w:color="000000"/>
            </w:tcBorders>
          </w:tcPr>
          <w:p w:rsidR="00414628" w:rsidRPr="002B6F99" w:rsidRDefault="00414628" w:rsidP="002A10E4">
            <w:pPr>
              <w:tabs>
                <w:tab w:val="left" w:pos="8284"/>
              </w:tabs>
              <w:ind w:left="62" w:right="6" w:firstLine="233"/>
              <w:jc w:val="center"/>
              <w:rPr>
                <w:b/>
              </w:rPr>
            </w:pPr>
            <w:r>
              <w:rPr>
                <w:b/>
              </w:rPr>
              <w:t>М</w:t>
            </w:r>
            <w:r w:rsidRPr="002B6F99">
              <w:rPr>
                <w:b/>
              </w:rPr>
              <w:t>есто, дата и время начала рассмотрения заявок на участие в аукционе</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FA24FA" w:rsidRPr="00D16E42" w:rsidRDefault="005D4CC5" w:rsidP="002A10E4">
            <w:pPr>
              <w:tabs>
                <w:tab w:val="left" w:pos="8284"/>
              </w:tabs>
              <w:ind w:left="62" w:right="6" w:firstLine="233"/>
              <w:jc w:val="both"/>
            </w:pPr>
            <w:r w:rsidRPr="00D16E42">
              <w:t xml:space="preserve">142000, </w:t>
            </w:r>
            <w:proofErr w:type="gramStart"/>
            <w:r w:rsidRPr="00D16E42">
              <w:t>Московская</w:t>
            </w:r>
            <w:proofErr w:type="gramEnd"/>
            <w:r w:rsidRPr="00D16E42">
              <w:t xml:space="preserve"> обл., г. Домодедово, ул. Каширское шоссе, дом 107</w:t>
            </w:r>
            <w:r w:rsidR="00C81DF6" w:rsidRPr="00D16E42">
              <w:t xml:space="preserve"> (досуговый центр, кабинет 16)</w:t>
            </w:r>
          </w:p>
          <w:p w:rsidR="000A36E8" w:rsidRPr="00D16E42" w:rsidRDefault="00C81DF6" w:rsidP="002A10E4">
            <w:pPr>
              <w:tabs>
                <w:tab w:val="left" w:pos="8284"/>
              </w:tabs>
              <w:ind w:left="62" w:right="6" w:firstLine="233"/>
              <w:jc w:val="both"/>
            </w:pPr>
            <w:r w:rsidRPr="00D16E42">
              <w:t>10</w:t>
            </w:r>
            <w:r w:rsidR="005D4CC5" w:rsidRPr="00D16E42">
              <w:t xml:space="preserve"> часов 00 минут (врем</w:t>
            </w:r>
            <w:r w:rsidRPr="00D16E42">
              <w:t>я московское) 03</w:t>
            </w:r>
            <w:r w:rsidR="005D4CC5" w:rsidRPr="00D16E42">
              <w:t xml:space="preserve"> августа 2016 года</w:t>
            </w:r>
            <w:r w:rsidR="000A36E8" w:rsidRPr="00D16E42">
              <w:t>.</w:t>
            </w:r>
          </w:p>
          <w:p w:rsidR="00414628" w:rsidRDefault="00414628" w:rsidP="00F16309">
            <w:pPr>
              <w:tabs>
                <w:tab w:val="left" w:pos="8284"/>
              </w:tabs>
              <w:ind w:left="62" w:right="6" w:firstLine="233"/>
              <w:jc w:val="both"/>
            </w:pPr>
            <w:r w:rsidRPr="00D16E42">
              <w:t xml:space="preserve">Срок рассмотрения заявок на участие в аукционе не может превышать десяти дней </w:t>
            </w:r>
            <w:proofErr w:type="gramStart"/>
            <w:r w:rsidRPr="00D16E42">
              <w:t xml:space="preserve">с даты </w:t>
            </w:r>
            <w:r w:rsidR="000D129E" w:rsidRPr="00D16E42">
              <w:t>окончания</w:t>
            </w:r>
            <w:proofErr w:type="gramEnd"/>
            <w:r w:rsidR="000D129E" w:rsidRPr="00D16E42">
              <w:t xml:space="preserve"> срока подачи заявок:</w:t>
            </w:r>
            <w:r w:rsidR="00B559DC" w:rsidRPr="00D16E42">
              <w:t xml:space="preserve"> </w:t>
            </w:r>
            <w:r w:rsidR="00C81DF6" w:rsidRPr="00D16E42">
              <w:t>12</w:t>
            </w:r>
            <w:r w:rsidR="00B559DC" w:rsidRPr="00D16E42">
              <w:t xml:space="preserve"> </w:t>
            </w:r>
            <w:r w:rsidR="00F16309" w:rsidRPr="00D16E42">
              <w:t>августа</w:t>
            </w:r>
            <w:r w:rsidR="000D129E" w:rsidRPr="00D16E42">
              <w:t xml:space="preserve"> </w:t>
            </w:r>
            <w:r w:rsidR="00160B92" w:rsidRPr="00D16E42">
              <w:t>201</w:t>
            </w:r>
            <w:r w:rsidR="00B559DC" w:rsidRPr="00D16E42">
              <w:t>6</w:t>
            </w:r>
            <w:r w:rsidR="00677A9C" w:rsidRPr="00D16E42">
              <w:t xml:space="preserve"> года.</w:t>
            </w:r>
          </w:p>
        </w:tc>
      </w:tr>
      <w:tr w:rsidR="00414628" w:rsidTr="00C7680C">
        <w:tc>
          <w:tcPr>
            <w:tcW w:w="567" w:type="dxa"/>
            <w:tcBorders>
              <w:top w:val="single" w:sz="4" w:space="0" w:color="000000"/>
              <w:left w:val="single" w:sz="4" w:space="0" w:color="000000"/>
              <w:bottom w:val="single" w:sz="4" w:space="0" w:color="000000"/>
            </w:tcBorders>
          </w:tcPr>
          <w:p w:rsidR="00414628" w:rsidRDefault="00A62762" w:rsidP="002D2E95">
            <w:pPr>
              <w:snapToGrid w:val="0"/>
              <w:jc w:val="center"/>
            </w:pPr>
            <w:r>
              <w:t>20</w:t>
            </w:r>
          </w:p>
        </w:tc>
        <w:tc>
          <w:tcPr>
            <w:tcW w:w="9214" w:type="dxa"/>
            <w:tcBorders>
              <w:top w:val="single" w:sz="4" w:space="0" w:color="000000"/>
              <w:left w:val="single" w:sz="4" w:space="0" w:color="000000"/>
              <w:bottom w:val="single" w:sz="4" w:space="0" w:color="000000"/>
              <w:right w:val="single" w:sz="4" w:space="0" w:color="000000"/>
            </w:tcBorders>
          </w:tcPr>
          <w:p w:rsidR="00414628" w:rsidRDefault="00FA24FA" w:rsidP="002A10E4">
            <w:pPr>
              <w:pStyle w:val="220"/>
              <w:tabs>
                <w:tab w:val="left" w:pos="8284"/>
              </w:tabs>
              <w:snapToGrid w:val="0"/>
              <w:spacing w:after="0"/>
              <w:ind w:left="62" w:right="6" w:firstLine="233"/>
              <w:jc w:val="center"/>
              <w:rPr>
                <w:b/>
                <w:szCs w:val="24"/>
              </w:rPr>
            </w:pPr>
            <w:r>
              <w:rPr>
                <w:b/>
              </w:rPr>
              <w:t>М</w:t>
            </w:r>
            <w:r w:rsidRPr="002B6F99">
              <w:rPr>
                <w:b/>
              </w:rPr>
              <w:t xml:space="preserve">есто, дата и время </w:t>
            </w:r>
            <w:r w:rsidR="00414628">
              <w:rPr>
                <w:b/>
                <w:szCs w:val="24"/>
              </w:rPr>
              <w:t xml:space="preserve">проведения аукциона </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382A43" w:rsidRPr="00D16E42" w:rsidRDefault="00382A43" w:rsidP="002A10E4">
            <w:pPr>
              <w:tabs>
                <w:tab w:val="left" w:pos="8284"/>
              </w:tabs>
              <w:ind w:left="62" w:right="6" w:firstLine="233"/>
              <w:jc w:val="both"/>
            </w:pPr>
            <w:proofErr w:type="gramStart"/>
            <w:r w:rsidRPr="00D16E42">
              <w:t xml:space="preserve">РФ, </w:t>
            </w:r>
            <w:r w:rsidR="00F16309" w:rsidRPr="00D16E42">
              <w:t>Московская обл., г. Домодедово, ул. Каширское шоссе, дом 107</w:t>
            </w:r>
            <w:r w:rsidR="00D16E42" w:rsidRPr="00D16E42">
              <w:t xml:space="preserve"> (досуговый центр, 1 этаж)</w:t>
            </w:r>
            <w:proofErr w:type="gramEnd"/>
          </w:p>
          <w:p w:rsidR="00414628" w:rsidRPr="0077050A" w:rsidRDefault="00D16E42" w:rsidP="00FC231A">
            <w:pPr>
              <w:tabs>
                <w:tab w:val="left" w:pos="8284"/>
              </w:tabs>
              <w:snapToGrid w:val="0"/>
              <w:ind w:left="62" w:right="6" w:firstLine="233"/>
              <w:jc w:val="both"/>
            </w:pPr>
            <w:r w:rsidRPr="00D16E42">
              <w:t>12</w:t>
            </w:r>
            <w:r w:rsidR="00382A43" w:rsidRPr="00D16E42">
              <w:t xml:space="preserve"> часов 00 минут (время московское) </w:t>
            </w:r>
            <w:r w:rsidRPr="00D16E42">
              <w:t>16</w:t>
            </w:r>
            <w:r w:rsidR="00F16309" w:rsidRPr="00D16E42">
              <w:t xml:space="preserve"> августа</w:t>
            </w:r>
            <w:r w:rsidR="00E73963" w:rsidRPr="00D16E42">
              <w:t xml:space="preserve"> </w:t>
            </w:r>
            <w:r w:rsidR="00D66394" w:rsidRPr="00D16E42">
              <w:t>201</w:t>
            </w:r>
            <w:r w:rsidR="00B559DC" w:rsidRPr="00D16E42">
              <w:t>6</w:t>
            </w:r>
            <w:r w:rsidR="00382A43" w:rsidRPr="00D16E42">
              <w:t xml:space="preserve"> г</w:t>
            </w:r>
            <w:r w:rsidR="00D66394" w:rsidRPr="00D16E42">
              <w:t>ода</w:t>
            </w:r>
            <w:r w:rsidR="00382A43" w:rsidRPr="00D16E42">
              <w:t>.</w:t>
            </w:r>
          </w:p>
        </w:tc>
      </w:tr>
      <w:tr w:rsidR="00414628" w:rsidTr="00C7680C">
        <w:tc>
          <w:tcPr>
            <w:tcW w:w="567" w:type="dxa"/>
            <w:tcBorders>
              <w:top w:val="single" w:sz="4" w:space="0" w:color="000000"/>
              <w:left w:val="single" w:sz="4" w:space="0" w:color="000000"/>
              <w:bottom w:val="single" w:sz="4" w:space="0" w:color="000000"/>
            </w:tcBorders>
          </w:tcPr>
          <w:p w:rsidR="00414628" w:rsidRDefault="00A62762" w:rsidP="002D2E95">
            <w:pPr>
              <w:snapToGrid w:val="0"/>
              <w:jc w:val="center"/>
            </w:pPr>
            <w:r>
              <w:t>21</w:t>
            </w:r>
          </w:p>
        </w:tc>
        <w:tc>
          <w:tcPr>
            <w:tcW w:w="9214" w:type="dxa"/>
            <w:tcBorders>
              <w:top w:val="single" w:sz="4" w:space="0" w:color="000000"/>
              <w:left w:val="single" w:sz="4" w:space="0" w:color="000000"/>
              <w:bottom w:val="single" w:sz="4" w:space="0" w:color="000000"/>
              <w:right w:val="single" w:sz="4" w:space="0" w:color="000000"/>
            </w:tcBorders>
          </w:tcPr>
          <w:p w:rsidR="00414628" w:rsidRDefault="00414628" w:rsidP="002A10E4">
            <w:pPr>
              <w:tabs>
                <w:tab w:val="left" w:pos="8284"/>
              </w:tabs>
              <w:snapToGrid w:val="0"/>
              <w:ind w:left="62" w:right="6" w:firstLine="233"/>
              <w:jc w:val="center"/>
              <w:rPr>
                <w:b/>
                <w:bCs/>
                <w:color w:val="000000"/>
                <w:spacing w:val="-1"/>
                <w:szCs w:val="28"/>
              </w:rPr>
            </w:pPr>
            <w:r>
              <w:rPr>
                <w:b/>
                <w:bCs/>
                <w:color w:val="000000"/>
                <w:spacing w:val="-1"/>
                <w:szCs w:val="28"/>
              </w:rPr>
              <w:t>Определение победителя аукциона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color w:val="000000"/>
                <w:spacing w:val="-1"/>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414628" w:rsidRPr="00A62762" w:rsidRDefault="00A62762" w:rsidP="002A10E4">
            <w:pPr>
              <w:tabs>
                <w:tab w:val="left" w:pos="8284"/>
              </w:tabs>
              <w:ind w:left="62" w:right="6" w:firstLine="233"/>
              <w:jc w:val="both"/>
            </w:pPr>
            <w:r w:rsidRPr="00A62762">
              <w:t xml:space="preserve">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 </w:t>
            </w:r>
          </w:p>
        </w:tc>
      </w:tr>
      <w:tr w:rsidR="00414628" w:rsidTr="00B9267E">
        <w:trPr>
          <w:trHeight w:val="161"/>
        </w:trPr>
        <w:tc>
          <w:tcPr>
            <w:tcW w:w="567" w:type="dxa"/>
            <w:tcBorders>
              <w:top w:val="single" w:sz="4" w:space="0" w:color="000000"/>
              <w:left w:val="single" w:sz="4" w:space="0" w:color="000000"/>
              <w:bottom w:val="single" w:sz="4" w:space="0" w:color="000000"/>
            </w:tcBorders>
          </w:tcPr>
          <w:p w:rsidR="00414628" w:rsidRDefault="00CB0D52" w:rsidP="002D2E95">
            <w:pPr>
              <w:snapToGrid w:val="0"/>
              <w:jc w:val="center"/>
            </w:pPr>
            <w:r>
              <w:t>22</w:t>
            </w:r>
          </w:p>
        </w:tc>
        <w:tc>
          <w:tcPr>
            <w:tcW w:w="9214" w:type="dxa"/>
            <w:tcBorders>
              <w:top w:val="single" w:sz="4" w:space="0" w:color="000000"/>
              <w:left w:val="single" w:sz="4" w:space="0" w:color="000000"/>
              <w:bottom w:val="single" w:sz="4" w:space="0" w:color="000000"/>
              <w:right w:val="single" w:sz="4" w:space="0" w:color="000000"/>
            </w:tcBorders>
          </w:tcPr>
          <w:p w:rsidR="00414628" w:rsidRDefault="00414628" w:rsidP="002A10E4">
            <w:pPr>
              <w:tabs>
                <w:tab w:val="left" w:pos="8284"/>
              </w:tabs>
              <w:snapToGrid w:val="0"/>
              <w:ind w:left="62" w:right="6" w:firstLine="233"/>
              <w:jc w:val="center"/>
              <w:rPr>
                <w:b/>
                <w:bCs/>
              </w:rPr>
            </w:pPr>
            <w:r>
              <w:rPr>
                <w:b/>
                <w:bCs/>
              </w:rPr>
              <w:t xml:space="preserve">Срок заключения </w:t>
            </w:r>
            <w:r w:rsidR="00A62762">
              <w:rPr>
                <w:b/>
                <w:bCs/>
              </w:rPr>
              <w:t>Договора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66C65" w:rsidRPr="00886C89" w:rsidRDefault="00D66C65" w:rsidP="002A10E4">
            <w:pPr>
              <w:tabs>
                <w:tab w:val="left" w:pos="8284"/>
              </w:tabs>
              <w:suppressAutoHyphens w:val="0"/>
              <w:autoSpaceDE w:val="0"/>
              <w:autoSpaceDN w:val="0"/>
              <w:adjustRightInd w:val="0"/>
              <w:ind w:left="62" w:right="6" w:firstLine="233"/>
              <w:jc w:val="both"/>
              <w:rPr>
                <w:lang w:eastAsia="ru-RU"/>
              </w:rPr>
            </w:pPr>
            <w:bookmarkStart w:id="158" w:name="sub_448502"/>
            <w:proofErr w:type="gramStart"/>
            <w:r w:rsidRPr="00886C89">
              <w:rPr>
                <w:lang w:eastAsia="ru-RU"/>
              </w:rPr>
              <w:t xml:space="preserve">Срок, в течение которого должен быть подписан проект договора, составляет не менее десяти дней со дня </w:t>
            </w:r>
            <w:r w:rsidRPr="00381A9E">
              <w:rPr>
                <w:lang w:eastAsia="ru-RU"/>
              </w:rPr>
              <w:t xml:space="preserve">размещения на </w:t>
            </w:r>
            <w:hyperlink r:id="rId49" w:history="1">
              <w:r w:rsidRPr="00381A9E">
                <w:rPr>
                  <w:lang w:eastAsia="ru-RU"/>
                </w:rPr>
                <w:t>официальном сайте</w:t>
              </w:r>
            </w:hyperlink>
            <w:r w:rsidRPr="00381A9E">
              <w:rPr>
                <w:lang w:eastAsia="ru-RU"/>
              </w:rPr>
              <w:t xml:space="preserve"> торгов</w:t>
            </w:r>
            <w:r w:rsidRPr="00886C89">
              <w:rPr>
                <w:lang w:eastAsia="ru-RU"/>
              </w:rPr>
              <w:t xml:space="preserve">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roofErr w:type="gramEnd"/>
          </w:p>
          <w:p w:rsidR="00A62762" w:rsidRPr="00746660" w:rsidRDefault="00746660" w:rsidP="002A10E4">
            <w:pPr>
              <w:tabs>
                <w:tab w:val="left" w:pos="8284"/>
              </w:tabs>
              <w:ind w:left="62" w:right="6" w:firstLine="233"/>
              <w:jc w:val="both"/>
            </w:pPr>
            <w:r w:rsidRPr="00746660">
              <w:t>Д</w:t>
            </w:r>
            <w:r w:rsidR="00A62762" w:rsidRPr="00746660">
              <w:t xml:space="preserve">оговор должен быть подписан сторонами не позднее двадцати дней после завершения торгов и оформления протокола. В случае уклонения одной из них от заключения договора другая сторона вправе обратиться в суд с требованием о </w:t>
            </w:r>
            <w:r w:rsidR="00A62762" w:rsidRPr="00746660">
              <w:lastRenderedPageBreak/>
              <w:t>понуждении заключить договор, а также о возмещении убытков, причиненных уклонением от его заключения.</w:t>
            </w:r>
          </w:p>
          <w:bookmarkEnd w:id="158"/>
          <w:p w:rsidR="00414628" w:rsidRDefault="00CB0D52" w:rsidP="002A10E4">
            <w:pPr>
              <w:tabs>
                <w:tab w:val="left" w:pos="8284"/>
              </w:tabs>
              <w:ind w:left="62" w:right="6" w:firstLine="233"/>
              <w:jc w:val="both"/>
            </w:pPr>
            <w:r w:rsidRPr="00CB0D52">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9855E6" w:rsidRPr="00746660" w:rsidRDefault="009855E6" w:rsidP="002A10E4">
            <w:pPr>
              <w:tabs>
                <w:tab w:val="left" w:pos="8284"/>
              </w:tabs>
              <w:ind w:left="62" w:right="6" w:firstLine="233"/>
              <w:jc w:val="both"/>
            </w:pPr>
            <w:r w:rsidRPr="009855E6">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r>
              <w:t>.</w:t>
            </w:r>
          </w:p>
        </w:tc>
      </w:tr>
      <w:tr w:rsidR="00414628" w:rsidTr="00B9267E">
        <w:trPr>
          <w:trHeight w:val="397"/>
        </w:trPr>
        <w:tc>
          <w:tcPr>
            <w:tcW w:w="567" w:type="dxa"/>
            <w:tcBorders>
              <w:top w:val="single" w:sz="4" w:space="0" w:color="000000"/>
              <w:left w:val="single" w:sz="4" w:space="0" w:color="000000"/>
              <w:bottom w:val="single" w:sz="4" w:space="0" w:color="000000"/>
            </w:tcBorders>
            <w:vAlign w:val="center"/>
          </w:tcPr>
          <w:p w:rsidR="00414628" w:rsidRDefault="00CB0D52" w:rsidP="00890E47">
            <w:pPr>
              <w:snapToGrid w:val="0"/>
              <w:jc w:val="center"/>
            </w:pPr>
            <w:r>
              <w:lastRenderedPageBreak/>
              <w:t>23</w:t>
            </w:r>
          </w:p>
        </w:tc>
        <w:tc>
          <w:tcPr>
            <w:tcW w:w="9214" w:type="dxa"/>
            <w:tcBorders>
              <w:top w:val="single" w:sz="4" w:space="0" w:color="000000"/>
              <w:left w:val="single" w:sz="4" w:space="0" w:color="000000"/>
              <w:bottom w:val="single" w:sz="4" w:space="0" w:color="000000"/>
              <w:right w:val="single" w:sz="4" w:space="0" w:color="000000"/>
            </w:tcBorders>
            <w:vAlign w:val="center"/>
          </w:tcPr>
          <w:p w:rsidR="00414628" w:rsidRPr="00CB0D52" w:rsidRDefault="00CB0D52" w:rsidP="002A10E4">
            <w:pPr>
              <w:tabs>
                <w:tab w:val="left" w:pos="8284"/>
              </w:tabs>
              <w:ind w:left="62" w:right="6" w:firstLine="233"/>
              <w:jc w:val="center"/>
              <w:rPr>
                <w:b/>
              </w:rPr>
            </w:pPr>
            <w:r>
              <w:rPr>
                <w:b/>
              </w:rPr>
              <w:t>В</w:t>
            </w:r>
            <w:r w:rsidRPr="00CB0D52">
              <w:rPr>
                <w:b/>
              </w:rPr>
              <w:t>несение задатка</w:t>
            </w:r>
          </w:p>
        </w:tc>
      </w:tr>
      <w:tr w:rsidR="00414628" w:rsidTr="00B73F1F">
        <w:trPr>
          <w:trHeight w:val="273"/>
        </w:trPr>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834E4E" w:rsidRPr="00915699" w:rsidRDefault="00F35569" w:rsidP="002A10E4">
            <w:pPr>
              <w:tabs>
                <w:tab w:val="left" w:pos="8284"/>
              </w:tabs>
              <w:suppressAutoHyphens w:val="0"/>
              <w:autoSpaceDE w:val="0"/>
              <w:autoSpaceDN w:val="0"/>
              <w:adjustRightInd w:val="0"/>
              <w:ind w:left="62" w:right="6" w:firstLine="233"/>
              <w:jc w:val="both"/>
              <w:rPr>
                <w:lang w:eastAsia="ru-RU"/>
              </w:rPr>
            </w:pPr>
            <w:r w:rsidRPr="00915699">
              <w:rPr>
                <w:lang w:eastAsia="ru-RU"/>
              </w:rPr>
              <w:t xml:space="preserve">Организатором аукциона установлено требование о внесении задатка. При этом размер задатка определяется организатором аукциона. </w:t>
            </w:r>
          </w:p>
          <w:p w:rsidR="00100410" w:rsidRDefault="00834E4E" w:rsidP="002A10E4">
            <w:pPr>
              <w:widowControl w:val="0"/>
              <w:numPr>
                <w:ilvl w:val="0"/>
                <w:numId w:val="2"/>
              </w:numPr>
              <w:autoSpaceDE w:val="0"/>
              <w:ind w:left="62" w:right="6" w:firstLine="233"/>
              <w:jc w:val="both"/>
              <w:rPr>
                <w:lang w:eastAsia="ru-RU"/>
              </w:rPr>
            </w:pPr>
            <w:r w:rsidRPr="00915699">
              <w:rPr>
                <w:lang w:eastAsia="ru-RU"/>
              </w:rPr>
              <w:t xml:space="preserve">Размер задатка - 10 </w:t>
            </w:r>
            <w:r w:rsidR="00242F6F">
              <w:rPr>
                <w:lang w:eastAsia="ru-RU"/>
              </w:rPr>
              <w:t>%</w:t>
            </w:r>
            <w:r w:rsidRPr="00915699">
              <w:rPr>
                <w:lang w:eastAsia="ru-RU"/>
              </w:rPr>
              <w:t xml:space="preserve"> </w:t>
            </w:r>
            <w:r w:rsidRPr="007F4398">
              <w:rPr>
                <w:lang w:eastAsia="ru-RU"/>
              </w:rPr>
              <w:t>начальной (минимальной</w:t>
            </w:r>
            <w:r w:rsidRPr="00915699">
              <w:rPr>
                <w:lang w:eastAsia="ru-RU"/>
              </w:rPr>
              <w:t xml:space="preserve">) цены договора: </w:t>
            </w:r>
          </w:p>
          <w:p w:rsidR="00F16309" w:rsidRPr="00117862" w:rsidRDefault="00F16309" w:rsidP="00F16309">
            <w:pPr>
              <w:jc w:val="both"/>
              <w:rPr>
                <w:lang w:eastAsia="ru-RU"/>
              </w:rPr>
            </w:pPr>
            <w:r w:rsidRPr="00117862">
              <w:rPr>
                <w:lang w:eastAsia="ru-RU"/>
              </w:rPr>
              <w:t>1. ЛОТ № 1: - 6 660 (Шесть тысяч шестьсот шестьдесят) рублей 00 копеек. Без НДС</w:t>
            </w:r>
          </w:p>
          <w:p w:rsidR="00F16309" w:rsidRPr="00117862" w:rsidRDefault="00F16309" w:rsidP="00F16309">
            <w:pPr>
              <w:jc w:val="both"/>
              <w:rPr>
                <w:lang w:eastAsia="ru-RU"/>
              </w:rPr>
            </w:pPr>
            <w:r w:rsidRPr="00117862">
              <w:rPr>
                <w:lang w:eastAsia="ru-RU"/>
              </w:rPr>
              <w:t>2. ЛОТ № 2: - 7 490 (Семь тысяч четыреста девяносто) рублей 00 копеек. Без НДС</w:t>
            </w:r>
          </w:p>
          <w:p w:rsidR="00F16309" w:rsidRPr="00117862" w:rsidRDefault="00F16309" w:rsidP="00F16309">
            <w:pPr>
              <w:jc w:val="both"/>
              <w:rPr>
                <w:lang w:eastAsia="ru-RU"/>
              </w:rPr>
            </w:pPr>
            <w:r w:rsidRPr="00117862">
              <w:rPr>
                <w:lang w:eastAsia="ru-RU"/>
              </w:rPr>
              <w:t>3. ЛОТ № 3: - 29 960 (Двадцать девять тысяч девятьсот шестьдесят) рублей 00 копеек. Без НДС</w:t>
            </w:r>
          </w:p>
          <w:p w:rsidR="00F16309" w:rsidRPr="00117862" w:rsidRDefault="00F16309" w:rsidP="00F16309">
            <w:pPr>
              <w:jc w:val="both"/>
              <w:rPr>
                <w:lang w:eastAsia="ru-RU"/>
              </w:rPr>
            </w:pPr>
            <w:r w:rsidRPr="00117862">
              <w:rPr>
                <w:lang w:eastAsia="ru-RU"/>
              </w:rPr>
              <w:t>4. ЛОТ № 4: - 8 440 (Восемь тысяч четыреста сорок) рублей 00 копеек. Без НДС</w:t>
            </w:r>
          </w:p>
          <w:p w:rsidR="00F16309" w:rsidRPr="00117862" w:rsidRDefault="00F16309" w:rsidP="00F16309">
            <w:pPr>
              <w:jc w:val="both"/>
              <w:rPr>
                <w:lang w:eastAsia="ru-RU"/>
              </w:rPr>
            </w:pPr>
            <w:r w:rsidRPr="00117862">
              <w:rPr>
                <w:lang w:eastAsia="ru-RU"/>
              </w:rPr>
              <w:t>5. ЛОТ № 5: - 8 440 (Восемь тысяч четыреста сорок) рублей 00 копеек. Без НДС</w:t>
            </w:r>
          </w:p>
          <w:p w:rsidR="00F16309" w:rsidRPr="00117862" w:rsidRDefault="00F16309" w:rsidP="00F16309">
            <w:pPr>
              <w:jc w:val="both"/>
              <w:rPr>
                <w:lang w:eastAsia="ru-RU"/>
              </w:rPr>
            </w:pPr>
            <w:r w:rsidRPr="00117862">
              <w:rPr>
                <w:lang w:eastAsia="ru-RU"/>
              </w:rPr>
              <w:t>6. ЛОТ № 6: - 27 020 (Двадцать семь тысяч двадцать) рублей 00 копеек. Без НДС</w:t>
            </w:r>
          </w:p>
          <w:p w:rsidR="00F16309" w:rsidRPr="00117862" w:rsidRDefault="00F16309" w:rsidP="00F16309">
            <w:pPr>
              <w:jc w:val="both"/>
              <w:rPr>
                <w:lang w:eastAsia="ru-RU"/>
              </w:rPr>
            </w:pPr>
            <w:r w:rsidRPr="00117862">
              <w:rPr>
                <w:lang w:eastAsia="ru-RU"/>
              </w:rPr>
              <w:t>7. ЛОТ № 7: - 27 020 (Двадцать семь тысяч двадцать) рублей 00 копеек. Без НДС</w:t>
            </w:r>
          </w:p>
          <w:p w:rsidR="00F16309" w:rsidRPr="00117862" w:rsidRDefault="00F16309" w:rsidP="00F16309">
            <w:pPr>
              <w:jc w:val="both"/>
              <w:rPr>
                <w:lang w:eastAsia="ru-RU"/>
              </w:rPr>
            </w:pPr>
            <w:r w:rsidRPr="00117862">
              <w:rPr>
                <w:lang w:eastAsia="ru-RU"/>
              </w:rPr>
              <w:t>8. ЛОТ № 8: - 27 020 (Двадцать семь тысяч двадцать) рублей 00 копеек. Без НДС</w:t>
            </w:r>
          </w:p>
          <w:p w:rsidR="00F16309" w:rsidRPr="00117862" w:rsidRDefault="00F16309" w:rsidP="00F16309">
            <w:pPr>
              <w:jc w:val="both"/>
              <w:rPr>
                <w:lang w:eastAsia="ru-RU"/>
              </w:rPr>
            </w:pPr>
            <w:r w:rsidRPr="00117862">
              <w:rPr>
                <w:lang w:eastAsia="ru-RU"/>
              </w:rPr>
              <w:t>9. ЛОТ № 9: - 27 020 (Двадцать семь тысяч двадцать) рублей 00 копеек. Без НДС</w:t>
            </w:r>
          </w:p>
          <w:p w:rsidR="00F16309" w:rsidRPr="00117862" w:rsidRDefault="00F16309" w:rsidP="00F16309">
            <w:pPr>
              <w:jc w:val="both"/>
              <w:rPr>
                <w:lang w:eastAsia="ru-RU"/>
              </w:rPr>
            </w:pPr>
            <w:r w:rsidRPr="00117862">
              <w:rPr>
                <w:lang w:eastAsia="ru-RU"/>
              </w:rPr>
              <w:t xml:space="preserve">10. ЛОТ № 10: - 10 130 (Десять тысяч сто тридцать) рублей 00 копеек. Без НДС </w:t>
            </w:r>
          </w:p>
          <w:p w:rsidR="00F16309" w:rsidRPr="00D3691B" w:rsidRDefault="00F16309" w:rsidP="00F16309">
            <w:pPr>
              <w:widowControl w:val="0"/>
              <w:autoSpaceDE w:val="0"/>
              <w:ind w:right="6"/>
              <w:jc w:val="both"/>
              <w:rPr>
                <w:lang w:eastAsia="ru-RU"/>
              </w:rPr>
            </w:pPr>
            <w:r w:rsidRPr="00117862">
              <w:rPr>
                <w:lang w:eastAsia="ru-RU"/>
              </w:rPr>
              <w:t>11. ЛОТ № 11: - 27 020 (Двадцать семь тысяч двадцать) рублей 00 копеек. Без НДС</w:t>
            </w:r>
          </w:p>
          <w:p w:rsidR="00F35569" w:rsidRDefault="00F35569" w:rsidP="002A10E4">
            <w:pPr>
              <w:tabs>
                <w:tab w:val="left" w:pos="8284"/>
              </w:tabs>
              <w:suppressAutoHyphens w:val="0"/>
              <w:autoSpaceDE w:val="0"/>
              <w:autoSpaceDN w:val="0"/>
              <w:adjustRightInd w:val="0"/>
              <w:ind w:left="62" w:right="6" w:firstLine="233"/>
              <w:jc w:val="both"/>
              <w:rPr>
                <w:lang w:eastAsia="ru-RU"/>
              </w:rPr>
            </w:pPr>
            <w:r w:rsidRPr="00915699">
              <w:rPr>
                <w:lang w:eastAsia="ru-RU"/>
              </w:rPr>
              <w:t>Требование о внесении задатка в равной мере распространяется на всех участников аукциона и указывается в извещении о проведен</w:t>
            </w:r>
            <w:proofErr w:type="gramStart"/>
            <w:r w:rsidRPr="00915699">
              <w:rPr>
                <w:lang w:eastAsia="ru-RU"/>
              </w:rPr>
              <w:t>ии ау</w:t>
            </w:r>
            <w:proofErr w:type="gramEnd"/>
            <w:r w:rsidRPr="00915699">
              <w:rPr>
                <w:lang w:eastAsia="ru-RU"/>
              </w:rPr>
              <w:t xml:space="preserve">кциона. </w:t>
            </w:r>
          </w:p>
          <w:p w:rsidR="00212400" w:rsidRPr="00653C3A" w:rsidRDefault="00212400" w:rsidP="002A10E4">
            <w:pPr>
              <w:tabs>
                <w:tab w:val="left" w:pos="8284"/>
              </w:tabs>
              <w:ind w:left="62" w:right="6" w:firstLine="233"/>
              <w:jc w:val="both"/>
              <w:rPr>
                <w:lang w:eastAsia="ru-RU"/>
              </w:rPr>
            </w:pPr>
            <w:r w:rsidRPr="00653C3A">
              <w:rPr>
                <w:lang w:eastAsia="ru-RU"/>
              </w:rPr>
              <w:t>Участники торгов вносят задаток в размере, сроки и порядке, которые указаны в извещении о проведен</w:t>
            </w:r>
            <w:proofErr w:type="gramStart"/>
            <w:r w:rsidRPr="00653C3A">
              <w:rPr>
                <w:lang w:eastAsia="ru-RU"/>
              </w:rPr>
              <w:t>ии ау</w:t>
            </w:r>
            <w:proofErr w:type="gramEnd"/>
            <w:r w:rsidRPr="00653C3A">
              <w:rPr>
                <w:lang w:eastAsia="ru-RU"/>
              </w:rPr>
              <w:t>кциона. Если торги не состоялись, задаток подлежит возврату. Задаток возвращается также лицам, которые участвовали в торгах, но не выиграли их.</w:t>
            </w:r>
          </w:p>
          <w:p w:rsidR="00212400" w:rsidRPr="00653C3A" w:rsidRDefault="00212400" w:rsidP="002A10E4">
            <w:pPr>
              <w:tabs>
                <w:tab w:val="left" w:pos="8284"/>
              </w:tabs>
              <w:ind w:left="62" w:right="6" w:firstLine="233"/>
              <w:jc w:val="both"/>
              <w:rPr>
                <w:lang w:eastAsia="ru-RU"/>
              </w:rPr>
            </w:pPr>
            <w:r w:rsidRPr="00653C3A">
              <w:rPr>
                <w:lang w:eastAsia="ru-RU"/>
              </w:rPr>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p w:rsidR="00E875AF" w:rsidRDefault="00E875AF" w:rsidP="002A10E4">
            <w:pPr>
              <w:tabs>
                <w:tab w:val="left" w:pos="8284"/>
              </w:tabs>
              <w:ind w:left="62" w:right="6" w:firstLine="233"/>
              <w:jc w:val="both"/>
              <w:rPr>
                <w:lang w:eastAsia="ru-RU"/>
              </w:rPr>
            </w:pPr>
            <w:r>
              <w:rPr>
                <w:lang w:eastAsia="ru-RU"/>
              </w:rPr>
              <w:t xml:space="preserve">В случае уклонения победителя аукциона или участника аукциона, который сделал предпоследнее предложение о цене договора, от заключения договора </w:t>
            </w:r>
            <w:proofErr w:type="gramStart"/>
            <w:r>
              <w:rPr>
                <w:lang w:eastAsia="ru-RU"/>
              </w:rPr>
              <w:t>задаток</w:t>
            </w:r>
            <w:proofErr w:type="gramEnd"/>
            <w:r>
              <w:rPr>
                <w:lang w:eastAsia="ru-RU"/>
              </w:rPr>
              <w:t xml:space="preserve"> внесенный ими не возвращается. </w:t>
            </w:r>
          </w:p>
          <w:p w:rsidR="00710FFA" w:rsidRPr="00F85F3D" w:rsidRDefault="009971FD" w:rsidP="002A10E4">
            <w:pPr>
              <w:tabs>
                <w:tab w:val="left" w:pos="8284"/>
              </w:tabs>
              <w:suppressAutoHyphens w:val="0"/>
              <w:autoSpaceDE w:val="0"/>
              <w:autoSpaceDN w:val="0"/>
              <w:adjustRightInd w:val="0"/>
              <w:ind w:left="62" w:right="6" w:firstLine="233"/>
              <w:jc w:val="both"/>
              <w:rPr>
                <w:lang w:eastAsia="ru-RU"/>
              </w:rPr>
            </w:pPr>
            <w:r w:rsidRPr="00F85F3D">
              <w:rPr>
                <w:lang w:eastAsia="ru-RU"/>
              </w:rPr>
              <w:t>О</w:t>
            </w:r>
            <w:r w:rsidR="00710FFA" w:rsidRPr="00F85F3D">
              <w:rPr>
                <w:lang w:eastAsia="ru-RU"/>
              </w:rPr>
              <w:t xml:space="preserve">рганизатор аукциона обязан вернуть задаток заявителю, не допущенному к участию в аукционе, в течение пяти рабочих дней </w:t>
            </w:r>
            <w:proofErr w:type="gramStart"/>
            <w:r w:rsidR="00710FFA" w:rsidRPr="00F85F3D">
              <w:rPr>
                <w:lang w:eastAsia="ru-RU"/>
              </w:rPr>
              <w:t>с даты подписания</w:t>
            </w:r>
            <w:proofErr w:type="gramEnd"/>
            <w:r w:rsidR="00710FFA" w:rsidRPr="00F85F3D">
              <w:rPr>
                <w:lang w:eastAsia="ru-RU"/>
              </w:rPr>
              <w:t xml:space="preserve"> протокола рассмотрения заявок.</w:t>
            </w:r>
          </w:p>
          <w:p w:rsidR="00CB4769" w:rsidRDefault="00CB4769" w:rsidP="002A10E4">
            <w:pPr>
              <w:tabs>
                <w:tab w:val="left" w:pos="8284"/>
              </w:tabs>
              <w:suppressAutoHyphens w:val="0"/>
              <w:autoSpaceDE w:val="0"/>
              <w:autoSpaceDN w:val="0"/>
              <w:adjustRightInd w:val="0"/>
              <w:ind w:left="62" w:right="6" w:firstLine="233"/>
              <w:jc w:val="both"/>
              <w:rPr>
                <w:lang w:eastAsia="ru-RU"/>
              </w:rPr>
            </w:pPr>
            <w:r w:rsidRPr="00F85F3D">
              <w:rPr>
                <w:lang w:eastAsia="ru-RU"/>
              </w:rPr>
              <w:t xml:space="preserve">Организатор аукциона в течение пяти рабочих дней </w:t>
            </w:r>
            <w:proofErr w:type="gramStart"/>
            <w:r w:rsidRPr="00F85F3D">
              <w:rPr>
                <w:lang w:eastAsia="ru-RU"/>
              </w:rPr>
              <w:t>с даты подписания</w:t>
            </w:r>
            <w:proofErr w:type="gramEnd"/>
            <w:r w:rsidRPr="00F85F3D">
              <w:rPr>
                <w:lang w:eastAsia="ru-RU"/>
              </w:rPr>
              <w:t xml:space="preserve">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w:t>
            </w:r>
            <w:proofErr w:type="gramStart"/>
            <w:r w:rsidRPr="00F85F3D">
              <w:rPr>
                <w:lang w:eastAsia="ru-RU"/>
              </w:rPr>
              <w:t>с даты подписания</w:t>
            </w:r>
            <w:proofErr w:type="gramEnd"/>
            <w:r w:rsidRPr="00F85F3D">
              <w:rPr>
                <w:lang w:eastAsia="ru-RU"/>
              </w:rPr>
              <w:t xml:space="preserve">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7072CE" w:rsidRPr="004D2BB4" w:rsidRDefault="00F12495" w:rsidP="002A10E4">
            <w:pPr>
              <w:tabs>
                <w:tab w:val="left" w:pos="8284"/>
              </w:tabs>
              <w:suppressAutoHyphens w:val="0"/>
              <w:autoSpaceDE w:val="0"/>
              <w:autoSpaceDN w:val="0"/>
              <w:adjustRightInd w:val="0"/>
              <w:ind w:left="62" w:right="6" w:firstLine="233"/>
              <w:jc w:val="both"/>
              <w:rPr>
                <w:lang w:eastAsia="ru-RU"/>
              </w:rPr>
            </w:pPr>
            <w:r>
              <w:rPr>
                <w:lang w:eastAsia="ru-RU"/>
              </w:rPr>
              <w:t xml:space="preserve">Задаток возвращается Организатором аукциона по реквизитам, указанным </w:t>
            </w:r>
            <w:r>
              <w:rPr>
                <w:lang w:eastAsia="ru-RU"/>
              </w:rPr>
              <w:lastRenderedPageBreak/>
              <w:t>Заявителем в заявке</w:t>
            </w:r>
            <w:r w:rsidR="009708E4">
              <w:rPr>
                <w:lang w:eastAsia="ru-RU"/>
              </w:rPr>
              <w:t xml:space="preserve">, либо иным согласованным в письменной форме с Заявителем </w:t>
            </w:r>
            <w:r w:rsidR="009708E4" w:rsidRPr="004D2BB4">
              <w:rPr>
                <w:lang w:eastAsia="ru-RU"/>
              </w:rPr>
              <w:t>реквизитам.</w:t>
            </w:r>
          </w:p>
          <w:p w:rsidR="00915699" w:rsidRPr="00117862" w:rsidRDefault="00915699" w:rsidP="002A10E4">
            <w:pPr>
              <w:tabs>
                <w:tab w:val="left" w:pos="8284"/>
              </w:tabs>
              <w:snapToGrid w:val="0"/>
              <w:ind w:left="62" w:right="6" w:firstLine="233"/>
              <w:jc w:val="both"/>
              <w:rPr>
                <w:lang w:eastAsia="ru-RU"/>
              </w:rPr>
            </w:pPr>
            <w:r w:rsidRPr="00117862">
              <w:rPr>
                <w:lang w:eastAsia="ru-RU"/>
              </w:rPr>
              <w:t>Расчетный счет для перечисления денежных сре</w:t>
            </w:r>
            <w:proofErr w:type="gramStart"/>
            <w:r w:rsidRPr="00117862">
              <w:rPr>
                <w:lang w:eastAsia="ru-RU"/>
              </w:rPr>
              <w:t>дств в к</w:t>
            </w:r>
            <w:proofErr w:type="gramEnd"/>
            <w:r w:rsidRPr="00117862">
              <w:rPr>
                <w:lang w:eastAsia="ru-RU"/>
              </w:rPr>
              <w:t xml:space="preserve">ачестве </w:t>
            </w:r>
            <w:r w:rsidR="00FC4486" w:rsidRPr="00117862">
              <w:rPr>
                <w:lang w:eastAsia="ru-RU"/>
              </w:rPr>
              <w:t>задатка</w:t>
            </w:r>
            <w:r w:rsidRPr="00117862">
              <w:rPr>
                <w:lang w:eastAsia="ru-RU"/>
              </w:rPr>
              <w:t xml:space="preserve">: </w:t>
            </w:r>
          </w:p>
          <w:p w:rsidR="004D2BB4" w:rsidRPr="00117862" w:rsidRDefault="004D2BB4" w:rsidP="002A10E4">
            <w:pPr>
              <w:tabs>
                <w:tab w:val="left" w:pos="0"/>
              </w:tabs>
              <w:ind w:left="62" w:right="6" w:firstLine="233"/>
              <w:jc w:val="both"/>
              <w:rPr>
                <w:lang w:eastAsia="ru-RU"/>
              </w:rPr>
            </w:pPr>
            <w:r w:rsidRPr="00117862">
              <w:rPr>
                <w:lang w:eastAsia="ru-RU"/>
              </w:rPr>
              <w:t xml:space="preserve">Получатель: </w:t>
            </w:r>
            <w:r w:rsidR="00F16309" w:rsidRPr="00117862">
              <w:rPr>
                <w:lang w:eastAsia="ru-RU"/>
              </w:rPr>
              <w:t>Муниципальное автономное учреждение культуры городского округа Домодедово «ГОРОДСКОЙ ПАРК КУЛЬТУРЫ И ОТДЫХА «ЁЛОЧКИ» (МАУК «ГПК и</w:t>
            </w:r>
            <w:proofErr w:type="gramStart"/>
            <w:r w:rsidR="00F16309" w:rsidRPr="00117862">
              <w:rPr>
                <w:lang w:eastAsia="ru-RU"/>
              </w:rPr>
              <w:t xml:space="preserve"> О</w:t>
            </w:r>
            <w:proofErr w:type="gramEnd"/>
            <w:r w:rsidR="00F16309" w:rsidRPr="00117862">
              <w:rPr>
                <w:lang w:eastAsia="ru-RU"/>
              </w:rPr>
              <w:t xml:space="preserve"> «Ёлочки»)</w:t>
            </w:r>
          </w:p>
          <w:p w:rsidR="004D2BB4" w:rsidRPr="00117862" w:rsidRDefault="004D2BB4" w:rsidP="002A10E4">
            <w:pPr>
              <w:tabs>
                <w:tab w:val="left" w:pos="0"/>
              </w:tabs>
              <w:ind w:left="62" w:right="6" w:firstLine="233"/>
              <w:jc w:val="both"/>
              <w:rPr>
                <w:lang w:eastAsia="ru-RU"/>
              </w:rPr>
            </w:pPr>
            <w:r w:rsidRPr="00117862">
              <w:rPr>
                <w:lang w:eastAsia="ru-RU"/>
              </w:rPr>
              <w:t xml:space="preserve">ИНН </w:t>
            </w:r>
            <w:r w:rsidR="00F16309" w:rsidRPr="00117862">
              <w:rPr>
                <w:lang w:eastAsia="ru-RU"/>
              </w:rPr>
              <w:t>5009005002</w:t>
            </w:r>
            <w:r w:rsidRPr="00117862">
              <w:rPr>
                <w:lang w:eastAsia="ru-RU"/>
              </w:rPr>
              <w:t xml:space="preserve"> </w:t>
            </w:r>
          </w:p>
          <w:p w:rsidR="004D2BB4" w:rsidRPr="00117862" w:rsidRDefault="004D2BB4" w:rsidP="002A10E4">
            <w:pPr>
              <w:tabs>
                <w:tab w:val="left" w:pos="0"/>
              </w:tabs>
              <w:ind w:left="62" w:right="6" w:firstLine="233"/>
              <w:jc w:val="both"/>
              <w:rPr>
                <w:lang w:eastAsia="ru-RU"/>
              </w:rPr>
            </w:pPr>
            <w:r w:rsidRPr="00117862">
              <w:rPr>
                <w:lang w:eastAsia="ru-RU"/>
              </w:rPr>
              <w:t xml:space="preserve">КПП </w:t>
            </w:r>
            <w:r w:rsidR="00F16309" w:rsidRPr="00117862">
              <w:rPr>
                <w:lang w:eastAsia="ru-RU"/>
              </w:rPr>
              <w:t>500901001</w:t>
            </w:r>
          </w:p>
          <w:p w:rsidR="00EF62C8" w:rsidRPr="00117862" w:rsidRDefault="00F16309" w:rsidP="002A10E4">
            <w:pPr>
              <w:tabs>
                <w:tab w:val="left" w:pos="0"/>
              </w:tabs>
              <w:ind w:left="62" w:right="6" w:firstLine="233"/>
              <w:jc w:val="both"/>
              <w:rPr>
                <w:lang w:eastAsia="ru-RU"/>
              </w:rPr>
            </w:pPr>
            <w:r w:rsidRPr="00117862">
              <w:rPr>
                <w:lang w:eastAsia="ru-RU"/>
              </w:rPr>
              <w:t>АО МКБ "ДОМ-БАНК"</w:t>
            </w:r>
          </w:p>
          <w:p w:rsidR="004D2BB4" w:rsidRPr="00117862" w:rsidRDefault="004D2BB4" w:rsidP="002A10E4">
            <w:pPr>
              <w:tabs>
                <w:tab w:val="left" w:pos="0"/>
              </w:tabs>
              <w:ind w:left="62" w:right="6" w:firstLine="233"/>
              <w:jc w:val="both"/>
              <w:rPr>
                <w:lang w:eastAsia="ru-RU"/>
              </w:rPr>
            </w:pPr>
            <w:r w:rsidRPr="00117862">
              <w:rPr>
                <w:lang w:eastAsia="ru-RU"/>
              </w:rPr>
              <w:t>Расчетный счет №</w:t>
            </w:r>
            <w:r w:rsidR="00F16309" w:rsidRPr="00117862">
              <w:rPr>
                <w:lang w:eastAsia="ru-RU"/>
              </w:rPr>
              <w:t xml:space="preserve"> 40703810600004000248</w:t>
            </w:r>
          </w:p>
          <w:p w:rsidR="004D2BB4" w:rsidRPr="00117862" w:rsidRDefault="004D2BB4" w:rsidP="002A10E4">
            <w:pPr>
              <w:tabs>
                <w:tab w:val="left" w:pos="0"/>
              </w:tabs>
              <w:ind w:left="62" w:right="6" w:firstLine="233"/>
              <w:jc w:val="both"/>
              <w:rPr>
                <w:lang w:eastAsia="ru-RU"/>
              </w:rPr>
            </w:pPr>
            <w:r w:rsidRPr="00117862">
              <w:rPr>
                <w:lang w:eastAsia="ru-RU"/>
              </w:rPr>
              <w:t xml:space="preserve">БИК </w:t>
            </w:r>
            <w:r w:rsidR="00F16309" w:rsidRPr="00117862">
              <w:rPr>
                <w:lang w:eastAsia="ru-RU"/>
              </w:rPr>
              <w:t>044525317</w:t>
            </w:r>
          </w:p>
          <w:p w:rsidR="00F16309" w:rsidRPr="00117862" w:rsidRDefault="00F16309" w:rsidP="002A10E4">
            <w:pPr>
              <w:tabs>
                <w:tab w:val="left" w:pos="0"/>
              </w:tabs>
              <w:ind w:left="62" w:right="6" w:firstLine="233"/>
              <w:jc w:val="both"/>
              <w:rPr>
                <w:lang w:eastAsia="ru-RU"/>
              </w:rPr>
            </w:pPr>
            <w:r w:rsidRPr="00117862">
              <w:rPr>
                <w:lang w:eastAsia="ru-RU"/>
              </w:rPr>
              <w:t>к/с 30101810045250000317</w:t>
            </w:r>
          </w:p>
          <w:p w:rsidR="001620E2" w:rsidRPr="00CB0D52" w:rsidRDefault="00915699" w:rsidP="002A10E4">
            <w:pPr>
              <w:tabs>
                <w:tab w:val="left" w:pos="8284"/>
              </w:tabs>
              <w:suppressAutoHyphens w:val="0"/>
              <w:autoSpaceDE w:val="0"/>
              <w:autoSpaceDN w:val="0"/>
              <w:adjustRightInd w:val="0"/>
              <w:ind w:left="62" w:right="6" w:firstLine="233"/>
              <w:jc w:val="both"/>
              <w:rPr>
                <w:lang w:eastAsia="ru-RU"/>
              </w:rPr>
            </w:pPr>
            <w:r w:rsidRPr="00117862">
              <w:rPr>
                <w:lang w:eastAsia="ru-RU"/>
              </w:rPr>
              <w:t>Назначение платежа: «</w:t>
            </w:r>
            <w:r w:rsidR="00F16309" w:rsidRPr="00117862">
              <w:rPr>
                <w:lang w:eastAsia="ru-RU"/>
              </w:rPr>
              <w:t>Задаток для участия в аукционе, Лот №___ (указывается соответствующий Лот, на котором планируется участие)</w:t>
            </w:r>
            <w:r w:rsidRPr="00117862">
              <w:rPr>
                <w:lang w:eastAsia="ru-RU"/>
              </w:rPr>
              <w:t>».</w:t>
            </w:r>
          </w:p>
        </w:tc>
      </w:tr>
      <w:tr w:rsidR="00414628" w:rsidTr="00B9267E">
        <w:trPr>
          <w:trHeight w:val="212"/>
        </w:trPr>
        <w:tc>
          <w:tcPr>
            <w:tcW w:w="567" w:type="dxa"/>
            <w:tcBorders>
              <w:top w:val="single" w:sz="4" w:space="0" w:color="000000"/>
              <w:left w:val="single" w:sz="4" w:space="0" w:color="000000"/>
              <w:bottom w:val="single" w:sz="4" w:space="0" w:color="000000"/>
            </w:tcBorders>
            <w:vAlign w:val="center"/>
          </w:tcPr>
          <w:p w:rsidR="00414628" w:rsidRDefault="00CB0D52" w:rsidP="00890E47">
            <w:pPr>
              <w:snapToGrid w:val="0"/>
              <w:jc w:val="center"/>
            </w:pPr>
            <w:r>
              <w:lastRenderedPageBreak/>
              <w:t>24</w:t>
            </w:r>
          </w:p>
        </w:tc>
        <w:tc>
          <w:tcPr>
            <w:tcW w:w="9214" w:type="dxa"/>
            <w:tcBorders>
              <w:top w:val="single" w:sz="4" w:space="0" w:color="000000"/>
              <w:left w:val="single" w:sz="4" w:space="0" w:color="000000"/>
              <w:bottom w:val="single" w:sz="4" w:space="0" w:color="000000"/>
              <w:right w:val="single" w:sz="4" w:space="0" w:color="000000"/>
            </w:tcBorders>
            <w:vAlign w:val="center"/>
          </w:tcPr>
          <w:p w:rsidR="00414628" w:rsidRDefault="00414628" w:rsidP="002A10E4">
            <w:pPr>
              <w:tabs>
                <w:tab w:val="left" w:pos="8284"/>
              </w:tabs>
              <w:snapToGrid w:val="0"/>
              <w:ind w:left="62" w:right="6" w:firstLine="233"/>
              <w:jc w:val="center"/>
              <w:rPr>
                <w:b/>
              </w:rPr>
            </w:pPr>
            <w:r>
              <w:rPr>
                <w:b/>
              </w:rPr>
              <w:t xml:space="preserve">Размер обеспечения </w:t>
            </w:r>
            <w:r w:rsidR="006F1211">
              <w:rPr>
                <w:b/>
              </w:rPr>
              <w:t>исполнения Договора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414628" w:rsidRPr="006F1211" w:rsidRDefault="006F1211" w:rsidP="002A10E4">
            <w:pPr>
              <w:tabs>
                <w:tab w:val="left" w:pos="8284"/>
              </w:tabs>
              <w:ind w:left="62" w:right="6" w:firstLine="233"/>
            </w:pPr>
            <w:r w:rsidRPr="006F1211">
              <w:t>Организатором аукциона не установлено требование об обеспечении исполнения договора</w:t>
            </w:r>
            <w:r>
              <w:t>.</w:t>
            </w:r>
          </w:p>
        </w:tc>
      </w:tr>
      <w:tr w:rsidR="006C0BF0" w:rsidTr="00C7680C">
        <w:tc>
          <w:tcPr>
            <w:tcW w:w="567" w:type="dxa"/>
            <w:tcBorders>
              <w:top w:val="single" w:sz="4" w:space="0" w:color="000000"/>
              <w:left w:val="single" w:sz="4" w:space="0" w:color="000000"/>
              <w:bottom w:val="single" w:sz="4" w:space="0" w:color="000000"/>
            </w:tcBorders>
          </w:tcPr>
          <w:p w:rsidR="006C0BF0" w:rsidRPr="00BB1626" w:rsidRDefault="00E468DA" w:rsidP="002D2E95">
            <w:pPr>
              <w:jc w:val="center"/>
            </w:pPr>
            <w:r>
              <w:t>25</w:t>
            </w:r>
          </w:p>
        </w:tc>
        <w:tc>
          <w:tcPr>
            <w:tcW w:w="9214" w:type="dxa"/>
            <w:tcBorders>
              <w:top w:val="single" w:sz="4" w:space="0" w:color="000000"/>
              <w:left w:val="single" w:sz="4" w:space="0" w:color="000000"/>
              <w:bottom w:val="single" w:sz="4" w:space="0" w:color="000000"/>
              <w:right w:val="single" w:sz="4" w:space="0" w:color="000000"/>
            </w:tcBorders>
          </w:tcPr>
          <w:p w:rsidR="006C0BF0" w:rsidRPr="00BB1626" w:rsidRDefault="00BB1626" w:rsidP="002A10E4">
            <w:pPr>
              <w:tabs>
                <w:tab w:val="left" w:pos="8284"/>
              </w:tabs>
              <w:ind w:left="62" w:right="6" w:firstLine="233"/>
              <w:jc w:val="center"/>
              <w:rPr>
                <w:b/>
              </w:rPr>
            </w:pPr>
            <w:r>
              <w:rPr>
                <w:b/>
              </w:rPr>
              <w:t>Г</w:t>
            </w:r>
            <w:r w:rsidR="006C0BF0" w:rsidRPr="00BB1626">
              <w:rPr>
                <w:b/>
              </w:rPr>
              <w:t>рафик проведения осмотра имущества, права на которое передаются по договору</w:t>
            </w:r>
          </w:p>
        </w:tc>
      </w:tr>
      <w:tr w:rsidR="006C0BF0" w:rsidTr="00C7680C">
        <w:tc>
          <w:tcPr>
            <w:tcW w:w="567" w:type="dxa"/>
            <w:tcBorders>
              <w:top w:val="single" w:sz="4" w:space="0" w:color="000000"/>
              <w:left w:val="single" w:sz="4" w:space="0" w:color="000000"/>
              <w:bottom w:val="single" w:sz="4" w:space="0" w:color="000000"/>
            </w:tcBorders>
          </w:tcPr>
          <w:p w:rsidR="006C0BF0" w:rsidRPr="00BB1626" w:rsidRDefault="006C0BF0" w:rsidP="002D2E95">
            <w:pPr>
              <w:jc w:val="center"/>
            </w:pPr>
          </w:p>
        </w:tc>
        <w:tc>
          <w:tcPr>
            <w:tcW w:w="9214" w:type="dxa"/>
            <w:tcBorders>
              <w:top w:val="single" w:sz="4" w:space="0" w:color="000000"/>
              <w:left w:val="single" w:sz="4" w:space="0" w:color="000000"/>
              <w:bottom w:val="single" w:sz="4" w:space="0" w:color="000000"/>
              <w:right w:val="single" w:sz="4" w:space="0" w:color="000000"/>
            </w:tcBorders>
          </w:tcPr>
          <w:p w:rsidR="00D47B53" w:rsidRPr="00942591" w:rsidRDefault="00D47B53" w:rsidP="002A10E4">
            <w:pPr>
              <w:tabs>
                <w:tab w:val="left" w:pos="8284"/>
              </w:tabs>
              <w:ind w:left="62" w:right="6" w:firstLine="233"/>
              <w:jc w:val="both"/>
            </w:pPr>
            <w:r>
              <w:t>О</w:t>
            </w:r>
            <w:r w:rsidR="00BB1626" w:rsidRPr="00BB1626">
              <w:t xml:space="preserve">рганизатор аукциона </w:t>
            </w:r>
            <w:r w:rsidRPr="00BB1626">
              <w:t xml:space="preserve">обеспечивает </w:t>
            </w:r>
            <w:r>
              <w:t>о</w:t>
            </w:r>
            <w:r w:rsidRPr="00BB1626">
              <w:t>смотр</w:t>
            </w:r>
            <w:r>
              <w:t xml:space="preserve"> имущества</w:t>
            </w:r>
            <w:r w:rsidRPr="00942591">
              <w:t xml:space="preserve">, права на которое передаются по договору </w:t>
            </w:r>
            <w:r w:rsidR="00BB1626" w:rsidRPr="00942591">
              <w:t xml:space="preserve">без взимания платы. </w:t>
            </w:r>
          </w:p>
          <w:p w:rsidR="006C0BF0" w:rsidRDefault="00BB1626" w:rsidP="002A10E4">
            <w:pPr>
              <w:tabs>
                <w:tab w:val="left" w:pos="8284"/>
              </w:tabs>
              <w:ind w:left="62" w:right="6" w:firstLine="233"/>
              <w:jc w:val="both"/>
            </w:pPr>
            <w:r w:rsidRPr="00BB1626">
              <w:t>Проведение такого осмотра осуществляется не реже, чем через каждые пять рабочих дней с даты размещения извещения о проведен</w:t>
            </w:r>
            <w:proofErr w:type="gramStart"/>
            <w:r w:rsidRPr="00BB1626">
              <w:t xml:space="preserve">ии </w:t>
            </w:r>
            <w:r w:rsidRPr="00F21BFE">
              <w:t>ау</w:t>
            </w:r>
            <w:proofErr w:type="gramEnd"/>
            <w:r w:rsidRPr="00F21BFE">
              <w:t xml:space="preserve">кциона на </w:t>
            </w:r>
            <w:hyperlink r:id="rId50" w:history="1">
              <w:r w:rsidRPr="00F21BFE">
                <w:rPr>
                  <w:rStyle w:val="aa"/>
                  <w:color w:val="auto"/>
                  <w:u w:val="none"/>
                </w:rPr>
                <w:t>официальном сайте</w:t>
              </w:r>
            </w:hyperlink>
            <w:r w:rsidRPr="00F21BFE">
              <w:t xml:space="preserve"> торгов, но не позднее, чем за два рабочих дня до даты оконча</w:t>
            </w:r>
            <w:r w:rsidRPr="00BB1626">
              <w:t>ния срока подачи заявок на участие в аукционе</w:t>
            </w:r>
            <w:r w:rsidR="00D47B53">
              <w:t>.</w:t>
            </w:r>
          </w:p>
          <w:p w:rsidR="00D47B53" w:rsidRDefault="00D47B53" w:rsidP="002A10E4">
            <w:pPr>
              <w:tabs>
                <w:tab w:val="left" w:pos="8284"/>
              </w:tabs>
              <w:ind w:left="62" w:right="6" w:firstLine="233"/>
              <w:jc w:val="both"/>
              <w:rPr>
                <w:b/>
              </w:rPr>
            </w:pPr>
            <w:r>
              <w:rPr>
                <w:b/>
              </w:rPr>
              <w:t>Г</w:t>
            </w:r>
            <w:r w:rsidRPr="00BB1626">
              <w:rPr>
                <w:b/>
              </w:rPr>
              <w:t>рафик проведения осмотра</w:t>
            </w:r>
            <w:r>
              <w:rPr>
                <w:b/>
              </w:rPr>
              <w:t>:</w:t>
            </w:r>
          </w:p>
          <w:p w:rsidR="00D47B53" w:rsidRPr="00BA475E" w:rsidRDefault="000D2619" w:rsidP="002A10E4">
            <w:pPr>
              <w:tabs>
                <w:tab w:val="left" w:pos="8284"/>
              </w:tabs>
              <w:ind w:left="62" w:right="6" w:firstLine="233"/>
              <w:jc w:val="both"/>
            </w:pPr>
            <w:r>
              <w:t xml:space="preserve">Ежедневно в рабочие дни с </w:t>
            </w:r>
            <w:r w:rsidR="00D16E42">
              <w:t>12</w:t>
            </w:r>
            <w:r w:rsidRPr="00BA475E">
              <w:t>-00 до 16-00</w:t>
            </w:r>
          </w:p>
          <w:p w:rsidR="000D2619" w:rsidRPr="00BA475E" w:rsidRDefault="000D2619" w:rsidP="002A10E4">
            <w:pPr>
              <w:tabs>
                <w:tab w:val="left" w:pos="8284"/>
              </w:tabs>
              <w:ind w:left="62" w:right="6" w:firstLine="233"/>
              <w:jc w:val="both"/>
            </w:pPr>
            <w:r w:rsidRPr="00BA475E">
              <w:t xml:space="preserve">С </w:t>
            </w:r>
            <w:r w:rsidR="00883AE3">
              <w:t>20</w:t>
            </w:r>
            <w:r w:rsidR="00C7440F">
              <w:t xml:space="preserve"> </w:t>
            </w:r>
            <w:r w:rsidR="00883AE3">
              <w:t>июня</w:t>
            </w:r>
            <w:r w:rsidR="00C7440F">
              <w:t xml:space="preserve"> </w:t>
            </w:r>
            <w:r w:rsidR="00AB5C6E">
              <w:t>201</w:t>
            </w:r>
            <w:r w:rsidR="00C7440F">
              <w:t>6</w:t>
            </w:r>
            <w:r w:rsidRPr="00BA475E">
              <w:t xml:space="preserve"> года </w:t>
            </w:r>
            <w:r w:rsidR="00BE5DBA" w:rsidRPr="00BA475E">
              <w:t>п</w:t>
            </w:r>
            <w:r w:rsidRPr="00BA475E">
              <w:t xml:space="preserve">о </w:t>
            </w:r>
            <w:r w:rsidR="00D16E42">
              <w:t>29</w:t>
            </w:r>
            <w:r w:rsidR="00375356">
              <w:t xml:space="preserve"> </w:t>
            </w:r>
            <w:r w:rsidR="00883AE3">
              <w:t>июля</w:t>
            </w:r>
            <w:r w:rsidR="00375356">
              <w:t xml:space="preserve"> </w:t>
            </w:r>
            <w:r w:rsidR="00AB5C6E">
              <w:t>201</w:t>
            </w:r>
            <w:r w:rsidR="00C7440F">
              <w:t>6</w:t>
            </w:r>
            <w:r w:rsidRPr="00BA475E">
              <w:t xml:space="preserve"> года.</w:t>
            </w:r>
          </w:p>
          <w:p w:rsidR="000D2619" w:rsidRPr="003641C8" w:rsidRDefault="00A179E9" w:rsidP="002A10E4">
            <w:pPr>
              <w:tabs>
                <w:tab w:val="left" w:pos="8284"/>
              </w:tabs>
              <w:ind w:left="62" w:right="6" w:firstLine="233"/>
              <w:jc w:val="both"/>
            </w:pPr>
            <w:r w:rsidRPr="003641C8">
              <w:t>Д</w:t>
            </w:r>
            <w:r w:rsidR="00E51336" w:rsidRPr="003641C8">
              <w:t>о даты осмотра рекомендуется согласовать с организатором аукциона дату и время осмотра имущества, права на которое передаются по договору с указанием фамилии, имени, отчества, иных данных каждого лица.</w:t>
            </w:r>
          </w:p>
          <w:p w:rsidR="00E51336" w:rsidRPr="00D16E42" w:rsidRDefault="00D16E42" w:rsidP="002A10E4">
            <w:pPr>
              <w:tabs>
                <w:tab w:val="left" w:pos="8284"/>
              </w:tabs>
              <w:ind w:left="62" w:right="6" w:firstLine="233"/>
              <w:jc w:val="both"/>
              <w:rPr>
                <w:color w:val="FF0000"/>
              </w:rPr>
            </w:pPr>
            <w:r w:rsidRPr="003641C8">
              <w:t>Контактные лица</w:t>
            </w:r>
            <w:r w:rsidR="00E51336" w:rsidRPr="003641C8">
              <w:t xml:space="preserve"> организатора аукциона</w:t>
            </w:r>
            <w:r w:rsidRPr="003641C8">
              <w:t>, ответственные</w:t>
            </w:r>
            <w:r w:rsidR="00A179E9" w:rsidRPr="003641C8">
              <w:t xml:space="preserve"> за проведение осмотра: </w:t>
            </w:r>
            <w:r w:rsidR="00883AE3" w:rsidRPr="003641C8">
              <w:rPr>
                <w:szCs w:val="28"/>
              </w:rPr>
              <w:t>Андрей Швецов</w:t>
            </w:r>
            <w:r w:rsidR="00BA475E" w:rsidRPr="003641C8">
              <w:t xml:space="preserve">, тел. </w:t>
            </w:r>
            <w:r w:rsidR="00883AE3" w:rsidRPr="003641C8">
              <w:rPr>
                <w:szCs w:val="28"/>
              </w:rPr>
              <w:t>7(926)</w:t>
            </w:r>
            <w:r w:rsidR="003641C8">
              <w:rPr>
                <w:szCs w:val="28"/>
              </w:rPr>
              <w:t xml:space="preserve"> </w:t>
            </w:r>
            <w:r w:rsidR="00883AE3" w:rsidRPr="003641C8">
              <w:rPr>
                <w:szCs w:val="28"/>
              </w:rPr>
              <w:t>337-97-20</w:t>
            </w:r>
            <w:r w:rsidRPr="003641C8">
              <w:rPr>
                <w:szCs w:val="28"/>
              </w:rPr>
              <w:t xml:space="preserve">; Екатерина Богданова, тел. </w:t>
            </w:r>
            <w:r w:rsidRPr="003641C8">
              <w:t>+7 (917) 563-15-15.</w:t>
            </w:r>
          </w:p>
          <w:p w:rsidR="00A43D75" w:rsidRPr="00D16E42" w:rsidRDefault="00A43D75" w:rsidP="002A10E4">
            <w:pPr>
              <w:tabs>
                <w:tab w:val="left" w:pos="8284"/>
              </w:tabs>
              <w:ind w:left="62" w:right="6" w:firstLine="233"/>
              <w:jc w:val="both"/>
            </w:pPr>
            <w:r w:rsidRPr="00D16E42">
              <w:t xml:space="preserve">По желанию лица, осматривающие имущество, могут ознакомиться с </w:t>
            </w:r>
            <w:proofErr w:type="gramStart"/>
            <w:r w:rsidRPr="00D16E42">
              <w:t>документами</w:t>
            </w:r>
            <w:proofErr w:type="gramEnd"/>
            <w:r w:rsidRPr="00D16E42">
              <w:t xml:space="preserve"> относящимися к </w:t>
            </w:r>
            <w:r w:rsidR="00883AE3" w:rsidRPr="00D16E42">
              <w:rPr>
                <w:szCs w:val="28"/>
              </w:rPr>
              <w:t>некапитальным строениям и сооружениям</w:t>
            </w:r>
            <w:r w:rsidRPr="00D16E42">
              <w:t>.</w:t>
            </w:r>
          </w:p>
          <w:p w:rsidR="00942591" w:rsidRPr="00BB1626" w:rsidRDefault="00942591" w:rsidP="002A10E4">
            <w:pPr>
              <w:tabs>
                <w:tab w:val="left" w:pos="8284"/>
              </w:tabs>
              <w:ind w:left="62" w:right="6" w:firstLine="233"/>
              <w:jc w:val="both"/>
            </w:pPr>
            <w:r w:rsidRPr="00D16E42">
              <w:t>По желанию лиц, осматривающих имущество, осмотр может быть оформлен документально с подписанием сторонами акта осмотра имущества, права на которое передаются по договору.</w:t>
            </w:r>
          </w:p>
        </w:tc>
      </w:tr>
      <w:tr w:rsidR="00BB1626" w:rsidTr="00C7680C">
        <w:tc>
          <w:tcPr>
            <w:tcW w:w="567" w:type="dxa"/>
            <w:tcBorders>
              <w:top w:val="single" w:sz="4" w:space="0" w:color="000000"/>
              <w:left w:val="single" w:sz="4" w:space="0" w:color="000000"/>
              <w:bottom w:val="single" w:sz="4" w:space="0" w:color="000000"/>
            </w:tcBorders>
          </w:tcPr>
          <w:p w:rsidR="00BB1626" w:rsidRPr="00E468DA" w:rsidRDefault="00E468DA" w:rsidP="002D2E95">
            <w:pPr>
              <w:snapToGrid w:val="0"/>
              <w:jc w:val="center"/>
            </w:pPr>
            <w:r w:rsidRPr="00E468DA">
              <w:t>26</w:t>
            </w:r>
          </w:p>
        </w:tc>
        <w:tc>
          <w:tcPr>
            <w:tcW w:w="9214" w:type="dxa"/>
            <w:tcBorders>
              <w:top w:val="single" w:sz="4" w:space="0" w:color="000000"/>
              <w:left w:val="single" w:sz="4" w:space="0" w:color="000000"/>
              <w:bottom w:val="single" w:sz="4" w:space="0" w:color="000000"/>
              <w:right w:val="single" w:sz="4" w:space="0" w:color="000000"/>
            </w:tcBorders>
          </w:tcPr>
          <w:p w:rsidR="00BB1626" w:rsidRPr="00E468DA" w:rsidRDefault="00E468DA" w:rsidP="002A10E4">
            <w:pPr>
              <w:tabs>
                <w:tab w:val="left" w:pos="8284"/>
              </w:tabs>
              <w:ind w:left="62" w:right="6" w:firstLine="233"/>
              <w:jc w:val="center"/>
              <w:rPr>
                <w:b/>
              </w:rPr>
            </w:pPr>
            <w:r>
              <w:rPr>
                <w:b/>
              </w:rPr>
              <w:t>Д</w:t>
            </w:r>
            <w:r w:rsidRPr="00E468DA">
              <w:rPr>
                <w:b/>
              </w:rPr>
              <w:t>окумент</w:t>
            </w:r>
            <w:r>
              <w:rPr>
                <w:b/>
              </w:rPr>
              <w:t>ы</w:t>
            </w:r>
            <w:r w:rsidRPr="00E468DA">
              <w:rPr>
                <w:b/>
              </w:rPr>
              <w:t>, подтверждающ</w:t>
            </w:r>
            <w:r>
              <w:rPr>
                <w:b/>
              </w:rPr>
              <w:t>ие</w:t>
            </w:r>
            <w:r w:rsidRPr="00E468DA">
              <w:rPr>
                <w:b/>
              </w:rPr>
              <w:t xml:space="preserve"> согласие собственника имущества на предоставление соответствующих прав по договору, </w:t>
            </w:r>
            <w:proofErr w:type="gramStart"/>
            <w:r w:rsidRPr="00E468DA">
              <w:rPr>
                <w:b/>
              </w:rPr>
              <w:t>право</w:t>
            </w:r>
            <w:proofErr w:type="gramEnd"/>
            <w:r w:rsidRPr="00E468DA">
              <w:rPr>
                <w:b/>
              </w:rPr>
              <w:t xml:space="preserve"> на заключение которого является предметом торгов</w:t>
            </w:r>
          </w:p>
        </w:tc>
      </w:tr>
      <w:tr w:rsidR="00A9349D" w:rsidTr="00C7680C">
        <w:tc>
          <w:tcPr>
            <w:tcW w:w="567" w:type="dxa"/>
            <w:tcBorders>
              <w:top w:val="single" w:sz="4" w:space="0" w:color="000000"/>
              <w:left w:val="single" w:sz="4" w:space="0" w:color="000000"/>
              <w:bottom w:val="single" w:sz="4" w:space="0" w:color="000000"/>
            </w:tcBorders>
          </w:tcPr>
          <w:p w:rsidR="00A9349D" w:rsidRDefault="00A9349D"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9349D" w:rsidRPr="001E3A48" w:rsidRDefault="00A9349D" w:rsidP="00643A82">
            <w:pPr>
              <w:tabs>
                <w:tab w:val="left" w:pos="8284"/>
              </w:tabs>
              <w:ind w:left="62" w:right="6" w:firstLine="233"/>
              <w:jc w:val="center"/>
            </w:pPr>
            <w:r w:rsidRPr="001E3A48">
              <w:t>Приложение № 1</w:t>
            </w:r>
          </w:p>
        </w:tc>
      </w:tr>
      <w:tr w:rsidR="00643A82" w:rsidTr="00C7680C">
        <w:tc>
          <w:tcPr>
            <w:tcW w:w="567" w:type="dxa"/>
            <w:tcBorders>
              <w:top w:val="single" w:sz="4" w:space="0" w:color="000000"/>
              <w:left w:val="single" w:sz="4" w:space="0" w:color="000000"/>
              <w:bottom w:val="single" w:sz="4" w:space="0" w:color="000000"/>
            </w:tcBorders>
          </w:tcPr>
          <w:p w:rsidR="00643A82" w:rsidRPr="00643A82" w:rsidRDefault="00643A82" w:rsidP="002D2E95">
            <w:pPr>
              <w:snapToGrid w:val="0"/>
              <w:jc w:val="center"/>
            </w:pPr>
            <w:r w:rsidRPr="00643A82">
              <w:t>27</w:t>
            </w:r>
          </w:p>
        </w:tc>
        <w:tc>
          <w:tcPr>
            <w:tcW w:w="9214" w:type="dxa"/>
            <w:tcBorders>
              <w:top w:val="single" w:sz="4" w:space="0" w:color="000000"/>
              <w:left w:val="single" w:sz="4" w:space="0" w:color="000000"/>
              <w:bottom w:val="single" w:sz="4" w:space="0" w:color="000000"/>
              <w:right w:val="single" w:sz="4" w:space="0" w:color="000000"/>
            </w:tcBorders>
          </w:tcPr>
          <w:p w:rsidR="00643A82" w:rsidRPr="00643A82" w:rsidRDefault="00643A82" w:rsidP="00643A82">
            <w:pPr>
              <w:tabs>
                <w:tab w:val="left" w:pos="8284"/>
              </w:tabs>
              <w:ind w:left="62" w:right="6"/>
              <w:jc w:val="center"/>
              <w:rPr>
                <w:b/>
              </w:rPr>
            </w:pPr>
            <w:r w:rsidRPr="00643A82">
              <w:rPr>
                <w:b/>
              </w:rPr>
              <w:t>Схема нахождения некапит</w:t>
            </w:r>
            <w:r>
              <w:rPr>
                <w:b/>
              </w:rPr>
              <w:t>альных строений и сооружений на</w:t>
            </w:r>
            <w:r w:rsidRPr="00643A82">
              <w:rPr>
                <w:b/>
              </w:rPr>
              <w:t xml:space="preserve"> территории городского парка культуры и отдыха «Ёлочки»</w:t>
            </w:r>
          </w:p>
        </w:tc>
      </w:tr>
      <w:tr w:rsidR="00A9349D" w:rsidTr="00C7680C">
        <w:tc>
          <w:tcPr>
            <w:tcW w:w="567" w:type="dxa"/>
            <w:tcBorders>
              <w:top w:val="single" w:sz="4" w:space="0" w:color="000000"/>
              <w:left w:val="single" w:sz="4" w:space="0" w:color="000000"/>
              <w:bottom w:val="single" w:sz="4" w:space="0" w:color="000000"/>
            </w:tcBorders>
          </w:tcPr>
          <w:p w:rsidR="00A9349D" w:rsidRPr="00643A82" w:rsidRDefault="00A9349D" w:rsidP="002D2E95">
            <w:pPr>
              <w:snapToGrid w:val="0"/>
              <w:jc w:val="center"/>
            </w:pPr>
          </w:p>
        </w:tc>
        <w:tc>
          <w:tcPr>
            <w:tcW w:w="9214" w:type="dxa"/>
            <w:tcBorders>
              <w:top w:val="single" w:sz="4" w:space="0" w:color="000000"/>
              <w:left w:val="single" w:sz="4" w:space="0" w:color="000000"/>
              <w:bottom w:val="single" w:sz="4" w:space="0" w:color="000000"/>
              <w:right w:val="single" w:sz="4" w:space="0" w:color="000000"/>
            </w:tcBorders>
          </w:tcPr>
          <w:p w:rsidR="00A9349D" w:rsidRPr="00643A82" w:rsidRDefault="00643A82" w:rsidP="00643A82">
            <w:pPr>
              <w:tabs>
                <w:tab w:val="left" w:pos="8284"/>
              </w:tabs>
              <w:ind w:left="62" w:right="6"/>
              <w:jc w:val="center"/>
              <w:rPr>
                <w:b/>
              </w:rPr>
            </w:pPr>
            <w:r w:rsidRPr="001E3A48">
              <w:t xml:space="preserve">Приложение № </w:t>
            </w:r>
            <w:r>
              <w:t>2</w:t>
            </w:r>
          </w:p>
        </w:tc>
      </w:tr>
    </w:tbl>
    <w:p w:rsidR="00F76939" w:rsidRPr="00AB5C6E" w:rsidRDefault="00F76939" w:rsidP="00F76939">
      <w:pPr>
        <w:pStyle w:val="2"/>
        <w:pageBreakBefore/>
        <w:numPr>
          <w:ilvl w:val="1"/>
          <w:numId w:val="1"/>
        </w:numPr>
        <w:tabs>
          <w:tab w:val="clear" w:pos="576"/>
          <w:tab w:val="left" w:pos="0"/>
          <w:tab w:val="num" w:pos="851"/>
        </w:tabs>
        <w:ind w:left="0" w:firstLine="0"/>
        <w:jc w:val="both"/>
        <w:rPr>
          <w:bCs w:val="0"/>
        </w:rPr>
      </w:pPr>
      <w:bookmarkStart w:id="159" w:name="_Toc345662777"/>
      <w:bookmarkStart w:id="160" w:name="_Toc456306987"/>
      <w:r w:rsidRPr="00AB5C6E">
        <w:rPr>
          <w:bCs w:val="0"/>
        </w:rPr>
        <w:lastRenderedPageBreak/>
        <w:t xml:space="preserve">РАЗДЕЛ </w:t>
      </w:r>
      <w:r w:rsidRPr="00AB5C6E">
        <w:rPr>
          <w:bCs w:val="0"/>
          <w:lang w:val="en-US"/>
        </w:rPr>
        <w:t>I</w:t>
      </w:r>
      <w:r w:rsidRPr="00AB5C6E">
        <w:rPr>
          <w:bCs w:val="0"/>
        </w:rPr>
        <w:t>.4 ОБРАЗЦЫ ФОРМ ДОКУМЕНТОВ, ПРЕДОСТАВЛЯЕМЫХ ДЛЯ УЧАСТИЯ В АУКЦИОНЕ</w:t>
      </w:r>
      <w:r w:rsidRPr="00AB5C6E">
        <w:rPr>
          <w:rStyle w:val="aff5"/>
          <w:bCs w:val="0"/>
        </w:rPr>
        <w:footnoteReference w:id="1"/>
      </w:r>
      <w:bookmarkEnd w:id="159"/>
      <w:bookmarkEnd w:id="160"/>
    </w:p>
    <w:p w:rsidR="00F76939" w:rsidRDefault="00F76939" w:rsidP="00B04A7E">
      <w:pPr>
        <w:pStyle w:val="afa"/>
        <w:rPr>
          <w:rFonts w:ascii="Times New Roman" w:hAnsi="Times New Roman"/>
          <w:b/>
          <w:bCs/>
          <w:szCs w:val="28"/>
          <w:lang w:val="ru-RU"/>
        </w:rPr>
      </w:pPr>
    </w:p>
    <w:p w:rsidR="00F76939" w:rsidRPr="00BC07F0" w:rsidRDefault="008A3CF7" w:rsidP="00F76939">
      <w:pPr>
        <w:pStyle w:val="3"/>
        <w:numPr>
          <w:ilvl w:val="2"/>
          <w:numId w:val="1"/>
        </w:numPr>
        <w:tabs>
          <w:tab w:val="left" w:pos="0"/>
          <w:tab w:val="num" w:pos="720"/>
        </w:tabs>
        <w:ind w:left="0" w:firstLine="0"/>
        <w:rPr>
          <w:b/>
          <w:sz w:val="24"/>
        </w:rPr>
      </w:pPr>
      <w:bookmarkStart w:id="161" w:name="_Toc345662779"/>
      <w:bookmarkStart w:id="162" w:name="_Toc456306988"/>
      <w:r>
        <w:rPr>
          <w:b/>
          <w:sz w:val="24"/>
          <w:szCs w:val="28"/>
        </w:rPr>
        <w:t>4.1</w:t>
      </w:r>
      <w:r w:rsidR="00F76939" w:rsidRPr="00A81ADE">
        <w:rPr>
          <w:b/>
          <w:sz w:val="24"/>
          <w:szCs w:val="28"/>
        </w:rPr>
        <w:t xml:space="preserve"> </w:t>
      </w:r>
      <w:r w:rsidR="00F76939" w:rsidRPr="00A81ADE">
        <w:rPr>
          <w:b/>
          <w:sz w:val="24"/>
        </w:rPr>
        <w:t>ФОРМА ЗАЯВКИ НА УЧАСТИЕ В АУКЦИОНЕ</w:t>
      </w:r>
      <w:bookmarkEnd w:id="161"/>
      <w:bookmarkEnd w:id="162"/>
    </w:p>
    <w:p w:rsidR="00F76939" w:rsidRDefault="00F76939" w:rsidP="00F76939">
      <w:pPr>
        <w:pStyle w:val="consplusnormal0"/>
        <w:spacing w:before="0" w:after="0"/>
        <w:rPr>
          <w:rFonts w:ascii="Times New Roman" w:hAnsi="Times New Roman" w:cs="Times New Roman"/>
          <w:szCs w:val="24"/>
        </w:rPr>
      </w:pPr>
    </w:p>
    <w:p w:rsidR="00A81ADE" w:rsidRPr="00886ACE" w:rsidRDefault="00A81ADE" w:rsidP="00A81ADE">
      <w:pPr>
        <w:tabs>
          <w:tab w:val="left" w:pos="2768"/>
        </w:tabs>
        <w:jc w:val="center"/>
        <w:rPr>
          <w:b/>
          <w:sz w:val="28"/>
        </w:rPr>
      </w:pPr>
      <w:r w:rsidRPr="00886ACE">
        <w:rPr>
          <w:b/>
          <w:sz w:val="28"/>
        </w:rPr>
        <w:t>Форма заявки (заявления) на участие в аукционе</w:t>
      </w:r>
    </w:p>
    <w:p w:rsidR="00A81ADE" w:rsidRPr="00886ACE" w:rsidRDefault="00A81ADE" w:rsidP="00A81ADE">
      <w:pPr>
        <w:jc w:val="center"/>
        <w:rPr>
          <w:b/>
        </w:rPr>
      </w:pPr>
      <w:r w:rsidRPr="00886ACE">
        <w:rPr>
          <w:b/>
        </w:rPr>
        <w:t>БЛАНК ЗАЯВИТЕЛЯ</w:t>
      </w:r>
    </w:p>
    <w:p w:rsidR="00A81ADE" w:rsidRPr="00886ACE" w:rsidRDefault="00A81ADE" w:rsidP="00A81ADE">
      <w:pPr>
        <w:jc w:val="center"/>
      </w:pPr>
      <w:r w:rsidRPr="00886ACE">
        <w:t>(если имеется фирменный бланк)</w:t>
      </w:r>
    </w:p>
    <w:p w:rsidR="00A81ADE" w:rsidRPr="007B62F6" w:rsidRDefault="00A81ADE" w:rsidP="00A81ADE">
      <w:pPr>
        <w:jc w:val="center"/>
        <w:rPr>
          <w:rFonts w:ascii="Cambria" w:hAnsi="Cambria"/>
        </w:rPr>
      </w:pPr>
    </w:p>
    <w:tbl>
      <w:tblPr>
        <w:tblW w:w="0" w:type="auto"/>
        <w:tblLook w:val="04A0" w:firstRow="1" w:lastRow="0" w:firstColumn="1" w:lastColumn="0" w:noHBand="0" w:noVBand="1"/>
      </w:tblPr>
      <w:tblGrid>
        <w:gridCol w:w="4785"/>
        <w:gridCol w:w="4786"/>
      </w:tblGrid>
      <w:tr w:rsidR="00A81ADE" w:rsidRPr="007B62F6" w:rsidTr="000B60B1">
        <w:tc>
          <w:tcPr>
            <w:tcW w:w="4785" w:type="dxa"/>
          </w:tcPr>
          <w:p w:rsidR="00A81ADE" w:rsidRPr="007B62F6" w:rsidRDefault="00A81ADE" w:rsidP="000B60B1">
            <w:pPr>
              <w:jc w:val="center"/>
              <w:rPr>
                <w:rFonts w:ascii="Cambria" w:hAnsi="Cambria"/>
              </w:rPr>
            </w:pPr>
          </w:p>
        </w:tc>
        <w:tc>
          <w:tcPr>
            <w:tcW w:w="4786" w:type="dxa"/>
            <w:vAlign w:val="center"/>
          </w:tcPr>
          <w:p w:rsidR="00A81ADE" w:rsidRPr="00FE57B3" w:rsidRDefault="00A81ADE" w:rsidP="00A966FA">
            <w:pPr>
              <w:tabs>
                <w:tab w:val="left" w:pos="8284"/>
              </w:tabs>
              <w:ind w:left="62" w:right="6" w:firstLine="233"/>
              <w:jc w:val="both"/>
              <w:rPr>
                <w:szCs w:val="28"/>
              </w:rPr>
            </w:pPr>
            <w:r w:rsidRPr="00FE57B3">
              <w:rPr>
                <w:szCs w:val="28"/>
              </w:rPr>
              <w:t>В Муниципальное автономное учреждение культуры городского округа Домодедово «ГОРОДСКОЙ ПАРК КУЛЬТУРЫ И ОТДЫХА «ЁЛОЧКИ» (МАУК «ГПК и</w:t>
            </w:r>
            <w:proofErr w:type="gramStart"/>
            <w:r w:rsidRPr="00FE57B3">
              <w:rPr>
                <w:szCs w:val="28"/>
              </w:rPr>
              <w:t xml:space="preserve"> О</w:t>
            </w:r>
            <w:proofErr w:type="gramEnd"/>
            <w:r w:rsidRPr="00FE57B3">
              <w:rPr>
                <w:szCs w:val="28"/>
              </w:rPr>
              <w:t xml:space="preserve"> «Ёлочки»)  </w:t>
            </w:r>
          </w:p>
        </w:tc>
      </w:tr>
    </w:tbl>
    <w:p w:rsidR="00A81ADE" w:rsidRPr="007B62F6" w:rsidRDefault="00A81ADE" w:rsidP="00A81ADE">
      <w:pPr>
        <w:jc w:val="center"/>
        <w:rPr>
          <w:rFonts w:ascii="Cambria" w:hAnsi="Cambria"/>
        </w:rPr>
      </w:pPr>
    </w:p>
    <w:p w:rsidR="00A81ADE" w:rsidRPr="00A966FA" w:rsidRDefault="00A81ADE" w:rsidP="00A81ADE">
      <w:pPr>
        <w:jc w:val="center"/>
      </w:pPr>
      <w:r w:rsidRPr="00A966FA">
        <w:t>Заявка на участие в аукционе, лот № ___</w:t>
      </w:r>
    </w:p>
    <w:p w:rsidR="00A81ADE" w:rsidRPr="00A966FA" w:rsidRDefault="00A81ADE" w:rsidP="00A81ADE">
      <w:pPr>
        <w:ind w:firstLine="708"/>
        <w:jc w:val="both"/>
      </w:pPr>
      <w:r w:rsidRPr="00A966FA">
        <w:t>1. Изучив утвержденную документацию об аукционе на право заключения 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 (далее – Муниципальное имущество), ориентир зоны нахождения муниципального имущества: 142000, Московская обл., г. Домодедово, ул. Каширское шоссе, дом 107, назначение муниципального имущества: ________________________________________________________________________________________________________</w:t>
      </w:r>
    </w:p>
    <w:p w:rsidR="00A81ADE" w:rsidRPr="00A966FA" w:rsidRDefault="00A81ADE" w:rsidP="00A81ADE">
      <w:pPr>
        <w:jc w:val="both"/>
      </w:pPr>
      <w:r w:rsidRPr="00A966FA">
        <w:t xml:space="preserve">(указывается назначение муниципального имущества, в соответствии с номером лота, по которому </w:t>
      </w:r>
      <w:r w:rsidR="003641C8">
        <w:t xml:space="preserve">подается заявка, указанное в пункте 1.1. раздела </w:t>
      </w:r>
      <w:r w:rsidR="003641C8">
        <w:rPr>
          <w:lang w:val="en-US"/>
        </w:rPr>
        <w:t>I</w:t>
      </w:r>
      <w:r w:rsidR="003641C8">
        <w:t xml:space="preserve">.1. части </w:t>
      </w:r>
      <w:r w:rsidR="003641C8">
        <w:rPr>
          <w:lang w:val="en-US"/>
        </w:rPr>
        <w:t>I</w:t>
      </w:r>
      <w:r w:rsidRPr="00A966FA">
        <w:t xml:space="preserve"> аукционной документации), </w:t>
      </w:r>
    </w:p>
    <w:p w:rsidR="00A81ADE" w:rsidRPr="00A966FA" w:rsidRDefault="00A81ADE" w:rsidP="00A81ADE">
      <w:pPr>
        <w:jc w:val="both"/>
      </w:pPr>
      <w:r w:rsidRPr="00A966FA">
        <w:t xml:space="preserve">в том числе проект договора, техническую часть документации об аукционе, </w:t>
      </w: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r w:rsidRPr="00A966FA">
        <w:t xml:space="preserve"> (полное наименование заявителя, ОГРН, ИНН, КПП/ФИО Индивидуального предпринимателя, ОГРНИП, ИНН, либо ФИО физического лица, место нахождения юридического лица/адрес регистрации индивидуального предпринимателя, физического лица), </w:t>
      </w:r>
    </w:p>
    <w:p w:rsidR="00A81ADE" w:rsidRPr="00A966FA" w:rsidRDefault="00A81ADE" w:rsidP="00A81ADE">
      <w:pPr>
        <w:jc w:val="both"/>
      </w:pPr>
      <w:r w:rsidRPr="00A966FA">
        <w:t xml:space="preserve">В лице _________________________________________________________________________________________________________ (наименование должности руководителя заявителя и его ФИО/ФИО Индивидуального предпринимателя или физического лица) </w:t>
      </w:r>
    </w:p>
    <w:p w:rsidR="00A81ADE" w:rsidRPr="00A966FA" w:rsidRDefault="00A81ADE" w:rsidP="00A81ADE">
      <w:pPr>
        <w:jc w:val="both"/>
      </w:pPr>
      <w:r w:rsidRPr="00A966FA">
        <w:t>сообщает о согласии участвовать в аукционе на условиях и в соответствии с требованиями, установленными документацией об аукционе.</w:t>
      </w:r>
    </w:p>
    <w:p w:rsidR="00A81ADE" w:rsidRPr="00A966FA" w:rsidRDefault="00A81ADE" w:rsidP="00A81ADE">
      <w:pPr>
        <w:jc w:val="both"/>
      </w:pPr>
      <w:r w:rsidRPr="00A966FA">
        <w:tab/>
      </w:r>
    </w:p>
    <w:p w:rsidR="00A81ADE" w:rsidRPr="00A966FA" w:rsidRDefault="00A81ADE" w:rsidP="00A81ADE">
      <w:r w:rsidRPr="00A966FA">
        <w:t xml:space="preserve">2. В случае признания _______________________________________________________________      </w:t>
      </w:r>
    </w:p>
    <w:p w:rsidR="00A81ADE" w:rsidRPr="00A966FA" w:rsidRDefault="00A81ADE" w:rsidP="00A81ADE">
      <w:pPr>
        <w:jc w:val="center"/>
      </w:pPr>
      <w:r w:rsidRPr="00A966FA">
        <w:lastRenderedPageBreak/>
        <w:t xml:space="preserve">                                     (полное наименование заявителя)</w:t>
      </w:r>
    </w:p>
    <w:p w:rsidR="00A81ADE" w:rsidRPr="00A966FA" w:rsidRDefault="00A81ADE" w:rsidP="00A81ADE">
      <w:pPr>
        <w:jc w:val="both"/>
      </w:pPr>
      <w:r w:rsidRPr="00A966FA">
        <w:t>победителем аукциона, обязуемся подписать договор аренды муниципального имущества в редакции и в сроки, установленные в документации об аукционе, и осуществлять функции Арендатора по предмету аукциона.</w:t>
      </w:r>
    </w:p>
    <w:p w:rsidR="00A81ADE" w:rsidRPr="00A966FA" w:rsidRDefault="00A81ADE" w:rsidP="00A81ADE">
      <w:pPr>
        <w:jc w:val="both"/>
      </w:pPr>
    </w:p>
    <w:p w:rsidR="00A81ADE" w:rsidRPr="00A966FA" w:rsidRDefault="00A81ADE" w:rsidP="00A81ADE">
      <w:pPr>
        <w:jc w:val="both"/>
      </w:pPr>
    </w:p>
    <w:p w:rsidR="00A81ADE" w:rsidRPr="00A966FA" w:rsidRDefault="00DF28A2" w:rsidP="00A81ADE">
      <w:pPr>
        <w:jc w:val="both"/>
      </w:pPr>
      <w:r>
        <w:t>3</w:t>
      </w:r>
      <w:r w:rsidR="00A81ADE" w:rsidRPr="00A966FA">
        <w:t xml:space="preserve">. </w:t>
      </w:r>
      <w:proofErr w:type="gramStart"/>
      <w:r>
        <w:t>У</w:t>
      </w:r>
      <w:r w:rsidR="00A81ADE" w:rsidRPr="00A966FA">
        <w:t>ведомлен</w:t>
      </w:r>
      <w:proofErr w:type="gramEnd"/>
      <w:r w:rsidR="00A81ADE" w:rsidRPr="00A966FA">
        <w:t xml:space="preserve">, что в случае признания ________________________________________________________________________________________________________ </w:t>
      </w:r>
    </w:p>
    <w:p w:rsidR="00A81ADE" w:rsidRPr="00A966FA" w:rsidRDefault="00A81ADE" w:rsidP="00A81ADE">
      <w:pPr>
        <w:ind w:left="1416" w:firstLine="708"/>
        <w:jc w:val="both"/>
      </w:pPr>
      <w:r w:rsidRPr="00A966FA">
        <w:t>(полное наименование заявителя),</w:t>
      </w:r>
    </w:p>
    <w:p w:rsidR="00A81ADE" w:rsidRPr="00A966FA" w:rsidRDefault="00A81ADE" w:rsidP="00A81ADE">
      <w:pPr>
        <w:jc w:val="both"/>
      </w:pPr>
      <w:proofErr w:type="gramStart"/>
      <w:r w:rsidRPr="00A966FA">
        <w:t>победителем аукциона и (или) участником аукциона, сделавшим предпосле</w:t>
      </w:r>
      <w:r w:rsidR="00DF28A2">
        <w:t>днее предложение о цене договора</w:t>
      </w:r>
      <w:r w:rsidRPr="00A966FA">
        <w:t xml:space="preserve">, и </w:t>
      </w:r>
      <w:r w:rsidR="00DF28A2">
        <w:t>своего</w:t>
      </w:r>
      <w:r w:rsidRPr="00A966FA">
        <w:t xml:space="preserve"> отказа от подписания договора аренды муниципального имущества в установленный срок, __________ (полное наименование заявителя), </w:t>
      </w:r>
      <w:r w:rsidR="00DF28A2">
        <w:t xml:space="preserve">будет </w:t>
      </w:r>
      <w:r w:rsidRPr="00A966FA">
        <w:t>признан</w:t>
      </w:r>
      <w:r w:rsidR="00DF28A2">
        <w:t xml:space="preserve"> (о) </w:t>
      </w:r>
      <w:r w:rsidRPr="00A966FA">
        <w:t xml:space="preserve">уклонившимся от заключения договора, и денежные средства, внесенные _________________________________________________________________________________________________ </w:t>
      </w:r>
      <w:proofErr w:type="gramEnd"/>
    </w:p>
    <w:p w:rsidR="00A81ADE" w:rsidRPr="00A966FA" w:rsidRDefault="00A81ADE" w:rsidP="00A81ADE">
      <w:pPr>
        <w:ind w:left="1416" w:firstLine="708"/>
        <w:jc w:val="both"/>
      </w:pPr>
      <w:r w:rsidRPr="00A966FA">
        <w:t xml:space="preserve">(полное наименование заявителя) </w:t>
      </w:r>
    </w:p>
    <w:p w:rsidR="00A81ADE" w:rsidRPr="00A966FA" w:rsidRDefault="00A81ADE" w:rsidP="00A81ADE">
      <w:pPr>
        <w:jc w:val="both"/>
      </w:pPr>
      <w:r w:rsidRPr="00A966FA">
        <w:t>в качестве задатка, не возвращаются.</w:t>
      </w:r>
    </w:p>
    <w:p w:rsidR="00A81ADE" w:rsidRPr="00A966FA" w:rsidRDefault="00A81ADE" w:rsidP="00A81ADE">
      <w:pPr>
        <w:jc w:val="both"/>
      </w:pPr>
    </w:p>
    <w:p w:rsidR="00B07F80" w:rsidRPr="00A966FA" w:rsidRDefault="00A81ADE" w:rsidP="00A81ADE">
      <w:pPr>
        <w:jc w:val="both"/>
      </w:pPr>
      <w:r w:rsidRPr="00A966FA">
        <w:t>5. Сообща</w:t>
      </w:r>
      <w:r w:rsidR="00DF28A2">
        <w:t>ю</w:t>
      </w:r>
      <w:r w:rsidRPr="00A966FA">
        <w:t xml:space="preserve">, что для оперативного уведомления </w:t>
      </w:r>
      <w:r w:rsidR="00DF28A2">
        <w:t>меня</w:t>
      </w:r>
      <w:r w:rsidRPr="00A966FA">
        <w:t xml:space="preserve"> по вопросам организационного характера и взаимодействия с Организатором аукциона </w:t>
      </w:r>
      <w:r w:rsidR="00DF28A2">
        <w:t>мною</w:t>
      </w:r>
      <w:r w:rsidRPr="00A966FA">
        <w:t xml:space="preserve"> </w:t>
      </w:r>
      <w:proofErr w:type="gramStart"/>
      <w:r w:rsidRPr="00A966FA">
        <w:t>уполномочен</w:t>
      </w:r>
      <w:proofErr w:type="gramEnd"/>
      <w:r w:rsidRPr="00A966FA">
        <w:t xml:space="preserve"> ________________________________________________________________________________</w:t>
      </w:r>
      <w:r w:rsidR="00B07F80" w:rsidRPr="00A966FA">
        <w:t>____________________</w:t>
      </w:r>
      <w:r w:rsidRPr="00A966FA">
        <w:t xml:space="preserve">_______ </w:t>
      </w:r>
    </w:p>
    <w:p w:rsidR="00A81ADE" w:rsidRPr="00A966FA" w:rsidRDefault="00A81ADE" w:rsidP="00A81ADE">
      <w:pPr>
        <w:jc w:val="both"/>
      </w:pPr>
      <w:r w:rsidRPr="00A966FA">
        <w:t>(Ф.И.О., контактный номер телефона уполномоченного лица, электронная почта).</w:t>
      </w:r>
    </w:p>
    <w:p w:rsidR="00A81ADE" w:rsidRPr="00A966FA" w:rsidRDefault="00A81ADE" w:rsidP="00A81ADE">
      <w:pPr>
        <w:ind w:firstLine="708"/>
        <w:jc w:val="both"/>
      </w:pPr>
      <w:r w:rsidRPr="00A966FA">
        <w:t>Все сведе</w:t>
      </w:r>
      <w:r w:rsidR="00DF28A2">
        <w:t>ния о проведен</w:t>
      </w:r>
      <w:proofErr w:type="gramStart"/>
      <w:r w:rsidR="00DF28A2">
        <w:t>ии ау</w:t>
      </w:r>
      <w:proofErr w:type="gramEnd"/>
      <w:r w:rsidR="00DF28A2">
        <w:t>кциона прошу</w:t>
      </w:r>
      <w:r w:rsidRPr="00A966FA">
        <w:t xml:space="preserve"> сообщать уполномоченному лицу. </w:t>
      </w:r>
    </w:p>
    <w:p w:rsidR="00A81ADE" w:rsidRPr="00A966FA" w:rsidRDefault="00A81ADE" w:rsidP="00A81ADE">
      <w:pPr>
        <w:ind w:firstLine="708"/>
        <w:jc w:val="both"/>
      </w:pPr>
    </w:p>
    <w:p w:rsidR="00B07F80" w:rsidRPr="00A966FA" w:rsidRDefault="00DF28A2" w:rsidP="00A81ADE">
      <w:pPr>
        <w:ind w:firstLine="708"/>
        <w:jc w:val="both"/>
      </w:pPr>
      <w:r>
        <w:t>6. Объявляю</w:t>
      </w:r>
      <w:r w:rsidR="00A81ADE" w:rsidRPr="00A966FA">
        <w:t>, что до заключения договора аренды муниципального имущества данная заявка будет считаться имеющей силу договора между Организатором аукциона - Муниципальное автономное учреждение культуры городского округа Домодедово «ГОРОДСКОЙ ПАРК КУЛЬТУРЫ И ОТДЫХА «ЁЛОЧКИ» (МАУК «ГПК и</w:t>
      </w:r>
      <w:proofErr w:type="gramStart"/>
      <w:r w:rsidR="00A81ADE" w:rsidRPr="00A966FA">
        <w:t xml:space="preserve"> О</w:t>
      </w:r>
      <w:proofErr w:type="gramEnd"/>
      <w:r w:rsidR="00A81ADE" w:rsidRPr="00A966FA">
        <w:t xml:space="preserve"> «Ёлочки») и ____________________________________________________________________</w:t>
      </w:r>
      <w:r w:rsidR="00B07F80" w:rsidRPr="00A966FA">
        <w:t xml:space="preserve"> </w:t>
      </w:r>
    </w:p>
    <w:p w:rsidR="00A81ADE" w:rsidRPr="00A966FA" w:rsidRDefault="00A81ADE" w:rsidP="00A81ADE">
      <w:pPr>
        <w:ind w:firstLine="708"/>
        <w:jc w:val="both"/>
      </w:pPr>
      <w:r w:rsidRPr="00A966FA">
        <w:t>(полное наименование заявителя).</w:t>
      </w:r>
    </w:p>
    <w:p w:rsidR="00A81ADE" w:rsidRPr="00A966FA" w:rsidRDefault="00A81ADE" w:rsidP="00A81ADE">
      <w:pPr>
        <w:ind w:firstLine="708"/>
        <w:jc w:val="both"/>
      </w:pPr>
    </w:p>
    <w:p w:rsidR="00A81ADE" w:rsidRPr="00A966FA" w:rsidRDefault="002F055D" w:rsidP="00A81ADE">
      <w:pPr>
        <w:ind w:firstLine="708"/>
        <w:jc w:val="both"/>
      </w:pPr>
      <w:r>
        <w:t>7. М</w:t>
      </w:r>
      <w:r w:rsidR="00A81ADE" w:rsidRPr="00A966FA">
        <w:t>есто нахождения</w:t>
      </w:r>
      <w:r>
        <w:t xml:space="preserve"> Заявителя</w:t>
      </w:r>
      <w:r w:rsidR="00A81ADE" w:rsidRPr="00A966FA">
        <w:t xml:space="preserve"> (адрес): __________________________________________________</w:t>
      </w:r>
      <w:proofErr w:type="gramStart"/>
      <w:r w:rsidR="00A81ADE" w:rsidRPr="00A966FA">
        <w:t xml:space="preserve"> .</w:t>
      </w:r>
      <w:proofErr w:type="gramEnd"/>
    </w:p>
    <w:p w:rsidR="00A81ADE" w:rsidRPr="00A966FA" w:rsidRDefault="00A81ADE" w:rsidP="00A81ADE">
      <w:pPr>
        <w:jc w:val="both"/>
      </w:pPr>
      <w:r w:rsidRPr="00A966FA">
        <w:t>Телефон: ______________________.</w:t>
      </w:r>
    </w:p>
    <w:p w:rsidR="00A81ADE" w:rsidRPr="00A966FA" w:rsidRDefault="00A81ADE" w:rsidP="00A81ADE">
      <w:pPr>
        <w:jc w:val="both"/>
      </w:pPr>
      <w:r w:rsidRPr="00A966FA">
        <w:t>Факс: __________.</w:t>
      </w:r>
    </w:p>
    <w:p w:rsidR="00A81ADE" w:rsidRPr="00A966FA" w:rsidRDefault="00A81ADE" w:rsidP="00A81ADE">
      <w:pPr>
        <w:jc w:val="both"/>
      </w:pPr>
      <w:r w:rsidRPr="00A966FA">
        <w:t>Электронная почта: __________.</w:t>
      </w:r>
    </w:p>
    <w:p w:rsidR="00A81ADE" w:rsidRPr="00A966FA" w:rsidRDefault="00A81ADE" w:rsidP="00A81ADE">
      <w:pPr>
        <w:jc w:val="both"/>
      </w:pPr>
      <w:r w:rsidRPr="00A966FA">
        <w:t xml:space="preserve">Банковские реквизиты: </w:t>
      </w:r>
      <w:proofErr w:type="gramStart"/>
      <w:r w:rsidRPr="00A966FA">
        <w:t>р</w:t>
      </w:r>
      <w:proofErr w:type="gramEnd"/>
      <w:r w:rsidRPr="00A966FA">
        <w:t>/с __________________________________ в ___________________________; к/</w:t>
      </w:r>
      <w:proofErr w:type="spellStart"/>
      <w:r w:rsidRPr="00A966FA">
        <w:t>сч</w:t>
      </w:r>
      <w:proofErr w:type="spellEnd"/>
      <w:r w:rsidRPr="00A966FA">
        <w:t>________________________________; БИК ___________________________.</w:t>
      </w:r>
    </w:p>
    <w:p w:rsidR="00A81ADE" w:rsidRPr="00A966FA" w:rsidRDefault="00A81ADE" w:rsidP="00A81ADE">
      <w:pPr>
        <w:ind w:firstLine="708"/>
        <w:jc w:val="both"/>
      </w:pPr>
    </w:p>
    <w:p w:rsidR="00A81ADE" w:rsidRPr="00A966FA" w:rsidRDefault="00A81ADE" w:rsidP="00A81ADE">
      <w:pPr>
        <w:ind w:firstLine="708"/>
        <w:jc w:val="both"/>
      </w:pPr>
      <w:r w:rsidRPr="00A966FA">
        <w:t xml:space="preserve">8. Корреспонденцию для </w:t>
      </w:r>
      <w:r w:rsidR="00DF28A2">
        <w:t>меня</w:t>
      </w:r>
      <w:r w:rsidRPr="00A966FA">
        <w:t xml:space="preserve"> про</w:t>
      </w:r>
      <w:r w:rsidR="00DF28A2">
        <w:t>шу</w:t>
      </w:r>
      <w:r w:rsidRPr="00A966FA">
        <w:t xml:space="preserve"> отправлять по почтовому адресу: _______________________________________________________________________________________________________.</w:t>
      </w:r>
    </w:p>
    <w:p w:rsidR="00A81ADE" w:rsidRPr="00A966FA" w:rsidRDefault="00A81ADE" w:rsidP="00A81ADE">
      <w:pPr>
        <w:ind w:firstLine="708"/>
        <w:jc w:val="both"/>
      </w:pPr>
    </w:p>
    <w:p w:rsidR="00A81ADE" w:rsidRPr="00A966FA" w:rsidRDefault="00A81ADE" w:rsidP="00A81ADE">
      <w:pPr>
        <w:ind w:firstLine="708"/>
        <w:jc w:val="both"/>
      </w:pPr>
      <w:r w:rsidRPr="00A966FA">
        <w:t xml:space="preserve">9. </w:t>
      </w:r>
      <w:r w:rsidR="00DF28A2">
        <w:t>Я уведомлен</w:t>
      </w:r>
      <w:r w:rsidRPr="00A966FA">
        <w:t>, что в случае несоответствия заявки требов</w:t>
      </w:r>
      <w:r w:rsidR="002F055D">
        <w:t>аниям документации об аукционе могу</w:t>
      </w:r>
      <w:r w:rsidRPr="00A966FA">
        <w:t xml:space="preserve"> быть не д</w:t>
      </w:r>
      <w:r w:rsidR="002F055D">
        <w:t>опущен</w:t>
      </w:r>
      <w:r w:rsidRPr="00A966FA">
        <w:t xml:space="preserve"> к участию в аукционе.</w:t>
      </w:r>
    </w:p>
    <w:p w:rsidR="00A81ADE" w:rsidRPr="00A966FA" w:rsidRDefault="00A81ADE" w:rsidP="00A81ADE">
      <w:pPr>
        <w:ind w:firstLine="708"/>
        <w:jc w:val="both"/>
      </w:pPr>
    </w:p>
    <w:p w:rsidR="00A81ADE" w:rsidRPr="00A966FA" w:rsidRDefault="002F055D" w:rsidP="00A81ADE">
      <w:pPr>
        <w:ind w:firstLine="708"/>
        <w:jc w:val="both"/>
      </w:pPr>
      <w:r>
        <w:t>10. Я несу</w:t>
      </w:r>
      <w:r w:rsidR="00A81ADE" w:rsidRPr="00A966FA">
        <w:t xml:space="preserve"> полную ответственность за предоставление недостоверной, неполной и/или ложной информации в соответствии с документацией об аукционе и действующим законодательством РФ.</w:t>
      </w:r>
    </w:p>
    <w:p w:rsidR="00A81ADE" w:rsidRPr="00A966FA" w:rsidRDefault="00A81ADE" w:rsidP="00A81ADE">
      <w:pPr>
        <w:ind w:firstLine="708"/>
        <w:jc w:val="both"/>
      </w:pPr>
    </w:p>
    <w:p w:rsidR="00A81ADE" w:rsidRPr="00A966FA" w:rsidRDefault="00A81ADE" w:rsidP="00A81ADE">
      <w:pPr>
        <w:ind w:firstLine="708"/>
        <w:jc w:val="both"/>
      </w:pPr>
      <w:r w:rsidRPr="00A966FA">
        <w:t xml:space="preserve">Приложение к заявке: опись представленных документов на ___ листах. </w:t>
      </w:r>
    </w:p>
    <w:p w:rsidR="00A81ADE" w:rsidRPr="00A966FA" w:rsidRDefault="00A81ADE" w:rsidP="00A81ADE">
      <w:pPr>
        <w:ind w:firstLine="708"/>
        <w:jc w:val="both"/>
      </w:pPr>
      <w:r w:rsidRPr="00A966FA">
        <w:t>(опись составляется в простой письменной форме)</w:t>
      </w:r>
    </w:p>
    <w:p w:rsidR="00A81ADE" w:rsidRPr="00A966FA" w:rsidRDefault="00A81ADE" w:rsidP="00A81ADE">
      <w:pPr>
        <w:ind w:firstLine="708"/>
        <w:jc w:val="both"/>
      </w:pPr>
    </w:p>
    <w:tbl>
      <w:tblPr>
        <w:tblW w:w="0" w:type="auto"/>
        <w:tblLook w:val="04A0" w:firstRow="1" w:lastRow="0" w:firstColumn="1" w:lastColumn="0" w:noHBand="0" w:noVBand="1"/>
      </w:tblPr>
      <w:tblGrid>
        <w:gridCol w:w="4785"/>
        <w:gridCol w:w="4786"/>
      </w:tblGrid>
      <w:tr w:rsidR="00A81ADE" w:rsidRPr="00A966FA" w:rsidTr="000B60B1">
        <w:tc>
          <w:tcPr>
            <w:tcW w:w="4785" w:type="dxa"/>
          </w:tcPr>
          <w:p w:rsidR="00A81ADE" w:rsidRPr="00A966FA" w:rsidRDefault="00A81ADE" w:rsidP="000B60B1">
            <w:pPr>
              <w:jc w:val="both"/>
            </w:pPr>
            <w:r w:rsidRPr="00A966FA">
              <w:t>(должность)</w:t>
            </w:r>
          </w:p>
        </w:tc>
        <w:tc>
          <w:tcPr>
            <w:tcW w:w="4786" w:type="dxa"/>
          </w:tcPr>
          <w:p w:rsidR="00A81ADE" w:rsidRPr="00A966FA" w:rsidRDefault="00A81ADE" w:rsidP="000B60B1">
            <w:pPr>
              <w:jc w:val="both"/>
            </w:pPr>
            <w:r w:rsidRPr="00A966FA">
              <w:t>(подпись)                                               (Ф.И.О.)</w:t>
            </w:r>
          </w:p>
        </w:tc>
      </w:tr>
      <w:tr w:rsidR="00A81ADE" w:rsidRPr="00A966FA" w:rsidTr="000B60B1">
        <w:tc>
          <w:tcPr>
            <w:tcW w:w="4785" w:type="dxa"/>
          </w:tcPr>
          <w:p w:rsidR="00A81ADE" w:rsidRPr="00A966FA" w:rsidRDefault="00A81ADE" w:rsidP="000B60B1">
            <w:pPr>
              <w:jc w:val="both"/>
            </w:pPr>
          </w:p>
        </w:tc>
        <w:tc>
          <w:tcPr>
            <w:tcW w:w="4786" w:type="dxa"/>
          </w:tcPr>
          <w:p w:rsidR="00A81ADE" w:rsidRPr="00A966FA" w:rsidRDefault="00A81ADE" w:rsidP="000B60B1">
            <w:pPr>
              <w:jc w:val="both"/>
            </w:pPr>
            <w:r w:rsidRPr="00A966FA">
              <w:t>М.П.</w:t>
            </w:r>
          </w:p>
        </w:tc>
      </w:tr>
    </w:tbl>
    <w:p w:rsidR="00A81ADE" w:rsidRPr="00A966FA" w:rsidRDefault="00A81ADE" w:rsidP="00A81ADE"/>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bookmarkStart w:id="163" w:name="_GoBack"/>
      <w:bookmarkEnd w:id="163"/>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9E52D3" w:rsidRPr="00CA2254" w:rsidRDefault="00C219A6" w:rsidP="00CA2254">
      <w:pPr>
        <w:pStyle w:val="1"/>
        <w:tabs>
          <w:tab w:val="clear" w:pos="432"/>
          <w:tab w:val="left" w:pos="851"/>
        </w:tabs>
        <w:ind w:left="0" w:firstLine="0"/>
      </w:pPr>
      <w:r>
        <w:rPr>
          <w:sz w:val="24"/>
          <w:szCs w:val="24"/>
        </w:rPr>
        <w:br w:type="page"/>
      </w:r>
      <w:bookmarkStart w:id="164" w:name="__RefHeading__133_686981674"/>
      <w:bookmarkStart w:id="165" w:name="_Toc321475166"/>
      <w:bookmarkStart w:id="166" w:name="_Toc456306989"/>
      <w:bookmarkStart w:id="167" w:name="__RefHeading__209_1377559550"/>
      <w:bookmarkEnd w:id="92"/>
      <w:bookmarkEnd w:id="164"/>
      <w:r w:rsidR="009E52D3" w:rsidRPr="00CA2254">
        <w:rPr>
          <w:kern w:val="0"/>
          <w:szCs w:val="28"/>
        </w:rPr>
        <w:lastRenderedPageBreak/>
        <w:t>ЧАСТЬ II</w:t>
      </w:r>
      <w:r w:rsidR="009E52D3" w:rsidRPr="00CA2254">
        <w:rPr>
          <w:kern w:val="0"/>
          <w:sz w:val="24"/>
          <w:szCs w:val="24"/>
        </w:rPr>
        <w:t xml:space="preserve"> </w:t>
      </w:r>
      <w:r w:rsidR="009E52D3" w:rsidRPr="00CA2254">
        <w:t xml:space="preserve">ПРОЕКТ </w:t>
      </w:r>
      <w:bookmarkEnd w:id="165"/>
      <w:r w:rsidR="00C9531A" w:rsidRPr="00CA2254">
        <w:rPr>
          <w:rFonts w:ascii="Times New Roman Полужирный" w:hAnsi="Times New Roman Полужирный"/>
          <w:caps/>
          <w:kern w:val="28"/>
        </w:rPr>
        <w:t>договора</w:t>
      </w:r>
      <w:r w:rsidR="00B358D1" w:rsidRPr="00CA2254">
        <w:rPr>
          <w:rFonts w:ascii="Times New Roman Полужирный" w:hAnsi="Times New Roman Полужирный"/>
          <w:caps/>
          <w:kern w:val="28"/>
        </w:rPr>
        <w:t xml:space="preserve">, предусматривающего переход прав в отношении </w:t>
      </w:r>
      <w:r w:rsidR="008A3CF7" w:rsidRPr="00CA2254">
        <w:rPr>
          <w:rFonts w:ascii="Times New Roman Полужирный" w:hAnsi="Times New Roman Полужирный"/>
          <w:caps/>
          <w:kern w:val="28"/>
        </w:rPr>
        <w:t>МУНИЦИПАЛЬ</w:t>
      </w:r>
      <w:r w:rsidR="00B358D1" w:rsidRPr="00CA2254">
        <w:rPr>
          <w:rFonts w:ascii="Times New Roman Полужирный" w:hAnsi="Times New Roman Полужирный"/>
          <w:caps/>
          <w:kern w:val="28"/>
        </w:rPr>
        <w:t>ного имущества</w:t>
      </w:r>
      <w:bookmarkEnd w:id="166"/>
    </w:p>
    <w:p w:rsidR="009E52D3" w:rsidRPr="00A966FA" w:rsidRDefault="009E52D3">
      <w:pPr>
        <w:pStyle w:val="afb"/>
        <w:suppressAutoHyphens w:val="0"/>
        <w:spacing w:before="0" w:after="0"/>
        <w:rPr>
          <w:rFonts w:ascii="Times New Roman" w:hAnsi="Times New Roman"/>
          <w:b w:val="0"/>
          <w:smallCaps w:val="0"/>
          <w:spacing w:val="0"/>
          <w:szCs w:val="24"/>
        </w:rPr>
      </w:pPr>
    </w:p>
    <w:p w:rsidR="00881116" w:rsidRPr="00A966FA" w:rsidRDefault="00881116">
      <w:pPr>
        <w:pStyle w:val="afb"/>
        <w:suppressAutoHyphens w:val="0"/>
        <w:spacing w:before="0" w:after="0"/>
        <w:rPr>
          <w:rFonts w:ascii="Times New Roman" w:hAnsi="Times New Roman"/>
          <w:b w:val="0"/>
          <w:smallCaps w:val="0"/>
          <w:spacing w:val="0"/>
          <w:szCs w:val="24"/>
        </w:rPr>
      </w:pPr>
    </w:p>
    <w:p w:rsidR="00B07F80" w:rsidRPr="00A966FA" w:rsidRDefault="00B07F80" w:rsidP="00B07F80">
      <w:pPr>
        <w:pStyle w:val="affd"/>
        <w:jc w:val="both"/>
        <w:rPr>
          <w:rFonts w:ascii="Times New Roman" w:hAnsi="Times New Roman"/>
          <w:sz w:val="24"/>
          <w:szCs w:val="24"/>
          <w:lang w:eastAsia="ar-SA"/>
        </w:rPr>
      </w:pPr>
      <w:r w:rsidRPr="00A966FA">
        <w:rPr>
          <w:rFonts w:ascii="Times New Roman" w:hAnsi="Times New Roman"/>
          <w:sz w:val="24"/>
          <w:szCs w:val="24"/>
          <w:lang w:eastAsia="ar-SA"/>
        </w:rPr>
        <w:t>ЛОТ №1</w:t>
      </w: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68" w:name="P8"/>
      <w:bookmarkEnd w:id="168"/>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сооружение – пункт проката (далее - Имущество) общей площадью 16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1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1.2. Цель использования Имущества: организация пункта проката велосипедов, роликов, самокатов,  </w:t>
      </w:r>
      <w:proofErr w:type="spellStart"/>
      <w:r w:rsidRPr="00A966FA">
        <w:rPr>
          <w:rFonts w:ascii="Times New Roman" w:eastAsia="Times New Roman" w:hAnsi="Times New Roman" w:cs="Times New Roman"/>
          <w:sz w:val="24"/>
          <w:szCs w:val="24"/>
        </w:rPr>
        <w:t>сигвеев</w:t>
      </w:r>
      <w:proofErr w:type="spellEnd"/>
      <w:r w:rsidRPr="00A966FA">
        <w:rPr>
          <w:rFonts w:ascii="Times New Roman" w:eastAsia="Times New Roman" w:hAnsi="Times New Roman" w:cs="Times New Roman"/>
          <w:sz w:val="24"/>
          <w:szCs w:val="24"/>
        </w:rPr>
        <w:t xml:space="preserve">, </w:t>
      </w:r>
      <w:proofErr w:type="spellStart"/>
      <w:r w:rsidRPr="00A966FA">
        <w:rPr>
          <w:rFonts w:ascii="Times New Roman" w:eastAsia="Times New Roman" w:hAnsi="Times New Roman" w:cs="Times New Roman"/>
          <w:sz w:val="24"/>
          <w:szCs w:val="24"/>
        </w:rPr>
        <w:t>гироскутеров</w:t>
      </w:r>
      <w:proofErr w:type="spellEnd"/>
      <w:r w:rsidRPr="00A966FA">
        <w:rPr>
          <w:rFonts w:ascii="Times New Roman" w:eastAsia="Times New Roman" w:hAnsi="Times New Roman" w:cs="Times New Roman"/>
          <w:sz w:val="24"/>
          <w:szCs w:val="24"/>
        </w:rPr>
        <w:t xml:space="preserve"> и т.п.</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69" w:name="P26"/>
      <w:bookmarkEnd w:id="169"/>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3.1.1. Подготовить Имущество к передаче, включая составление </w:t>
      </w:r>
      <w:hyperlink r:id="rId51"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52"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w:t>
      </w:r>
      <w:r w:rsidR="00941985" w:rsidRPr="00253070">
        <w:rPr>
          <w:rFonts w:ascii="Times New Roman" w:eastAsia="Times New Roman" w:hAnsi="Times New Roman" w:cs="Times New Roman"/>
          <w:sz w:val="24"/>
          <w:szCs w:val="24"/>
        </w:rPr>
        <w:t>15 (Пятнадцати</w:t>
      </w:r>
      <w:r w:rsidRPr="00253070">
        <w:rPr>
          <w:rFonts w:ascii="Times New Roman" w:eastAsia="Times New Roman" w:hAnsi="Times New Roman" w:cs="Times New Roman"/>
          <w:sz w:val="24"/>
          <w:szCs w:val="24"/>
        </w:rPr>
        <w:t>) дней, со дня подписания настоящего Договора.</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w:t>
      </w:r>
      <w:r w:rsidR="00362D56" w:rsidRPr="00253070">
        <w:rPr>
          <w:rFonts w:ascii="Times New Roman" w:eastAsia="Times New Roman" w:hAnsi="Times New Roman" w:cs="Times New Roman"/>
          <w:sz w:val="24"/>
          <w:szCs w:val="24"/>
        </w:rPr>
        <w:t>ринять по Акту</w:t>
      </w:r>
      <w:r w:rsidRPr="00253070">
        <w:rPr>
          <w:rFonts w:ascii="Times New Roman" w:eastAsia="Times New Roman" w:hAnsi="Times New Roman" w:cs="Times New Roman"/>
          <w:sz w:val="24"/>
          <w:szCs w:val="24"/>
        </w:rPr>
        <w:t xml:space="preserve"> приемки-передачи Имущество </w:t>
      </w:r>
      <w:r w:rsidR="00362D56" w:rsidRPr="00253070">
        <w:rPr>
          <w:rFonts w:ascii="Times New Roman" w:eastAsia="Times New Roman" w:hAnsi="Times New Roman" w:cs="Times New Roman"/>
          <w:sz w:val="24"/>
          <w:szCs w:val="24"/>
        </w:rPr>
        <w:t>в течение 15 (Пятнадцати) дней со дня подписания настоящего Договора</w:t>
      </w:r>
      <w:r w:rsidRPr="00253070">
        <w:rPr>
          <w:rFonts w:ascii="Times New Roman" w:eastAsia="Times New Roman" w:hAnsi="Times New Roman" w:cs="Times New Roman"/>
          <w:sz w:val="24"/>
          <w:szCs w:val="24"/>
        </w:rPr>
        <w:t>.</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3.3.3. Использовать по назначению и содержать </w:t>
      </w:r>
      <w:r w:rsidR="00941985" w:rsidRPr="00253070">
        <w:rPr>
          <w:rFonts w:ascii="Times New Roman" w:eastAsia="Times New Roman" w:hAnsi="Times New Roman" w:cs="Times New Roman"/>
          <w:sz w:val="24"/>
          <w:szCs w:val="24"/>
        </w:rPr>
        <w:t xml:space="preserve">Имущество, </w:t>
      </w:r>
      <w:r w:rsidRPr="00253070">
        <w:rPr>
          <w:rFonts w:ascii="Times New Roman" w:eastAsia="Times New Roman" w:hAnsi="Times New Roman" w:cs="Times New Roman"/>
          <w:sz w:val="24"/>
          <w:szCs w:val="24"/>
        </w:rPr>
        <w:t>в соо</w:t>
      </w:r>
      <w:r w:rsidR="00941985" w:rsidRPr="00253070">
        <w:rPr>
          <w:rFonts w:ascii="Times New Roman" w:eastAsia="Times New Roman" w:hAnsi="Times New Roman" w:cs="Times New Roman"/>
          <w:sz w:val="24"/>
          <w:szCs w:val="24"/>
        </w:rPr>
        <w:t>тветствии с условиями договора</w:t>
      </w:r>
      <w:r w:rsidRPr="00253070">
        <w:rPr>
          <w:rFonts w:ascii="Times New Roman" w:eastAsia="Times New Roman" w:hAnsi="Times New Roman" w:cs="Times New Roman"/>
          <w:sz w:val="24"/>
          <w:szCs w:val="24"/>
        </w:rPr>
        <w:t>.</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w:t>
      </w:r>
      <w:r w:rsidR="00941985" w:rsidRPr="00253070">
        <w:rPr>
          <w:rFonts w:ascii="Times New Roman" w:eastAsia="Times New Roman" w:hAnsi="Times New Roman" w:cs="Times New Roman"/>
          <w:sz w:val="24"/>
          <w:szCs w:val="24"/>
        </w:rPr>
        <w:t xml:space="preserve"> до подписания Сторонами Акта приемки-передачи Имущества</w:t>
      </w:r>
      <w:r w:rsidRPr="00253070">
        <w:rPr>
          <w:rFonts w:ascii="Times New Roman" w:eastAsia="Times New Roman" w:hAnsi="Times New Roman" w:cs="Times New Roman"/>
          <w:sz w:val="24"/>
          <w:szCs w:val="24"/>
        </w:rPr>
        <w:t>.</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sidR="00941985">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sidR="00941985">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sidR="00941985">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B07F80" w:rsidRDefault="00B07F80" w:rsidP="00B07F80">
      <w:pPr>
        <w:pStyle w:val="ConsPlusNormal"/>
        <w:jc w:val="both"/>
        <w:rPr>
          <w:rFonts w:ascii="Times New Roman" w:eastAsia="Times New Roman" w:hAnsi="Times New Roman" w:cs="Times New Roman"/>
          <w:sz w:val="24"/>
          <w:szCs w:val="24"/>
        </w:rPr>
      </w:pPr>
    </w:p>
    <w:p w:rsidR="00362D56" w:rsidRDefault="00362D56" w:rsidP="00B07F80">
      <w:pPr>
        <w:pStyle w:val="ConsPlusNormal"/>
        <w:jc w:val="both"/>
        <w:rPr>
          <w:rFonts w:ascii="Times New Roman" w:eastAsia="Times New Roman" w:hAnsi="Times New Roman" w:cs="Times New Roman"/>
          <w:sz w:val="24"/>
          <w:szCs w:val="24"/>
        </w:rPr>
      </w:pPr>
    </w:p>
    <w:p w:rsidR="00362D56" w:rsidRDefault="00362D56" w:rsidP="00B07F80">
      <w:pPr>
        <w:pStyle w:val="ConsPlusNormal"/>
        <w:jc w:val="both"/>
        <w:rPr>
          <w:rFonts w:ascii="Times New Roman" w:eastAsia="Times New Roman" w:hAnsi="Times New Roman" w:cs="Times New Roman"/>
          <w:sz w:val="24"/>
          <w:szCs w:val="24"/>
        </w:rPr>
      </w:pPr>
    </w:p>
    <w:p w:rsidR="00362D56" w:rsidRDefault="00362D56" w:rsidP="00B07F80">
      <w:pPr>
        <w:pStyle w:val="ConsPlusNormal"/>
        <w:jc w:val="both"/>
        <w:rPr>
          <w:rFonts w:ascii="Times New Roman" w:eastAsia="Times New Roman" w:hAnsi="Times New Roman" w:cs="Times New Roman"/>
          <w:sz w:val="24"/>
          <w:szCs w:val="24"/>
        </w:rPr>
      </w:pPr>
    </w:p>
    <w:p w:rsidR="00362D56" w:rsidRPr="00A966FA" w:rsidRDefault="00362D56" w:rsidP="00B07F80">
      <w:pPr>
        <w:pStyle w:val="ConsPlusNormal"/>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B07F80" w:rsidRPr="00A966FA" w:rsidRDefault="00941985" w:rsidP="00941985">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07F80"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B07F80" w:rsidRPr="00A966FA" w:rsidRDefault="00941985" w:rsidP="00941985">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07F80"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B07F80"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B07F80">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53"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70" w:name="P137"/>
      <w:bookmarkEnd w:id="170"/>
      <w:r w:rsidRPr="00A966FA">
        <w:rPr>
          <w:rFonts w:ascii="Times New Roman" w:eastAsia="Times New Roman" w:hAnsi="Times New Roman" w:cs="Times New Roman"/>
          <w:sz w:val="24"/>
          <w:szCs w:val="24"/>
        </w:rPr>
        <w:t>6.3. За несвоевременную передачу</w:t>
      </w:r>
      <w:r w:rsidR="00253070">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71" w:name="P150"/>
      <w:bookmarkEnd w:id="171"/>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72" w:name="P153"/>
      <w:bookmarkEnd w:id="172"/>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73" w:name="P164"/>
      <w:bookmarkEnd w:id="173"/>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lastRenderedPageBreak/>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 xml:space="preserve">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d"/>
        <w:jc w:val="both"/>
        <w:rPr>
          <w:rFonts w:ascii="Times New Roman" w:hAnsi="Times New Roman"/>
          <w:sz w:val="24"/>
          <w:szCs w:val="24"/>
          <w:lang w:eastAsia="ar-SA"/>
        </w:rPr>
      </w:pPr>
      <w:r w:rsidRPr="00A966FA">
        <w:rPr>
          <w:rFonts w:ascii="Times New Roman" w:hAnsi="Times New Roman"/>
          <w:sz w:val="24"/>
          <w:szCs w:val="24"/>
          <w:lang w:eastAsia="ar-SA"/>
        </w:rPr>
        <w:t>ЛОТ №2</w:t>
      </w: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сооружение – пункт проката (далее - Имущество) общей площадью 18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2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1.2. Цель использования Имущества: организация пункта проката велосипедов, роликов, самокатов,  </w:t>
      </w:r>
      <w:proofErr w:type="spellStart"/>
      <w:r w:rsidRPr="00A966FA">
        <w:rPr>
          <w:rFonts w:ascii="Times New Roman" w:eastAsia="Times New Roman" w:hAnsi="Times New Roman" w:cs="Times New Roman"/>
          <w:sz w:val="24"/>
          <w:szCs w:val="24"/>
        </w:rPr>
        <w:t>сигвеев</w:t>
      </w:r>
      <w:proofErr w:type="spellEnd"/>
      <w:r w:rsidRPr="00A966FA">
        <w:rPr>
          <w:rFonts w:ascii="Times New Roman" w:eastAsia="Times New Roman" w:hAnsi="Times New Roman" w:cs="Times New Roman"/>
          <w:sz w:val="24"/>
          <w:szCs w:val="24"/>
        </w:rPr>
        <w:t xml:space="preserve">, </w:t>
      </w:r>
      <w:proofErr w:type="spellStart"/>
      <w:r w:rsidRPr="00A966FA">
        <w:rPr>
          <w:rFonts w:ascii="Times New Roman" w:eastAsia="Times New Roman" w:hAnsi="Times New Roman" w:cs="Times New Roman"/>
          <w:sz w:val="24"/>
          <w:szCs w:val="24"/>
        </w:rPr>
        <w:t>гироскутеров</w:t>
      </w:r>
      <w:proofErr w:type="spellEnd"/>
      <w:r w:rsidRPr="00A966FA">
        <w:rPr>
          <w:rFonts w:ascii="Times New Roman" w:eastAsia="Times New Roman" w:hAnsi="Times New Roman" w:cs="Times New Roman"/>
          <w:sz w:val="24"/>
          <w:szCs w:val="24"/>
        </w:rPr>
        <w:t xml:space="preserve"> и т.п.</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54"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55"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56"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B07F8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w:t>
      </w:r>
      <w:r w:rsidRPr="00A966FA">
        <w:rPr>
          <w:rFonts w:ascii="Times New Roman" w:eastAsia="Times New Roman" w:hAnsi="Times New Roman" w:cs="Times New Roman"/>
          <w:sz w:val="24"/>
          <w:szCs w:val="24"/>
        </w:rPr>
        <w:lastRenderedPageBreak/>
        <w:t xml:space="preserve">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 xml:space="preserve">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d"/>
        <w:jc w:val="both"/>
        <w:rPr>
          <w:rFonts w:ascii="Times New Roman" w:hAnsi="Times New Roman"/>
          <w:sz w:val="24"/>
          <w:szCs w:val="24"/>
          <w:lang w:eastAsia="ar-SA"/>
        </w:rPr>
      </w:pPr>
      <w:r w:rsidRPr="00A966FA">
        <w:rPr>
          <w:rFonts w:ascii="Times New Roman" w:hAnsi="Times New Roman"/>
          <w:sz w:val="24"/>
          <w:szCs w:val="24"/>
          <w:lang w:eastAsia="ar-SA"/>
        </w:rPr>
        <w:t>ЛОТ №3</w:t>
      </w: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w:t>
      </w:r>
      <w:r w:rsidRPr="00A966FA">
        <w:rPr>
          <w:rFonts w:ascii="Times New Roman" w:eastAsia="Times New Roman" w:hAnsi="Times New Roman" w:cs="Times New Roman"/>
          <w:sz w:val="24"/>
          <w:szCs w:val="24"/>
        </w:rPr>
        <w:lastRenderedPageBreak/>
        <w:t>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сооружение – шатер (далее - Имущество) общей площадью 72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3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организация мини зоопарка, контактного зоопарка или эквивалент.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57"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58"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5.2. Арендатор обязан за свой счет подготовить Имущество к возврату Арендодателю, включая составление </w:t>
      </w:r>
      <w:hyperlink r:id="rId59"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 xml:space="preserve">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d"/>
        <w:jc w:val="both"/>
        <w:rPr>
          <w:rFonts w:ascii="Times New Roman" w:hAnsi="Times New Roman"/>
          <w:sz w:val="24"/>
          <w:szCs w:val="24"/>
          <w:lang w:eastAsia="ar-SA"/>
        </w:rPr>
      </w:pPr>
      <w:r w:rsidRPr="00A966FA">
        <w:rPr>
          <w:rFonts w:ascii="Times New Roman" w:hAnsi="Times New Roman"/>
          <w:sz w:val="24"/>
          <w:szCs w:val="24"/>
          <w:lang w:eastAsia="ar-SA"/>
        </w:rPr>
        <w:t>ЛОТ №</w:t>
      </w:r>
      <w:r w:rsidR="007D2C4E">
        <w:rPr>
          <w:rFonts w:ascii="Times New Roman" w:hAnsi="Times New Roman"/>
          <w:sz w:val="24"/>
          <w:szCs w:val="24"/>
          <w:lang w:eastAsia="ar-SA"/>
        </w:rPr>
        <w:t xml:space="preserve"> </w:t>
      </w:r>
      <w:r w:rsidRPr="00A966FA">
        <w:rPr>
          <w:rFonts w:ascii="Times New Roman" w:hAnsi="Times New Roman"/>
          <w:sz w:val="24"/>
          <w:szCs w:val="24"/>
          <w:lang w:eastAsia="ar-SA"/>
        </w:rPr>
        <w:t>4</w:t>
      </w: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center"/>
        <w:rPr>
          <w:rFonts w:ascii="Times New Roman" w:hAnsi="Times New Roman"/>
          <w:sz w:val="24"/>
          <w:szCs w:val="24"/>
          <w:lang w:eastAsia="ar-SA"/>
        </w:rPr>
      </w:pPr>
      <w:r w:rsidRPr="00A966FA">
        <w:rPr>
          <w:rFonts w:ascii="Times New Roman" w:hAnsi="Times New Roman"/>
          <w:sz w:val="24"/>
          <w:szCs w:val="24"/>
          <w:lang w:eastAsia="ar-SA"/>
        </w:rPr>
        <w:lastRenderedPageBreak/>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деревянный киоск (далее - Имущество) общей площадью 7,5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4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организация торговли сувенирной продукции.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60"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61"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62"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B07F8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lastRenderedPageBreak/>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 xml:space="preserve">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d"/>
        <w:jc w:val="both"/>
        <w:rPr>
          <w:rFonts w:ascii="Times New Roman" w:hAnsi="Times New Roman"/>
          <w:sz w:val="24"/>
          <w:szCs w:val="24"/>
          <w:lang w:eastAsia="ar-SA"/>
        </w:rPr>
      </w:pPr>
      <w:r w:rsidRPr="00A966FA">
        <w:rPr>
          <w:rFonts w:ascii="Times New Roman" w:hAnsi="Times New Roman"/>
          <w:sz w:val="24"/>
          <w:szCs w:val="24"/>
          <w:lang w:eastAsia="ar-SA"/>
        </w:rPr>
        <w:t>ЛОТ №5</w:t>
      </w: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деревянный киоск (далее - Имущество) общей площадью 7,5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5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63"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64"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65"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 xml:space="preserve">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d"/>
        <w:jc w:val="both"/>
        <w:rPr>
          <w:rFonts w:ascii="Times New Roman" w:hAnsi="Times New Roman"/>
          <w:sz w:val="24"/>
          <w:szCs w:val="24"/>
          <w:lang w:eastAsia="ar-SA"/>
        </w:rPr>
      </w:pPr>
      <w:r w:rsidRPr="00A966FA">
        <w:rPr>
          <w:rFonts w:ascii="Times New Roman" w:hAnsi="Times New Roman"/>
          <w:sz w:val="24"/>
          <w:szCs w:val="24"/>
          <w:lang w:eastAsia="ar-SA"/>
        </w:rPr>
        <w:t>ЛОТ №6</w:t>
      </w: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w:t>
      </w:r>
      <w:r w:rsidRPr="00A966FA">
        <w:rPr>
          <w:rFonts w:ascii="Times New Roman" w:eastAsia="Times New Roman" w:hAnsi="Times New Roman" w:cs="Times New Roman"/>
          <w:sz w:val="24"/>
          <w:szCs w:val="24"/>
        </w:rPr>
        <w:lastRenderedPageBreak/>
        <w:t>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модуль мишенной обстановки для пневматического тира (далее - Имущество) общей площадью 24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6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организация тира.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66"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67"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Pr="00A966FA"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5.2. Арендатор обязан за свой счет подготовить Имущество к возврату Арендодателю, включая составление </w:t>
      </w:r>
      <w:hyperlink r:id="rId68"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 xml:space="preserve">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d"/>
        <w:jc w:val="both"/>
        <w:rPr>
          <w:rFonts w:ascii="Times New Roman" w:hAnsi="Times New Roman"/>
          <w:sz w:val="24"/>
          <w:szCs w:val="24"/>
          <w:lang w:eastAsia="ar-SA"/>
        </w:rPr>
      </w:pPr>
      <w:r w:rsidRPr="00A966FA">
        <w:rPr>
          <w:rFonts w:ascii="Times New Roman" w:hAnsi="Times New Roman"/>
          <w:sz w:val="24"/>
          <w:szCs w:val="24"/>
          <w:lang w:eastAsia="ar-SA"/>
        </w:rPr>
        <w:t>ЛОТ №</w:t>
      </w:r>
      <w:r w:rsidR="007D2C4E">
        <w:rPr>
          <w:rFonts w:ascii="Times New Roman" w:hAnsi="Times New Roman"/>
          <w:sz w:val="24"/>
          <w:szCs w:val="24"/>
          <w:lang w:eastAsia="ar-SA"/>
        </w:rPr>
        <w:t xml:space="preserve"> </w:t>
      </w:r>
      <w:r w:rsidRPr="00A966FA">
        <w:rPr>
          <w:rFonts w:ascii="Times New Roman" w:hAnsi="Times New Roman"/>
          <w:sz w:val="24"/>
          <w:szCs w:val="24"/>
          <w:lang w:eastAsia="ar-SA"/>
        </w:rPr>
        <w:t>7</w:t>
      </w: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деревянный торговый ларек (далее - Имущество) общей площадью 24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7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69"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70"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71"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B07F8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lastRenderedPageBreak/>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 xml:space="preserve">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d"/>
        <w:jc w:val="both"/>
        <w:rPr>
          <w:rFonts w:ascii="Times New Roman" w:hAnsi="Times New Roman"/>
          <w:sz w:val="24"/>
          <w:szCs w:val="24"/>
          <w:lang w:eastAsia="ar-SA"/>
        </w:rPr>
      </w:pPr>
      <w:r w:rsidRPr="00A966FA">
        <w:rPr>
          <w:rFonts w:ascii="Times New Roman" w:hAnsi="Times New Roman"/>
          <w:sz w:val="24"/>
          <w:szCs w:val="24"/>
          <w:lang w:eastAsia="ar-SA"/>
        </w:rPr>
        <w:t>ЛОТ №8</w:t>
      </w: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мини кафе (далее - Имущество) общей площадью 24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8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72"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73"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74"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 xml:space="preserve">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d"/>
        <w:jc w:val="both"/>
        <w:rPr>
          <w:rFonts w:ascii="Times New Roman" w:hAnsi="Times New Roman"/>
          <w:sz w:val="24"/>
          <w:szCs w:val="24"/>
          <w:lang w:eastAsia="ar-SA"/>
        </w:rPr>
      </w:pPr>
      <w:r w:rsidRPr="00A966FA">
        <w:rPr>
          <w:rFonts w:ascii="Times New Roman" w:hAnsi="Times New Roman"/>
          <w:sz w:val="24"/>
          <w:szCs w:val="24"/>
          <w:lang w:eastAsia="ar-SA"/>
        </w:rPr>
        <w:t>ЛОТ №9</w:t>
      </w: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w:t>
      </w:r>
      <w:r w:rsidRPr="00A966FA">
        <w:rPr>
          <w:rFonts w:ascii="Times New Roman" w:eastAsia="Times New Roman" w:hAnsi="Times New Roman" w:cs="Times New Roman"/>
          <w:sz w:val="24"/>
          <w:szCs w:val="24"/>
        </w:rPr>
        <w:lastRenderedPageBreak/>
        <w:t>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торговый павильон (далее - Имущество) общей площадью 24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9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75"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76"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Default="00253070" w:rsidP="00253070">
      <w:pPr>
        <w:pStyle w:val="ConsPlusNormal"/>
        <w:ind w:firstLine="540"/>
        <w:jc w:val="both"/>
        <w:rPr>
          <w:rFonts w:ascii="Times New Roman" w:eastAsia="Times New Roman" w:hAnsi="Times New Roman" w:cs="Times New Roman"/>
          <w:sz w:val="24"/>
          <w:szCs w:val="24"/>
        </w:rPr>
      </w:pPr>
    </w:p>
    <w:p w:rsidR="003641C8" w:rsidRDefault="003641C8" w:rsidP="00253070">
      <w:pPr>
        <w:pStyle w:val="ConsPlusNormal"/>
        <w:ind w:firstLine="540"/>
        <w:jc w:val="both"/>
        <w:rPr>
          <w:rFonts w:ascii="Times New Roman" w:eastAsia="Times New Roman" w:hAnsi="Times New Roman" w:cs="Times New Roman"/>
          <w:sz w:val="24"/>
          <w:szCs w:val="24"/>
        </w:rPr>
      </w:pPr>
    </w:p>
    <w:p w:rsidR="003641C8" w:rsidRPr="00A966FA" w:rsidRDefault="003641C8"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77"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lastRenderedPageBreak/>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 xml:space="preserve">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7D2C4E" w:rsidRDefault="007D2C4E" w:rsidP="00B07F80">
      <w:pPr>
        <w:pStyle w:val="affd"/>
        <w:jc w:val="both"/>
        <w:rPr>
          <w:rFonts w:ascii="Times New Roman" w:hAnsi="Times New Roman"/>
          <w:sz w:val="24"/>
          <w:szCs w:val="24"/>
          <w:lang w:eastAsia="ar-SA"/>
        </w:rPr>
      </w:pPr>
    </w:p>
    <w:p w:rsidR="00B07F80" w:rsidRPr="00A966FA" w:rsidRDefault="00B07F80" w:rsidP="00B07F80">
      <w:pPr>
        <w:pStyle w:val="affd"/>
        <w:jc w:val="both"/>
        <w:rPr>
          <w:rFonts w:ascii="Times New Roman" w:hAnsi="Times New Roman"/>
          <w:sz w:val="24"/>
          <w:szCs w:val="24"/>
          <w:lang w:eastAsia="ar-SA"/>
        </w:rPr>
      </w:pPr>
      <w:r w:rsidRPr="00A966FA">
        <w:rPr>
          <w:rFonts w:ascii="Times New Roman" w:hAnsi="Times New Roman"/>
          <w:sz w:val="24"/>
          <w:szCs w:val="24"/>
          <w:lang w:eastAsia="ar-SA"/>
        </w:rPr>
        <w:t>ЛОТ №10</w:t>
      </w: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арт-домик (далее - Имущество) общей площадью 9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10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78"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79"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80"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B07F8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w:t>
      </w:r>
      <w:r w:rsidRPr="00A966FA">
        <w:rPr>
          <w:rFonts w:ascii="Times New Roman" w:eastAsia="Times New Roman" w:hAnsi="Times New Roman" w:cs="Times New Roman"/>
          <w:sz w:val="24"/>
          <w:szCs w:val="24"/>
        </w:rPr>
        <w:lastRenderedPageBreak/>
        <w:t xml:space="preserve">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 xml:space="preserve">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d"/>
        <w:jc w:val="both"/>
        <w:rPr>
          <w:rFonts w:ascii="Times New Roman" w:hAnsi="Times New Roman"/>
          <w:sz w:val="24"/>
          <w:szCs w:val="24"/>
          <w:lang w:eastAsia="ar-SA"/>
        </w:rPr>
      </w:pPr>
      <w:r w:rsidRPr="00A966FA">
        <w:rPr>
          <w:rFonts w:ascii="Times New Roman" w:hAnsi="Times New Roman"/>
          <w:sz w:val="24"/>
          <w:szCs w:val="24"/>
          <w:lang w:eastAsia="ar-SA"/>
        </w:rPr>
        <w:t>ЛОТ №11</w:t>
      </w:r>
    </w:p>
    <w:p w:rsidR="00B07F80" w:rsidRPr="00A966FA" w:rsidRDefault="00B07F80" w:rsidP="00B07F80">
      <w:pPr>
        <w:pStyle w:val="affd"/>
        <w:jc w:val="both"/>
        <w:rPr>
          <w:rFonts w:ascii="Times New Roman" w:hAnsi="Times New Roman"/>
          <w:sz w:val="24"/>
          <w:szCs w:val="24"/>
          <w:lang w:eastAsia="ar-SA"/>
        </w:rPr>
      </w:pPr>
    </w:p>
    <w:p w:rsidR="00B07F80" w:rsidRPr="00A966FA" w:rsidRDefault="00B07F80" w:rsidP="00B07F80">
      <w:pPr>
        <w:pStyle w:val="affd"/>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w:t>
      </w:r>
      <w:r w:rsidRPr="00A966FA">
        <w:rPr>
          <w:rFonts w:ascii="Times New Roman" w:eastAsia="Times New Roman" w:hAnsi="Times New Roman" w:cs="Times New Roman"/>
          <w:sz w:val="24"/>
          <w:szCs w:val="24"/>
        </w:rPr>
        <w:lastRenderedPageBreak/>
        <w:t>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деревянный домик (далее - Имущество) общей площадью 24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11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81"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82"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3641C8" w:rsidRDefault="003641C8" w:rsidP="00253070">
      <w:pPr>
        <w:pStyle w:val="ConsPlusNormal"/>
        <w:ind w:firstLine="540"/>
        <w:jc w:val="both"/>
        <w:rPr>
          <w:rFonts w:ascii="Times New Roman" w:eastAsia="Times New Roman" w:hAnsi="Times New Roman" w:cs="Times New Roman"/>
          <w:sz w:val="24"/>
          <w:szCs w:val="24"/>
        </w:rPr>
      </w:pPr>
    </w:p>
    <w:p w:rsidR="003641C8" w:rsidRDefault="003641C8" w:rsidP="00253070">
      <w:pPr>
        <w:pStyle w:val="ConsPlusNormal"/>
        <w:ind w:firstLine="540"/>
        <w:jc w:val="both"/>
        <w:rPr>
          <w:rFonts w:ascii="Times New Roman" w:eastAsia="Times New Roman" w:hAnsi="Times New Roman" w:cs="Times New Roman"/>
          <w:sz w:val="24"/>
          <w:szCs w:val="24"/>
        </w:rPr>
      </w:pPr>
    </w:p>
    <w:p w:rsidR="003641C8" w:rsidRDefault="003641C8" w:rsidP="00253070">
      <w:pPr>
        <w:pStyle w:val="ConsPlusNormal"/>
        <w:ind w:firstLine="540"/>
        <w:jc w:val="both"/>
        <w:rPr>
          <w:rFonts w:ascii="Times New Roman" w:eastAsia="Times New Roman" w:hAnsi="Times New Roman" w:cs="Times New Roman"/>
          <w:sz w:val="24"/>
          <w:szCs w:val="24"/>
        </w:rPr>
      </w:pPr>
    </w:p>
    <w:p w:rsidR="003641C8" w:rsidRPr="00A966FA" w:rsidRDefault="003641C8"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83"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lastRenderedPageBreak/>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 xml:space="preserve">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Default="00B07F80" w:rsidP="00B07F80">
      <w:pPr>
        <w:rPr>
          <w:rFonts w:ascii="Cambria" w:hAnsi="Cambria"/>
        </w:rPr>
      </w:pPr>
    </w:p>
    <w:p w:rsidR="00B07F80" w:rsidRPr="00036842" w:rsidRDefault="00B07F80" w:rsidP="00B07F80">
      <w:pPr>
        <w:rPr>
          <w:rFonts w:ascii="Cambria" w:hAnsi="Cambria"/>
        </w:rPr>
      </w:pPr>
    </w:p>
    <w:p w:rsidR="00B07F80" w:rsidRDefault="00B07F80" w:rsidP="00B07F80">
      <w:pPr>
        <w:rPr>
          <w:rFonts w:ascii="Cambria" w:hAnsi="Cambria"/>
        </w:rPr>
      </w:pPr>
    </w:p>
    <w:p w:rsidR="00B07F80" w:rsidRDefault="00B07F80" w:rsidP="00B07F80">
      <w:pPr>
        <w:rPr>
          <w:rFonts w:ascii="Cambria" w:hAnsi="Cambria"/>
        </w:rPr>
      </w:pPr>
    </w:p>
    <w:p w:rsidR="00B07F80" w:rsidRDefault="00B07F80" w:rsidP="00B07F80">
      <w:pPr>
        <w:rPr>
          <w:rFonts w:ascii="Cambria" w:hAnsi="Cambria"/>
        </w:rPr>
      </w:pPr>
    </w:p>
    <w:p w:rsidR="00B07F80" w:rsidRDefault="00B07F80" w:rsidP="00B07F80">
      <w:pPr>
        <w:rPr>
          <w:rFonts w:ascii="Cambria" w:hAnsi="Cambria"/>
        </w:rPr>
      </w:pPr>
    </w:p>
    <w:p w:rsidR="00966D12" w:rsidRDefault="00966D12" w:rsidP="00207E4D">
      <w:pPr>
        <w:ind w:left="360" w:hanging="360"/>
        <w:jc w:val="center"/>
        <w:rPr>
          <w:b/>
        </w:rPr>
      </w:pPr>
    </w:p>
    <w:p w:rsidR="00966D12" w:rsidRDefault="00966D12" w:rsidP="00207E4D">
      <w:pPr>
        <w:ind w:left="360" w:hanging="360"/>
        <w:jc w:val="center"/>
        <w:rPr>
          <w:b/>
        </w:rPr>
      </w:pPr>
    </w:p>
    <w:p w:rsidR="00E9292A" w:rsidRDefault="00E9292A" w:rsidP="00207E4D">
      <w:pPr>
        <w:ind w:left="360" w:hanging="360"/>
        <w:jc w:val="center"/>
        <w:rPr>
          <w:b/>
        </w:rPr>
      </w:pPr>
    </w:p>
    <w:p w:rsidR="00164800" w:rsidRDefault="00E9292A" w:rsidP="008230EA">
      <w:pPr>
        <w:pStyle w:val="1"/>
        <w:tabs>
          <w:tab w:val="clear" w:pos="0"/>
        </w:tabs>
        <w:spacing w:before="0" w:after="0"/>
        <w:ind w:left="0" w:firstLine="0"/>
      </w:pPr>
      <w:bookmarkStart w:id="174" w:name="_Toc321475167"/>
      <w:r>
        <w:br w:type="page"/>
      </w:r>
      <w:bookmarkStart w:id="175" w:name="_Toc456306990"/>
      <w:r w:rsidR="00164800">
        <w:lastRenderedPageBreak/>
        <w:t xml:space="preserve">ЧАСТЬ </w:t>
      </w:r>
      <w:r w:rsidR="00164800">
        <w:rPr>
          <w:lang w:val="en-US"/>
        </w:rPr>
        <w:t>III</w:t>
      </w:r>
      <w:r w:rsidR="00164800">
        <w:t xml:space="preserve">. </w:t>
      </w:r>
      <w:bookmarkEnd w:id="174"/>
      <w:r w:rsidR="0047754F" w:rsidRPr="0047754F">
        <w:rPr>
          <w:caps/>
          <w:kern w:val="28"/>
          <w:szCs w:val="28"/>
        </w:rPr>
        <w:t xml:space="preserve">Технические характеристики </w:t>
      </w:r>
      <w:r w:rsidR="00321E09">
        <w:rPr>
          <w:caps/>
          <w:kern w:val="28"/>
        </w:rPr>
        <w:t>МуНИЦИПАЛЬНОГО</w:t>
      </w:r>
      <w:r w:rsidR="0047754F" w:rsidRPr="0047754F">
        <w:rPr>
          <w:caps/>
          <w:kern w:val="28"/>
          <w:szCs w:val="28"/>
        </w:rPr>
        <w:t xml:space="preserve"> имущества,</w:t>
      </w:r>
      <w:r w:rsidR="0047754F" w:rsidRPr="0047754F">
        <w:rPr>
          <w:caps/>
          <w:kern w:val="28"/>
          <w:szCs w:val="28"/>
          <w:lang w:eastAsia="ru-RU"/>
        </w:rPr>
        <w:t xml:space="preserve"> права на которое передаются по договору</w:t>
      </w:r>
      <w:bookmarkEnd w:id="175"/>
    </w:p>
    <w:p w:rsidR="00F67EBF" w:rsidRDefault="00F67EBF" w:rsidP="008230EA">
      <w:pPr>
        <w:jc w:val="center"/>
        <w:rPr>
          <w:b/>
          <w:bCs/>
        </w:rPr>
      </w:pPr>
    </w:p>
    <w:p w:rsidR="00164800" w:rsidRPr="00C90A32" w:rsidRDefault="0047754F" w:rsidP="00C90A32">
      <w:pPr>
        <w:tabs>
          <w:tab w:val="left" w:pos="603"/>
        </w:tabs>
        <w:jc w:val="center"/>
        <w:rPr>
          <w:caps/>
          <w:kern w:val="28"/>
        </w:rPr>
      </w:pPr>
      <w:r w:rsidRPr="00C90A32">
        <w:rPr>
          <w:caps/>
          <w:kern w:val="28"/>
        </w:rPr>
        <w:t xml:space="preserve">Технические характеристики </w:t>
      </w:r>
      <w:r w:rsidR="00321E09">
        <w:rPr>
          <w:caps/>
          <w:kern w:val="28"/>
        </w:rPr>
        <w:t>МуНИЦИПАЛЬНОГО</w:t>
      </w:r>
      <w:r w:rsidRPr="00C90A32">
        <w:rPr>
          <w:caps/>
          <w:kern w:val="28"/>
        </w:rPr>
        <w:t xml:space="preserve"> имущества</w:t>
      </w:r>
    </w:p>
    <w:p w:rsidR="008230EA" w:rsidRPr="00C219A6" w:rsidRDefault="00321E09" w:rsidP="00117862">
      <w:pPr>
        <w:pStyle w:val="af5"/>
        <w:rPr>
          <w:rFonts w:ascii="Times New Roman" w:hAnsi="Times New Roman" w:cs="Times New Roman"/>
          <w:lang w:eastAsia="ru-RU"/>
        </w:rPr>
      </w:pPr>
      <w:r w:rsidRPr="00C219A6">
        <w:rPr>
          <w:rFonts w:ascii="Times New Roman" w:hAnsi="Times New Roman" w:cs="Times New Roman"/>
          <w:lang w:eastAsia="ru-RU"/>
        </w:rPr>
        <w:t>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 ориентир зоны нахождения муниципального имущества: 142000, Московская область, г. Домодедово, ул. Каширское шоссе, д. 107</w:t>
      </w:r>
    </w:p>
    <w:p w:rsidR="0047754F" w:rsidRPr="00117862" w:rsidRDefault="0047754F" w:rsidP="00117862">
      <w:pPr>
        <w:pStyle w:val="af5"/>
        <w:rPr>
          <w:rFonts w:ascii="Cambria" w:hAnsi="Cambria" w:cs="Times New Roman"/>
          <w:szCs w:val="28"/>
        </w:rPr>
      </w:pPr>
    </w:p>
    <w:p w:rsidR="00164800" w:rsidRPr="00117862" w:rsidRDefault="00164800" w:rsidP="00117862">
      <w:pPr>
        <w:pStyle w:val="af5"/>
        <w:rPr>
          <w:rFonts w:ascii="Cambria" w:hAnsi="Cambria" w:cs="Times New Roman"/>
          <w:szCs w:val="28"/>
        </w:rPr>
      </w:pPr>
    </w:p>
    <w:p w:rsidR="00164800" w:rsidRDefault="00164800" w:rsidP="008230EA">
      <w:pPr>
        <w:ind w:firstLine="567"/>
        <w:jc w:val="both"/>
      </w:pPr>
    </w:p>
    <w:p w:rsidR="00164800" w:rsidRPr="0049415B" w:rsidRDefault="00164800" w:rsidP="008230EA">
      <w:pPr>
        <w:ind w:firstLine="567"/>
        <w:jc w:val="both"/>
      </w:pPr>
      <w:r w:rsidRPr="0049415B">
        <w:t>1. Наименование:</w:t>
      </w:r>
    </w:p>
    <w:p w:rsidR="001924B0" w:rsidRDefault="00321E09" w:rsidP="00532804">
      <w:pPr>
        <w:ind w:firstLine="567"/>
        <w:jc w:val="both"/>
        <w:rPr>
          <w:lang w:eastAsia="ru-RU"/>
        </w:rPr>
      </w:pPr>
      <w:r w:rsidRPr="00117862">
        <w:rPr>
          <w:lang w:eastAsia="ru-RU"/>
        </w:rPr>
        <w:t>некапитальные строения и сооружений на территории муниципального автономного учреждения культуры городского округа Домодедово «Городской парк культуры и отдыха «Ёлочки» (далее «Муниципальное имущество»).</w:t>
      </w:r>
    </w:p>
    <w:p w:rsidR="00C90A32" w:rsidRDefault="00C90A32" w:rsidP="00532804">
      <w:pPr>
        <w:ind w:firstLine="567"/>
        <w:jc w:val="both"/>
      </w:pPr>
    </w:p>
    <w:p w:rsidR="007F29BE" w:rsidRPr="00117862" w:rsidRDefault="001924B0" w:rsidP="007F29BE">
      <w:pPr>
        <w:widowControl w:val="0"/>
        <w:numPr>
          <w:ilvl w:val="0"/>
          <w:numId w:val="2"/>
        </w:numPr>
        <w:autoSpaceDE w:val="0"/>
        <w:ind w:left="0" w:firstLine="567"/>
        <w:jc w:val="both"/>
        <w:rPr>
          <w:lang w:eastAsia="ru-RU"/>
        </w:rPr>
      </w:pPr>
      <w:r w:rsidRPr="001924B0">
        <w:rPr>
          <w:lang w:eastAsia="ru-RU"/>
        </w:rPr>
        <w:t>2. Место расположения</w:t>
      </w:r>
      <w:r w:rsidRPr="001924B0">
        <w:t>:</w:t>
      </w:r>
      <w:r w:rsidRPr="003D1B67">
        <w:rPr>
          <w:spacing w:val="-4"/>
        </w:rPr>
        <w:t xml:space="preserve"> </w:t>
      </w:r>
      <w:r>
        <w:rPr>
          <w:spacing w:val="-4"/>
        </w:rPr>
        <w:t xml:space="preserve">Российская Федерация, </w:t>
      </w:r>
      <w:r w:rsidR="00321E09" w:rsidRPr="007B62F6">
        <w:rPr>
          <w:rFonts w:ascii="Cambria" w:hAnsi="Cambria"/>
          <w:szCs w:val="28"/>
        </w:rPr>
        <w:t>Московская обл</w:t>
      </w:r>
      <w:r w:rsidR="00321E09">
        <w:rPr>
          <w:rFonts w:ascii="Cambria" w:hAnsi="Cambria"/>
          <w:szCs w:val="28"/>
        </w:rPr>
        <w:t>асть</w:t>
      </w:r>
      <w:r w:rsidR="00321E09" w:rsidRPr="007B62F6">
        <w:rPr>
          <w:rFonts w:ascii="Cambria" w:hAnsi="Cambria"/>
          <w:szCs w:val="28"/>
        </w:rPr>
        <w:t>, г</w:t>
      </w:r>
      <w:r w:rsidR="00321E09" w:rsidRPr="00117862">
        <w:rPr>
          <w:lang w:eastAsia="ru-RU"/>
        </w:rPr>
        <w:t>. Домодедово, ул. Каширское шоссе, дом 107</w:t>
      </w:r>
    </w:p>
    <w:p w:rsidR="001924B0" w:rsidRDefault="001924B0" w:rsidP="00164800">
      <w:pPr>
        <w:ind w:firstLine="567"/>
        <w:jc w:val="both"/>
      </w:pPr>
    </w:p>
    <w:p w:rsidR="00164800" w:rsidRPr="0049415B" w:rsidRDefault="001924B0" w:rsidP="00164800">
      <w:pPr>
        <w:ind w:firstLine="567"/>
        <w:jc w:val="both"/>
      </w:pPr>
      <w:r>
        <w:t>3</w:t>
      </w:r>
      <w:r w:rsidR="00164800" w:rsidRPr="0049415B">
        <w:t xml:space="preserve">. </w:t>
      </w:r>
      <w:r w:rsidR="00164800" w:rsidRPr="0049415B">
        <w:rPr>
          <w:lang w:eastAsia="ru-RU"/>
        </w:rPr>
        <w:t xml:space="preserve">Характеристика </w:t>
      </w:r>
      <w:r w:rsidR="00D3244E" w:rsidRPr="0005646E">
        <w:rPr>
          <w:lang w:eastAsia="ru-RU"/>
        </w:rPr>
        <w:t>некапитальных строений и сооружений</w:t>
      </w:r>
      <w:r w:rsidR="00164800" w:rsidRPr="0049415B">
        <w:rPr>
          <w:lang w:eastAsia="ru-RU"/>
        </w:rPr>
        <w:t>:</w:t>
      </w:r>
    </w:p>
    <w:p w:rsidR="00321E09" w:rsidRPr="00117862" w:rsidRDefault="00321E09" w:rsidP="00321E09">
      <w:pPr>
        <w:ind w:firstLine="567"/>
        <w:jc w:val="both"/>
        <w:rPr>
          <w:lang w:eastAsia="ru-RU"/>
        </w:rPr>
      </w:pPr>
      <w:r w:rsidRPr="00117862">
        <w:rPr>
          <w:lang w:eastAsia="ru-RU"/>
        </w:rPr>
        <w:t>1.</w:t>
      </w:r>
      <w:r w:rsidRPr="007B62F6">
        <w:rPr>
          <w:rFonts w:ascii="Cambria" w:hAnsi="Cambria"/>
        </w:rPr>
        <w:t xml:space="preserve"> </w:t>
      </w:r>
      <w:r w:rsidRPr="00117862">
        <w:rPr>
          <w:lang w:eastAsia="ru-RU"/>
        </w:rPr>
        <w:t xml:space="preserve">ЛОТ № 1: 142000, </w:t>
      </w:r>
      <w:proofErr w:type="gramStart"/>
      <w:r w:rsidRPr="00117862">
        <w:rPr>
          <w:lang w:eastAsia="ru-RU"/>
        </w:rPr>
        <w:t>Московская</w:t>
      </w:r>
      <w:proofErr w:type="gramEnd"/>
      <w:r w:rsidRPr="00117862">
        <w:rPr>
          <w:lang w:eastAsia="ru-RU"/>
        </w:rPr>
        <w:t xml:space="preserve"> обл., г. Домодедово, ш. </w:t>
      </w:r>
      <w:proofErr w:type="gramStart"/>
      <w:r w:rsidRPr="00117862">
        <w:rPr>
          <w:lang w:eastAsia="ru-RU"/>
        </w:rPr>
        <w:t xml:space="preserve">Каширское, дом 107, некапитальное сооружение (пункт проката), площадью: 16 кв. м, целевое назначение: организация пункта проката велосипедов, роликов, самокатов,  </w:t>
      </w:r>
      <w:proofErr w:type="spellStart"/>
      <w:r w:rsidRPr="00117862">
        <w:rPr>
          <w:lang w:eastAsia="ru-RU"/>
        </w:rPr>
        <w:t>сигвеев</w:t>
      </w:r>
      <w:proofErr w:type="spellEnd"/>
      <w:r w:rsidRPr="00117862">
        <w:rPr>
          <w:lang w:eastAsia="ru-RU"/>
        </w:rPr>
        <w:t xml:space="preserve">, </w:t>
      </w:r>
      <w:proofErr w:type="spellStart"/>
      <w:r w:rsidRPr="00117862">
        <w:rPr>
          <w:lang w:eastAsia="ru-RU"/>
        </w:rPr>
        <w:t>гироскутеров</w:t>
      </w:r>
      <w:proofErr w:type="spellEnd"/>
      <w:r w:rsidRPr="00117862">
        <w:rPr>
          <w:lang w:eastAsia="ru-RU"/>
        </w:rPr>
        <w:t xml:space="preserve"> и т.п. </w:t>
      </w:r>
      <w:proofErr w:type="gramEnd"/>
    </w:p>
    <w:p w:rsidR="00321E09" w:rsidRPr="00117862" w:rsidRDefault="00321E09" w:rsidP="00321E09">
      <w:pPr>
        <w:ind w:firstLine="567"/>
        <w:jc w:val="both"/>
        <w:rPr>
          <w:lang w:eastAsia="ru-RU"/>
        </w:rPr>
      </w:pPr>
      <w:r w:rsidRPr="00117862">
        <w:rPr>
          <w:lang w:eastAsia="ru-RU"/>
        </w:rPr>
        <w:t xml:space="preserve">2. ЛОТ № 2: 142000, </w:t>
      </w:r>
      <w:proofErr w:type="gramStart"/>
      <w:r w:rsidRPr="00117862">
        <w:rPr>
          <w:lang w:eastAsia="ru-RU"/>
        </w:rPr>
        <w:t>Московская</w:t>
      </w:r>
      <w:proofErr w:type="gramEnd"/>
      <w:r w:rsidRPr="00117862">
        <w:rPr>
          <w:lang w:eastAsia="ru-RU"/>
        </w:rPr>
        <w:t xml:space="preserve"> обл., г. Домодедово, ш. </w:t>
      </w:r>
      <w:proofErr w:type="gramStart"/>
      <w:r w:rsidRPr="00117862">
        <w:rPr>
          <w:lang w:eastAsia="ru-RU"/>
        </w:rPr>
        <w:t xml:space="preserve">Каширское, дом 107, некапитальное сооружение (пункт проката), площадью: 18 кв. м, целевое назначение: организация пункта проката велосипедов, роликов, самокатов,  </w:t>
      </w:r>
      <w:proofErr w:type="spellStart"/>
      <w:r w:rsidRPr="00117862">
        <w:rPr>
          <w:lang w:eastAsia="ru-RU"/>
        </w:rPr>
        <w:t>сигвеев</w:t>
      </w:r>
      <w:proofErr w:type="spellEnd"/>
      <w:r w:rsidRPr="00117862">
        <w:rPr>
          <w:lang w:eastAsia="ru-RU"/>
        </w:rPr>
        <w:t xml:space="preserve">, </w:t>
      </w:r>
      <w:proofErr w:type="spellStart"/>
      <w:r w:rsidRPr="00117862">
        <w:rPr>
          <w:lang w:eastAsia="ru-RU"/>
        </w:rPr>
        <w:t>гироскутеров</w:t>
      </w:r>
      <w:proofErr w:type="spellEnd"/>
      <w:r w:rsidRPr="00117862">
        <w:rPr>
          <w:lang w:eastAsia="ru-RU"/>
        </w:rPr>
        <w:t xml:space="preserve"> и т.п. </w:t>
      </w:r>
      <w:proofErr w:type="gramEnd"/>
    </w:p>
    <w:p w:rsidR="00321E09" w:rsidRPr="00117862" w:rsidRDefault="00321E09" w:rsidP="00321E09">
      <w:pPr>
        <w:ind w:firstLine="567"/>
        <w:jc w:val="both"/>
        <w:rPr>
          <w:lang w:eastAsia="ru-RU"/>
        </w:rPr>
      </w:pPr>
      <w:r w:rsidRPr="00117862">
        <w:rPr>
          <w:lang w:eastAsia="ru-RU"/>
        </w:rPr>
        <w:t xml:space="preserve">3. ЛОТ № 3: 142000, </w:t>
      </w:r>
      <w:proofErr w:type="gramStart"/>
      <w:r w:rsidRPr="00117862">
        <w:rPr>
          <w:lang w:eastAsia="ru-RU"/>
        </w:rPr>
        <w:t>Московская</w:t>
      </w:r>
      <w:proofErr w:type="gramEnd"/>
      <w:r w:rsidRPr="00117862">
        <w:rPr>
          <w:lang w:eastAsia="ru-RU"/>
        </w:rPr>
        <w:t xml:space="preserve"> обл., г. Домодедово, ш. </w:t>
      </w:r>
      <w:proofErr w:type="gramStart"/>
      <w:r w:rsidRPr="00117862">
        <w:rPr>
          <w:lang w:eastAsia="ru-RU"/>
        </w:rPr>
        <w:t xml:space="preserve">Каширское, дом 107, некапитальное сооружение (шатер), площадью: 72 кв. м, целевое назначение: организация мини зоопарка, контактного зоопарка или эквивалент </w:t>
      </w:r>
      <w:proofErr w:type="gramEnd"/>
    </w:p>
    <w:p w:rsidR="00321E09" w:rsidRPr="00117862" w:rsidRDefault="00321E09" w:rsidP="00321E09">
      <w:pPr>
        <w:ind w:firstLine="567"/>
        <w:jc w:val="both"/>
        <w:rPr>
          <w:lang w:eastAsia="ru-RU"/>
        </w:rPr>
      </w:pPr>
      <w:r w:rsidRPr="00117862">
        <w:rPr>
          <w:lang w:eastAsia="ru-RU"/>
        </w:rPr>
        <w:t xml:space="preserve">4. ЛОТ № 4: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(Деревянный киоск), площадью: 7,5 кв. м, целевое назначение: организация торговли сувенирной продукции </w:t>
      </w:r>
    </w:p>
    <w:p w:rsidR="00321E09" w:rsidRPr="00117862" w:rsidRDefault="00321E09" w:rsidP="00321E09">
      <w:pPr>
        <w:ind w:firstLine="567"/>
        <w:jc w:val="both"/>
        <w:rPr>
          <w:lang w:eastAsia="ru-RU"/>
        </w:rPr>
      </w:pPr>
      <w:r w:rsidRPr="00117862">
        <w:rPr>
          <w:lang w:eastAsia="ru-RU"/>
        </w:rPr>
        <w:t xml:space="preserve">5. ЛОТ № 5: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(Деревянный киоск), площадью: 7,5 кв. м, целевое назначение: оказание услуг/продажа товаров общественного питания </w:t>
      </w:r>
    </w:p>
    <w:p w:rsidR="00321E09" w:rsidRPr="00117862" w:rsidRDefault="00321E09" w:rsidP="00321E09">
      <w:pPr>
        <w:ind w:firstLine="567"/>
        <w:jc w:val="both"/>
        <w:rPr>
          <w:lang w:eastAsia="ru-RU"/>
        </w:rPr>
      </w:pPr>
      <w:r w:rsidRPr="00117862">
        <w:rPr>
          <w:lang w:eastAsia="ru-RU"/>
        </w:rPr>
        <w:t xml:space="preserve">6. ЛОТ № 6: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(Модуль мишенной обстановки для пневматического тира), площадью:  24 кв. м, целевое назначение: организация тира </w:t>
      </w:r>
    </w:p>
    <w:p w:rsidR="00321E09" w:rsidRPr="00117862" w:rsidRDefault="00321E09" w:rsidP="00321E09">
      <w:pPr>
        <w:ind w:firstLine="567"/>
        <w:jc w:val="both"/>
        <w:rPr>
          <w:lang w:eastAsia="ru-RU"/>
        </w:rPr>
      </w:pPr>
      <w:r w:rsidRPr="00117862">
        <w:rPr>
          <w:lang w:eastAsia="ru-RU"/>
        </w:rPr>
        <w:t xml:space="preserve">7. ЛОТ № 7: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(Деревянный торговый ларек), площадью: 24 кв. м, целевое назначение: оказание услуг/продажа товаров общественного питания </w:t>
      </w:r>
    </w:p>
    <w:p w:rsidR="00321E09" w:rsidRPr="00117862" w:rsidRDefault="00321E09" w:rsidP="00321E09">
      <w:pPr>
        <w:ind w:firstLine="567"/>
        <w:jc w:val="both"/>
        <w:rPr>
          <w:lang w:eastAsia="ru-RU"/>
        </w:rPr>
      </w:pPr>
      <w:r w:rsidRPr="00117862">
        <w:rPr>
          <w:lang w:eastAsia="ru-RU"/>
        </w:rPr>
        <w:t xml:space="preserve">8. ЛОТ № 8: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(Мини кафе), площадью: 24 кв. м, целевое назначение: оказание услуг/продажа товаров общественного питания </w:t>
      </w:r>
    </w:p>
    <w:p w:rsidR="00321E09" w:rsidRPr="00117862" w:rsidRDefault="00321E09" w:rsidP="00321E09">
      <w:pPr>
        <w:ind w:firstLine="567"/>
        <w:jc w:val="both"/>
        <w:rPr>
          <w:lang w:eastAsia="ru-RU"/>
        </w:rPr>
      </w:pPr>
      <w:r w:rsidRPr="00117862">
        <w:rPr>
          <w:lang w:eastAsia="ru-RU"/>
        </w:rPr>
        <w:t xml:space="preserve">9. ЛОТ № 9: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(Торговый павильон) площадью: 24 кв. м, целевое назначение: оказание услуг/продажа товаров общественного питания </w:t>
      </w:r>
    </w:p>
    <w:p w:rsidR="00321E09" w:rsidRPr="00117862" w:rsidRDefault="00321E09" w:rsidP="00321E09">
      <w:pPr>
        <w:ind w:firstLine="567"/>
        <w:jc w:val="both"/>
        <w:rPr>
          <w:lang w:eastAsia="ru-RU"/>
        </w:rPr>
      </w:pPr>
      <w:r w:rsidRPr="00117862">
        <w:rPr>
          <w:lang w:eastAsia="ru-RU"/>
        </w:rPr>
        <w:t xml:space="preserve">10.ЛОТ №10: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(Арт-домик), площадью: 9 кв. м, целевое назначение: оказание услуг/продажа товаров общественного питания </w:t>
      </w:r>
    </w:p>
    <w:p w:rsidR="000570A7" w:rsidRPr="00117862" w:rsidRDefault="00321E09" w:rsidP="00321E09">
      <w:pPr>
        <w:ind w:firstLine="567"/>
        <w:jc w:val="both"/>
        <w:rPr>
          <w:lang w:eastAsia="ru-RU"/>
        </w:rPr>
      </w:pPr>
      <w:r w:rsidRPr="00117862">
        <w:rPr>
          <w:lang w:eastAsia="ru-RU"/>
        </w:rPr>
        <w:lastRenderedPageBreak/>
        <w:t xml:space="preserve">11.ЛОТ №11: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(Деревянный домик), площадью: 24 кв. м, целевое назначение: оказание услуг/продажа товаров общественного питания</w:t>
      </w:r>
    </w:p>
    <w:p w:rsidR="000570A7" w:rsidRPr="000B5CB3" w:rsidRDefault="000570A7" w:rsidP="00321E09">
      <w:pPr>
        <w:ind w:firstLine="567"/>
        <w:jc w:val="both"/>
        <w:rPr>
          <w:color w:val="FF0000"/>
        </w:rPr>
      </w:pPr>
    </w:p>
    <w:p w:rsidR="00D90CAD" w:rsidRDefault="00D90CAD" w:rsidP="00D90CAD">
      <w:pPr>
        <w:ind w:right="-11" w:firstLine="567"/>
        <w:jc w:val="both"/>
      </w:pPr>
      <w:r>
        <w:t xml:space="preserve">4. Осмотр </w:t>
      </w:r>
      <w:r w:rsidR="0050048A" w:rsidRPr="0050048A">
        <w:t>имущества, права на которое передаются по договору</w:t>
      </w:r>
      <w:r>
        <w:t>:</w:t>
      </w:r>
    </w:p>
    <w:p w:rsidR="00D90CAD" w:rsidRPr="00942591" w:rsidRDefault="00D90CAD" w:rsidP="00D90CAD">
      <w:pPr>
        <w:ind w:right="-11" w:firstLine="567"/>
        <w:jc w:val="both"/>
      </w:pPr>
      <w:r>
        <w:t>О</w:t>
      </w:r>
      <w:r w:rsidRPr="00BB1626">
        <w:t xml:space="preserve">рганизатор аукциона обеспечивает </w:t>
      </w:r>
      <w:r>
        <w:t>о</w:t>
      </w:r>
      <w:r w:rsidRPr="00BB1626">
        <w:t>смотр</w:t>
      </w:r>
      <w:r>
        <w:t xml:space="preserve"> имущества</w:t>
      </w:r>
      <w:r w:rsidRPr="00942591">
        <w:t xml:space="preserve">, права на которое передаются по договору без взимания платы. </w:t>
      </w:r>
    </w:p>
    <w:p w:rsidR="00D90CAD" w:rsidRDefault="00D90CAD" w:rsidP="00645B8C">
      <w:pPr>
        <w:ind w:right="-11" w:firstLine="567"/>
        <w:jc w:val="both"/>
        <w:rPr>
          <w:b/>
        </w:rPr>
      </w:pPr>
      <w:r>
        <w:rPr>
          <w:b/>
        </w:rPr>
        <w:t>Г</w:t>
      </w:r>
      <w:r w:rsidRPr="00BB1626">
        <w:rPr>
          <w:b/>
        </w:rPr>
        <w:t>рафик проведения осмотра</w:t>
      </w:r>
      <w:r>
        <w:rPr>
          <w:b/>
        </w:rPr>
        <w:t>:</w:t>
      </w:r>
    </w:p>
    <w:p w:rsidR="00321E09" w:rsidRPr="00942591" w:rsidRDefault="00321E09" w:rsidP="00645B8C">
      <w:pPr>
        <w:tabs>
          <w:tab w:val="left" w:pos="8284"/>
        </w:tabs>
        <w:ind w:left="62" w:right="6" w:firstLine="567"/>
        <w:jc w:val="both"/>
      </w:pPr>
      <w:r>
        <w:t>О</w:t>
      </w:r>
      <w:r w:rsidRPr="00BB1626">
        <w:t xml:space="preserve">рганизатор аукциона обеспечивает </w:t>
      </w:r>
      <w:r>
        <w:t>о</w:t>
      </w:r>
      <w:r w:rsidRPr="00BB1626">
        <w:t>смотр</w:t>
      </w:r>
      <w:r>
        <w:t xml:space="preserve"> имущества</w:t>
      </w:r>
      <w:r w:rsidRPr="00942591">
        <w:t xml:space="preserve">, права на которое передаются по договору без взимания платы. </w:t>
      </w:r>
    </w:p>
    <w:p w:rsidR="00321E09" w:rsidRDefault="00321E09" w:rsidP="00645B8C">
      <w:pPr>
        <w:tabs>
          <w:tab w:val="left" w:pos="8284"/>
        </w:tabs>
        <w:ind w:left="62" w:right="6" w:firstLine="567"/>
        <w:jc w:val="both"/>
      </w:pPr>
      <w:r w:rsidRPr="00BB1626">
        <w:t>Проведение такого осмотра осуществляется не реже, чем через каждые пять рабочих дней с даты размещения извещения о проведен</w:t>
      </w:r>
      <w:proofErr w:type="gramStart"/>
      <w:r w:rsidRPr="00BB1626">
        <w:t xml:space="preserve">ии </w:t>
      </w:r>
      <w:r w:rsidRPr="00F21BFE">
        <w:t>ау</w:t>
      </w:r>
      <w:proofErr w:type="gramEnd"/>
      <w:r w:rsidRPr="00F21BFE">
        <w:t xml:space="preserve">кциона на </w:t>
      </w:r>
      <w:hyperlink r:id="rId84" w:history="1">
        <w:r w:rsidRPr="00F21BFE">
          <w:rPr>
            <w:rStyle w:val="aa"/>
            <w:color w:val="auto"/>
            <w:u w:val="none"/>
          </w:rPr>
          <w:t>официальном сайте</w:t>
        </w:r>
      </w:hyperlink>
      <w:r w:rsidRPr="00F21BFE">
        <w:t xml:space="preserve"> торгов, но не позднее, чем за два рабочих дня до даты оконча</w:t>
      </w:r>
      <w:r w:rsidRPr="00BB1626">
        <w:t>ния срока подачи заявок на участие в аукционе</w:t>
      </w:r>
      <w:r>
        <w:t>.</w:t>
      </w:r>
    </w:p>
    <w:p w:rsidR="00321E09" w:rsidRDefault="00321E09" w:rsidP="00321E09">
      <w:pPr>
        <w:tabs>
          <w:tab w:val="left" w:pos="8284"/>
        </w:tabs>
        <w:ind w:left="62" w:right="6" w:firstLine="233"/>
        <w:jc w:val="both"/>
        <w:rPr>
          <w:b/>
        </w:rPr>
      </w:pPr>
      <w:r>
        <w:rPr>
          <w:b/>
        </w:rPr>
        <w:t>Г</w:t>
      </w:r>
      <w:r w:rsidRPr="00BB1626">
        <w:rPr>
          <w:b/>
        </w:rPr>
        <w:t>рафик проведения осмотра</w:t>
      </w:r>
      <w:r>
        <w:rPr>
          <w:b/>
        </w:rPr>
        <w:t>:</w:t>
      </w:r>
    </w:p>
    <w:p w:rsidR="003641C8" w:rsidRPr="00BA475E" w:rsidRDefault="003641C8" w:rsidP="003641C8">
      <w:pPr>
        <w:tabs>
          <w:tab w:val="left" w:pos="8284"/>
        </w:tabs>
        <w:ind w:left="62" w:right="6" w:firstLine="233"/>
        <w:jc w:val="both"/>
      </w:pPr>
      <w:r>
        <w:t>Ежедневно в рабочие дни с 12</w:t>
      </w:r>
      <w:r w:rsidRPr="00BA475E">
        <w:t>-00 до 16-00</w:t>
      </w:r>
    </w:p>
    <w:p w:rsidR="003641C8" w:rsidRPr="00BA475E" w:rsidRDefault="003641C8" w:rsidP="003641C8">
      <w:pPr>
        <w:tabs>
          <w:tab w:val="left" w:pos="8284"/>
        </w:tabs>
        <w:ind w:left="62" w:right="6" w:firstLine="233"/>
        <w:jc w:val="both"/>
      </w:pPr>
      <w:r w:rsidRPr="00BA475E">
        <w:t xml:space="preserve">С </w:t>
      </w:r>
      <w:r>
        <w:t>20 июня 2016</w:t>
      </w:r>
      <w:r w:rsidRPr="00BA475E">
        <w:t xml:space="preserve"> года по </w:t>
      </w:r>
      <w:r>
        <w:t>29 июля 2016</w:t>
      </w:r>
      <w:r w:rsidRPr="00BA475E">
        <w:t xml:space="preserve"> года.</w:t>
      </w:r>
    </w:p>
    <w:p w:rsidR="003641C8" w:rsidRPr="003641C8" w:rsidRDefault="003641C8" w:rsidP="003641C8">
      <w:pPr>
        <w:tabs>
          <w:tab w:val="left" w:pos="8284"/>
        </w:tabs>
        <w:ind w:left="62" w:right="6" w:firstLine="233"/>
        <w:jc w:val="both"/>
      </w:pPr>
      <w:r w:rsidRPr="003641C8">
        <w:t>До даты осмотра рекомендуется согласовать с организатором аукциона дату и время осмотра имущества, права на которое передаются по договору с указанием фамилии, имени, отчества, иных данных каждого лица.</w:t>
      </w:r>
    </w:p>
    <w:p w:rsidR="003641C8" w:rsidRPr="00D16E42" w:rsidRDefault="003641C8" w:rsidP="003641C8">
      <w:pPr>
        <w:tabs>
          <w:tab w:val="left" w:pos="8284"/>
        </w:tabs>
        <w:ind w:left="62" w:right="6" w:firstLine="233"/>
        <w:jc w:val="both"/>
        <w:rPr>
          <w:color w:val="FF0000"/>
        </w:rPr>
      </w:pPr>
      <w:r w:rsidRPr="003641C8">
        <w:t xml:space="preserve">Контактные лица организатора аукциона, ответственные за проведение осмотра: </w:t>
      </w:r>
      <w:r w:rsidRPr="003641C8">
        <w:rPr>
          <w:szCs w:val="28"/>
        </w:rPr>
        <w:t>Андрей Швецов</w:t>
      </w:r>
      <w:r w:rsidRPr="003641C8">
        <w:t xml:space="preserve">, тел. </w:t>
      </w:r>
      <w:r w:rsidRPr="003641C8">
        <w:rPr>
          <w:szCs w:val="28"/>
        </w:rPr>
        <w:t>7(926)</w:t>
      </w:r>
      <w:r>
        <w:rPr>
          <w:szCs w:val="28"/>
        </w:rPr>
        <w:t xml:space="preserve"> </w:t>
      </w:r>
      <w:r w:rsidRPr="003641C8">
        <w:rPr>
          <w:szCs w:val="28"/>
        </w:rPr>
        <w:t xml:space="preserve">337-97-20; Екатерина Богданова, тел. </w:t>
      </w:r>
      <w:r w:rsidRPr="003641C8">
        <w:t>+7 (917) 563-15-15.</w:t>
      </w:r>
    </w:p>
    <w:p w:rsidR="003641C8" w:rsidRPr="00D16E42" w:rsidRDefault="003641C8" w:rsidP="003641C8">
      <w:pPr>
        <w:tabs>
          <w:tab w:val="left" w:pos="8284"/>
        </w:tabs>
        <w:ind w:left="62" w:right="6" w:firstLine="233"/>
        <w:jc w:val="both"/>
      </w:pPr>
      <w:r w:rsidRPr="00D16E42">
        <w:t xml:space="preserve">По желанию лица, осматривающие имущество, могут ознакомиться с </w:t>
      </w:r>
      <w:proofErr w:type="gramStart"/>
      <w:r w:rsidRPr="00D16E42">
        <w:t>документами</w:t>
      </w:r>
      <w:proofErr w:type="gramEnd"/>
      <w:r w:rsidRPr="00D16E42">
        <w:t xml:space="preserve"> относящимися к </w:t>
      </w:r>
      <w:r w:rsidRPr="00D16E42">
        <w:rPr>
          <w:szCs w:val="28"/>
        </w:rPr>
        <w:t>некапитальным строениям и сооружениям</w:t>
      </w:r>
      <w:r w:rsidRPr="00D16E42">
        <w:t>.</w:t>
      </w:r>
    </w:p>
    <w:p w:rsidR="003641C8" w:rsidRDefault="003641C8" w:rsidP="003641C8">
      <w:pPr>
        <w:tabs>
          <w:tab w:val="left" w:pos="8284"/>
        </w:tabs>
        <w:ind w:left="62" w:right="6" w:firstLine="233"/>
        <w:jc w:val="both"/>
      </w:pPr>
      <w:r w:rsidRPr="00D16E42">
        <w:t>По желанию лиц, осматривающих имущество, осмотр может быть оформлен документально с подписанием сторонами акта осмотра имущества, права на которое передаются по договору.</w:t>
      </w:r>
    </w:p>
    <w:p w:rsidR="00321E09" w:rsidRDefault="00321E09" w:rsidP="00D90CAD">
      <w:pPr>
        <w:ind w:right="-11" w:firstLine="567"/>
        <w:jc w:val="both"/>
      </w:pPr>
    </w:p>
    <w:bookmarkEnd w:id="17"/>
    <w:bookmarkEnd w:id="93"/>
    <w:bookmarkEnd w:id="104"/>
    <w:bookmarkEnd w:id="108"/>
    <w:bookmarkEnd w:id="112"/>
    <w:bookmarkEnd w:id="122"/>
    <w:bookmarkEnd w:id="142"/>
    <w:bookmarkEnd w:id="157"/>
    <w:bookmarkEnd w:id="167"/>
    <w:p w:rsidR="00665FF9" w:rsidRDefault="00F67824" w:rsidP="00600584">
      <w:pPr>
        <w:widowControl w:val="0"/>
        <w:snapToGrid w:val="0"/>
        <w:spacing w:line="240" w:lineRule="atLeast"/>
        <w:ind w:firstLine="567"/>
        <w:jc w:val="both"/>
        <w:rPr>
          <w:lang w:eastAsia="ru-RU"/>
        </w:rPr>
      </w:pPr>
      <w:r>
        <w:t xml:space="preserve">5. </w:t>
      </w:r>
      <w:r w:rsidRPr="00EB5BAC">
        <w:rPr>
          <w:lang w:eastAsia="ru-RU"/>
        </w:rPr>
        <w:t>Начальная (минимальная) цена</w:t>
      </w:r>
      <w:r>
        <w:rPr>
          <w:lang w:eastAsia="ru-RU"/>
        </w:rPr>
        <w:t xml:space="preserve"> договора:</w:t>
      </w:r>
    </w:p>
    <w:p w:rsidR="00600584" w:rsidRPr="0028171C" w:rsidRDefault="00600584" w:rsidP="00600584">
      <w:pPr>
        <w:ind w:firstLine="567"/>
        <w:jc w:val="both"/>
      </w:pPr>
      <w:r w:rsidRPr="0028171C">
        <w:t>Начальная (минимальная) цена договора (цена лота), определяется в соответствии с отчетами об оценке рыночной стоимости, в соответствии с нормами законодательства, регулирующего оценочную деятельность в Российской Федерации.</w:t>
      </w: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EB181B" w:rsidRPr="00020632" w:rsidRDefault="00020632" w:rsidP="00020632">
      <w:pPr>
        <w:tabs>
          <w:tab w:val="left" w:pos="603"/>
        </w:tabs>
        <w:jc w:val="center"/>
        <w:rPr>
          <w:b/>
          <w:caps/>
        </w:rPr>
      </w:pPr>
      <w:r>
        <w:br w:type="page"/>
      </w:r>
      <w:r w:rsidR="00EB181B" w:rsidRPr="00020632">
        <w:rPr>
          <w:b/>
          <w:caps/>
        </w:rPr>
        <w:lastRenderedPageBreak/>
        <w:t>Приложение 1</w:t>
      </w:r>
    </w:p>
    <w:p w:rsidR="00EB181B" w:rsidRDefault="00453B8E" w:rsidP="00C07B58">
      <w:pPr>
        <w:pStyle w:val="3"/>
        <w:ind w:left="0"/>
      </w:pPr>
      <w:bookmarkStart w:id="176" w:name="_Toc456306991"/>
      <w:r w:rsidRPr="001F3A01">
        <w:rPr>
          <w:bCs/>
          <w:caps/>
          <w:sz w:val="24"/>
        </w:rPr>
        <w:t xml:space="preserve">Документы, подтверждающие согласие собственника имущества на предоставление соответствующих прав по договору, </w:t>
      </w:r>
      <w:proofErr w:type="gramStart"/>
      <w:r w:rsidRPr="001F3A01">
        <w:rPr>
          <w:bCs/>
          <w:caps/>
          <w:sz w:val="24"/>
        </w:rPr>
        <w:t>право</w:t>
      </w:r>
      <w:proofErr w:type="gramEnd"/>
      <w:r w:rsidRPr="001F3A01">
        <w:rPr>
          <w:bCs/>
          <w:caps/>
          <w:sz w:val="24"/>
        </w:rPr>
        <w:t xml:space="preserve"> на заключение которого является предметом торгов</w:t>
      </w:r>
      <w:bookmarkEnd w:id="176"/>
    </w:p>
    <w:p w:rsidR="00BB4128" w:rsidRPr="00362D56" w:rsidRDefault="006A51FA" w:rsidP="00DE5D1A">
      <w:pPr>
        <w:tabs>
          <w:tab w:val="left" w:pos="603"/>
        </w:tabs>
        <w:ind w:firstLine="567"/>
        <w:jc w:val="both"/>
        <w:rPr>
          <w:noProof/>
          <w:lang w:eastAsia="ru-RU"/>
        </w:rPr>
      </w:pPr>
      <w:r>
        <w:rPr>
          <w:noProof/>
          <w:lang w:eastAsia="ru-RU"/>
        </w:rPr>
        <w:drawing>
          <wp:inline distT="0" distB="0" distL="0" distR="0" wp14:anchorId="5462846B" wp14:editId="627EE7CB">
            <wp:extent cx="5943600" cy="8401050"/>
            <wp:effectExtent l="0" t="0" r="0" b="0"/>
            <wp:docPr id="1" name="Рисунок 1" descr="C:\Users\Андрей\Downloads\Распоряжение КУИ 26-6-100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Андрей\Downloads\Распоряжение КУИ 26-6-100 (3).JPG"/>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943600" cy="8401050"/>
                    </a:xfrm>
                    <a:prstGeom prst="rect">
                      <a:avLst/>
                    </a:prstGeom>
                    <a:noFill/>
                    <a:ln>
                      <a:noFill/>
                    </a:ln>
                  </pic:spPr>
                </pic:pic>
              </a:graphicData>
            </a:graphic>
          </wp:inline>
        </w:drawing>
      </w:r>
    </w:p>
    <w:sectPr w:rsidR="00BB4128" w:rsidRPr="00362D56" w:rsidSect="00D50EB7">
      <w:headerReference w:type="even" r:id="rId86"/>
      <w:headerReference w:type="default" r:id="rId87"/>
      <w:footerReference w:type="even" r:id="rId88"/>
      <w:footerReference w:type="default" r:id="rId89"/>
      <w:headerReference w:type="first" r:id="rId90"/>
      <w:footerReference w:type="first" r:id="rId91"/>
      <w:footnotePr>
        <w:numRestart w:val="eachPage"/>
      </w:footnotePr>
      <w:type w:val="continuous"/>
      <w:pgSz w:w="11906" w:h="16838" w:code="9"/>
      <w:pgMar w:top="1134" w:right="737" w:bottom="1134" w:left="1418" w:header="720" w:footer="6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55C" w:rsidRDefault="00FE755C">
      <w:r>
        <w:separator/>
      </w:r>
    </w:p>
  </w:endnote>
  <w:endnote w:type="continuationSeparator" w:id="0">
    <w:p w:rsidR="00FE755C" w:rsidRDefault="00FE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tarSymbol">
    <w:altName w:val="Arial Unicode MS"/>
    <w:charset w:val="80"/>
    <w:family w:val="auto"/>
    <w:pitch w:val="default"/>
  </w:font>
  <w:font w:name="Microsoft Sans Serif">
    <w:panose1 w:val="020B0604020202020204"/>
    <w:charset w:val="CC"/>
    <w:family w:val="swiss"/>
    <w:pitch w:val="variable"/>
    <w:sig w:usb0="61002BDF" w:usb1="80000000" w:usb2="00000008" w:usb3="00000000" w:csb0="0001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CC"/>
    <w:family w:val="auto"/>
    <w:pitch w:val="variable"/>
  </w:font>
  <w:font w:name="Verdana">
    <w:panose1 w:val="020B0604030504040204"/>
    <w:charset w:val="CC"/>
    <w:family w:val="swiss"/>
    <w:pitch w:val="variable"/>
    <w:sig w:usb0="20000287" w:usb1="00000000" w:usb2="00000000" w:usb3="00000000" w:csb0="0000019F" w:csb1="00000000"/>
  </w:font>
  <w:font w:name="Consultant">
    <w:altName w:val="Courier New"/>
    <w:charset w:val="00"/>
    <w:family w:val="modern"/>
    <w:pitch w:val="fixed"/>
    <w:sig w:usb0="00000203" w:usb1="00000000" w:usb2="00000000" w:usb3="00000000" w:csb0="00000005" w:csb1="00000000"/>
  </w:font>
  <w:font w:name="Andale Sans UI">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Default="00DF28A2">
    <w:pPr>
      <w:pStyle w:val="af3"/>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w:t>
    </w:r>
    <w:r>
      <w:rPr>
        <w:rStyle w:val="ab"/>
      </w:rPr>
      <w:fldChar w:fldCharType="end"/>
    </w:r>
  </w:p>
  <w:p w:rsidR="00DF28A2" w:rsidRDefault="00DF28A2">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Default="00DF28A2">
    <w:pPr>
      <w:pStyle w:val="af3"/>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w:t>
    </w:r>
    <w:r>
      <w:rPr>
        <w:rStyle w:val="ab"/>
      </w:rPr>
      <w:fldChar w:fldCharType="end"/>
    </w:r>
  </w:p>
  <w:p w:rsidR="00DF28A2" w:rsidRDefault="00DF28A2">
    <w:pPr>
      <w:pStyle w:val="af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Pr="00A92376" w:rsidRDefault="00DF28A2" w:rsidP="009455B0">
    <w:pPr>
      <w:pStyle w:val="af3"/>
      <w:framePr w:wrap="around" w:vAnchor="text" w:hAnchor="margin" w:xAlign="right" w:y="1"/>
      <w:rPr>
        <w:rStyle w:val="ab"/>
        <w:sz w:val="20"/>
        <w:szCs w:val="20"/>
      </w:rPr>
    </w:pPr>
    <w:r w:rsidRPr="00A92376">
      <w:rPr>
        <w:rStyle w:val="ab"/>
        <w:sz w:val="20"/>
        <w:szCs w:val="20"/>
      </w:rPr>
      <w:fldChar w:fldCharType="begin"/>
    </w:r>
    <w:r w:rsidRPr="00A92376">
      <w:rPr>
        <w:rStyle w:val="ab"/>
        <w:sz w:val="20"/>
        <w:szCs w:val="20"/>
      </w:rPr>
      <w:instrText xml:space="preserve">PAGE  </w:instrText>
    </w:r>
    <w:r w:rsidRPr="00A92376">
      <w:rPr>
        <w:rStyle w:val="ab"/>
        <w:sz w:val="20"/>
        <w:szCs w:val="20"/>
      </w:rPr>
      <w:fldChar w:fldCharType="separate"/>
    </w:r>
    <w:r w:rsidR="002F055D">
      <w:rPr>
        <w:rStyle w:val="ab"/>
        <w:noProof/>
        <w:sz w:val="20"/>
        <w:szCs w:val="20"/>
      </w:rPr>
      <w:t>2</w:t>
    </w:r>
    <w:r w:rsidRPr="00A92376">
      <w:rPr>
        <w:rStyle w:val="ab"/>
        <w:sz w:val="20"/>
        <w:szCs w:val="20"/>
      </w:rPr>
      <w:fldChar w:fldCharType="end"/>
    </w:r>
  </w:p>
  <w:p w:rsidR="00DF28A2" w:rsidRDefault="00DF28A2">
    <w:pP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Pr="00F711D7" w:rsidRDefault="00DF28A2" w:rsidP="009455B0">
    <w:pPr>
      <w:pStyle w:val="af3"/>
      <w:framePr w:wrap="around" w:vAnchor="text" w:hAnchor="margin" w:xAlign="right" w:y="1"/>
      <w:rPr>
        <w:rStyle w:val="ab"/>
        <w:sz w:val="20"/>
        <w:szCs w:val="20"/>
      </w:rPr>
    </w:pPr>
    <w:r w:rsidRPr="00F711D7">
      <w:rPr>
        <w:rStyle w:val="ab"/>
        <w:sz w:val="20"/>
        <w:szCs w:val="20"/>
      </w:rPr>
      <w:fldChar w:fldCharType="begin"/>
    </w:r>
    <w:r w:rsidRPr="00F711D7">
      <w:rPr>
        <w:rStyle w:val="ab"/>
        <w:sz w:val="20"/>
        <w:szCs w:val="20"/>
      </w:rPr>
      <w:instrText xml:space="preserve">PAGE  </w:instrText>
    </w:r>
    <w:r w:rsidRPr="00F711D7">
      <w:rPr>
        <w:rStyle w:val="ab"/>
        <w:sz w:val="20"/>
        <w:szCs w:val="20"/>
      </w:rPr>
      <w:fldChar w:fldCharType="separate"/>
    </w:r>
    <w:r>
      <w:rPr>
        <w:rStyle w:val="ab"/>
        <w:noProof/>
        <w:sz w:val="20"/>
        <w:szCs w:val="20"/>
      </w:rPr>
      <w:t>3</w:t>
    </w:r>
    <w:r w:rsidRPr="00F711D7">
      <w:rPr>
        <w:rStyle w:val="ab"/>
        <w:sz w:val="20"/>
        <w:szCs w:val="20"/>
      </w:rPr>
      <w:fldChar w:fldCharType="end"/>
    </w:r>
  </w:p>
  <w:p w:rsidR="00DF28A2" w:rsidRDefault="00DF28A2">
    <w:pPr>
      <w:ind w:right="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Default="00DF28A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Pr="000E2885" w:rsidRDefault="00DF28A2" w:rsidP="00333015">
    <w:pPr>
      <w:pStyle w:val="af3"/>
      <w:framePr w:wrap="around" w:vAnchor="text" w:hAnchor="margin" w:xAlign="right" w:y="1"/>
      <w:rPr>
        <w:rStyle w:val="ab"/>
        <w:sz w:val="20"/>
        <w:szCs w:val="20"/>
      </w:rPr>
    </w:pPr>
    <w:r w:rsidRPr="000E2885">
      <w:rPr>
        <w:rStyle w:val="ab"/>
        <w:sz w:val="20"/>
        <w:szCs w:val="20"/>
      </w:rPr>
      <w:fldChar w:fldCharType="begin"/>
    </w:r>
    <w:r w:rsidRPr="000E2885">
      <w:rPr>
        <w:rStyle w:val="ab"/>
        <w:sz w:val="20"/>
        <w:szCs w:val="20"/>
      </w:rPr>
      <w:instrText xml:space="preserve">PAGE  </w:instrText>
    </w:r>
    <w:r w:rsidRPr="000E2885">
      <w:rPr>
        <w:rStyle w:val="ab"/>
        <w:sz w:val="20"/>
        <w:szCs w:val="20"/>
      </w:rPr>
      <w:fldChar w:fldCharType="separate"/>
    </w:r>
    <w:r w:rsidR="002F055D">
      <w:rPr>
        <w:rStyle w:val="ab"/>
        <w:noProof/>
        <w:sz w:val="20"/>
        <w:szCs w:val="20"/>
      </w:rPr>
      <w:t>32</w:t>
    </w:r>
    <w:r w:rsidRPr="000E2885">
      <w:rPr>
        <w:rStyle w:val="ab"/>
        <w:sz w:val="20"/>
        <w:szCs w:val="20"/>
      </w:rPr>
      <w:fldChar w:fldCharType="end"/>
    </w:r>
  </w:p>
  <w:p w:rsidR="00DF28A2" w:rsidRPr="000E2885" w:rsidRDefault="00DF28A2" w:rsidP="000E2885">
    <w:pPr>
      <w:pStyle w:val="af3"/>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Pr="000E2885" w:rsidRDefault="00DF28A2" w:rsidP="00333015">
    <w:pPr>
      <w:pStyle w:val="af3"/>
      <w:framePr w:wrap="around" w:vAnchor="text" w:hAnchor="margin" w:xAlign="right" w:y="1"/>
      <w:rPr>
        <w:rStyle w:val="ab"/>
        <w:sz w:val="20"/>
        <w:szCs w:val="20"/>
      </w:rPr>
    </w:pPr>
    <w:r w:rsidRPr="000E2885">
      <w:rPr>
        <w:rStyle w:val="ab"/>
        <w:sz w:val="20"/>
        <w:szCs w:val="20"/>
      </w:rPr>
      <w:fldChar w:fldCharType="begin"/>
    </w:r>
    <w:r w:rsidRPr="000E2885">
      <w:rPr>
        <w:rStyle w:val="ab"/>
        <w:sz w:val="20"/>
        <w:szCs w:val="20"/>
      </w:rPr>
      <w:instrText xml:space="preserve">PAGE  </w:instrText>
    </w:r>
    <w:r w:rsidRPr="000E2885">
      <w:rPr>
        <w:rStyle w:val="ab"/>
        <w:sz w:val="20"/>
        <w:szCs w:val="20"/>
      </w:rPr>
      <w:fldChar w:fldCharType="separate"/>
    </w:r>
    <w:r w:rsidR="002F055D">
      <w:rPr>
        <w:rStyle w:val="ab"/>
        <w:noProof/>
        <w:sz w:val="20"/>
        <w:szCs w:val="20"/>
      </w:rPr>
      <w:t>33</w:t>
    </w:r>
    <w:r w:rsidRPr="000E2885">
      <w:rPr>
        <w:rStyle w:val="ab"/>
        <w:sz w:val="20"/>
        <w:szCs w:val="20"/>
      </w:rPr>
      <w:fldChar w:fldCharType="end"/>
    </w:r>
  </w:p>
  <w:p w:rsidR="00DF28A2" w:rsidRDefault="00DF28A2" w:rsidP="000E2885">
    <w:pPr>
      <w:ind w:right="360"/>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Default="00DF28A2">
    <w:pPr>
      <w:pStyle w:val="af3"/>
      <w:jc w:val="right"/>
    </w:pPr>
    <w:r>
      <w:fldChar w:fldCharType="begin"/>
    </w:r>
    <w:r>
      <w:instrText>PAGE   \* MERGEFORMAT</w:instrText>
    </w:r>
    <w:r>
      <w:fldChar w:fldCharType="separate"/>
    </w:r>
    <w:r w:rsidR="002F055D">
      <w:rPr>
        <w:noProof/>
      </w:rPr>
      <w:t>3</w:t>
    </w:r>
    <w:r>
      <w:fldChar w:fldCharType="end"/>
    </w:r>
  </w:p>
  <w:p w:rsidR="00DF28A2" w:rsidRDefault="00DF28A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55C" w:rsidRDefault="00FE755C">
      <w:r>
        <w:separator/>
      </w:r>
    </w:p>
  </w:footnote>
  <w:footnote w:type="continuationSeparator" w:id="0">
    <w:p w:rsidR="00FE755C" w:rsidRDefault="00FE755C">
      <w:r>
        <w:continuationSeparator/>
      </w:r>
    </w:p>
  </w:footnote>
  <w:footnote w:id="1">
    <w:p w:rsidR="00DF28A2" w:rsidRDefault="00DF28A2" w:rsidP="00F76939">
      <w:pPr>
        <w:pStyle w:val="af0"/>
        <w:ind w:firstLine="567"/>
        <w:jc w:val="both"/>
      </w:pPr>
      <w:r>
        <w:rPr>
          <w:rStyle w:val="aff5"/>
        </w:rPr>
        <w:footnoteRef/>
      </w:r>
      <w:r>
        <w:t xml:space="preserve"> Приведенные в разделе формы документов не являются обязательными. Заявитель вправе представить сведения, указанные в настоящей документации</w:t>
      </w:r>
      <w:r w:rsidRPr="006E4EF5">
        <w:t xml:space="preserve">, входящие в состав заявки на участие в аукционе </w:t>
      </w:r>
      <w:r>
        <w:t>в произвольной форме.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Default="00DF28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Default="00DF28A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Default="00DF28A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Default="00DF28A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Default="00DF28A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8A2" w:rsidRDefault="00DF28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bullet"/>
      <w:lvlText w:val=""/>
      <w:lvlJc w:val="left"/>
      <w:pPr>
        <w:tabs>
          <w:tab w:val="num" w:pos="1260"/>
        </w:tabs>
        <w:ind w:left="1260" w:hanging="360"/>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1827"/>
        </w:tabs>
        <w:ind w:left="1827" w:hanging="360"/>
      </w:pPr>
      <w:rPr>
        <w:rFonts w:ascii="Symbol" w:hAnsi="Symbol"/>
      </w:rPr>
    </w:lvl>
  </w:abstractNum>
  <w:abstractNum w:abstractNumId="4">
    <w:nsid w:val="00000005"/>
    <w:multiLevelType w:val="multilevel"/>
    <w:tmpl w:val="4FA49D12"/>
    <w:name w:val="WW8Num5"/>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5"/>
      <w:numFmt w:val="decimal"/>
      <w:lvlText w:val="%1."/>
      <w:lvlJc w:val="left"/>
      <w:pPr>
        <w:tabs>
          <w:tab w:val="num" w:pos="357"/>
        </w:tabs>
        <w:ind w:left="357"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6">
    <w:nsid w:val="042941FC"/>
    <w:multiLevelType w:val="multilevel"/>
    <w:tmpl w:val="3A0C31C0"/>
    <w:lvl w:ilvl="0">
      <w:start w:val="2"/>
      <w:numFmt w:val="decimal"/>
      <w:lvlText w:val="%1"/>
      <w:lvlJc w:val="left"/>
      <w:pPr>
        <w:tabs>
          <w:tab w:val="num" w:pos="660"/>
        </w:tabs>
        <w:ind w:left="660" w:hanging="660"/>
      </w:pPr>
      <w:rPr>
        <w:rFonts w:hint="default"/>
      </w:rPr>
    </w:lvl>
    <w:lvl w:ilvl="1">
      <w:start w:val="2"/>
      <w:numFmt w:val="decimal"/>
      <w:lvlText w:val="%1.%2"/>
      <w:lvlJc w:val="left"/>
      <w:pPr>
        <w:tabs>
          <w:tab w:val="num" w:pos="802"/>
        </w:tabs>
        <w:ind w:left="802" w:hanging="660"/>
      </w:pPr>
      <w:rPr>
        <w:rFonts w:hint="default"/>
      </w:rPr>
    </w:lvl>
    <w:lvl w:ilvl="2">
      <w:start w:val="7"/>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7">
    <w:nsid w:val="050375DB"/>
    <w:multiLevelType w:val="hybridMultilevel"/>
    <w:tmpl w:val="6BE4A53C"/>
    <w:lvl w:ilvl="0" w:tplc="37448D6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59C62F8"/>
    <w:multiLevelType w:val="multilevel"/>
    <w:tmpl w:val="1FBE0F1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91F2849"/>
    <w:multiLevelType w:val="multilevel"/>
    <w:tmpl w:val="5170AB18"/>
    <w:lvl w:ilvl="0">
      <w:start w:val="2"/>
      <w:numFmt w:val="decimal"/>
      <w:lvlText w:val="%1."/>
      <w:lvlJc w:val="left"/>
      <w:pPr>
        <w:tabs>
          <w:tab w:val="num" w:pos="615"/>
        </w:tabs>
        <w:ind w:left="615" w:hanging="615"/>
      </w:pPr>
      <w:rPr>
        <w:rFonts w:hint="default"/>
      </w:rPr>
    </w:lvl>
    <w:lvl w:ilvl="1">
      <w:start w:val="2"/>
      <w:numFmt w:val="decimal"/>
      <w:lvlText w:val="%1.%2."/>
      <w:lvlJc w:val="left"/>
      <w:pPr>
        <w:tabs>
          <w:tab w:val="num" w:pos="870"/>
        </w:tabs>
        <w:ind w:left="870" w:hanging="720"/>
      </w:pPr>
      <w:rPr>
        <w:rFonts w:hint="default"/>
      </w:rPr>
    </w:lvl>
    <w:lvl w:ilvl="2">
      <w:start w:val="8"/>
      <w:numFmt w:val="decimal"/>
      <w:lvlText w:val="%1.%2.%3."/>
      <w:lvlJc w:val="left"/>
      <w:pPr>
        <w:tabs>
          <w:tab w:val="num" w:pos="1020"/>
        </w:tabs>
        <w:ind w:left="1020" w:hanging="720"/>
      </w:pPr>
      <w:rPr>
        <w:rFonts w:hint="default"/>
      </w:rPr>
    </w:lvl>
    <w:lvl w:ilvl="3">
      <w:start w:val="1"/>
      <w:numFmt w:val="decimal"/>
      <w:lvlText w:val="%1.%2.%3.%4."/>
      <w:lvlJc w:val="left"/>
      <w:pPr>
        <w:tabs>
          <w:tab w:val="num" w:pos="1530"/>
        </w:tabs>
        <w:ind w:left="153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190"/>
        </w:tabs>
        <w:ind w:left="2190" w:hanging="1440"/>
      </w:pPr>
      <w:rPr>
        <w:rFonts w:hint="default"/>
      </w:rPr>
    </w:lvl>
    <w:lvl w:ilvl="6">
      <w:start w:val="1"/>
      <w:numFmt w:val="decimal"/>
      <w:lvlText w:val="%1.%2.%3.%4.%5.%6.%7."/>
      <w:lvlJc w:val="left"/>
      <w:pPr>
        <w:tabs>
          <w:tab w:val="num" w:pos="2700"/>
        </w:tabs>
        <w:ind w:left="2700" w:hanging="1800"/>
      </w:pPr>
      <w:rPr>
        <w:rFonts w:hint="default"/>
      </w:rPr>
    </w:lvl>
    <w:lvl w:ilvl="7">
      <w:start w:val="1"/>
      <w:numFmt w:val="decimal"/>
      <w:lvlText w:val="%1.%2.%3.%4.%5.%6.%7.%8."/>
      <w:lvlJc w:val="left"/>
      <w:pPr>
        <w:tabs>
          <w:tab w:val="num" w:pos="2850"/>
        </w:tabs>
        <w:ind w:left="2850" w:hanging="1800"/>
      </w:pPr>
      <w:rPr>
        <w:rFonts w:hint="default"/>
      </w:rPr>
    </w:lvl>
    <w:lvl w:ilvl="8">
      <w:start w:val="1"/>
      <w:numFmt w:val="decimal"/>
      <w:lvlText w:val="%1.%2.%3.%4.%5.%6.%7.%8.%9."/>
      <w:lvlJc w:val="left"/>
      <w:pPr>
        <w:tabs>
          <w:tab w:val="num" w:pos="3360"/>
        </w:tabs>
        <w:ind w:left="3360" w:hanging="2160"/>
      </w:pPr>
      <w:rPr>
        <w:rFonts w:hint="default"/>
      </w:rPr>
    </w:lvl>
  </w:abstractNum>
  <w:abstractNum w:abstractNumId="10">
    <w:nsid w:val="0BCB256C"/>
    <w:multiLevelType w:val="multilevel"/>
    <w:tmpl w:val="9B382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32F1D61"/>
    <w:multiLevelType w:val="hybridMultilevel"/>
    <w:tmpl w:val="E40410D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BF2EA3"/>
    <w:multiLevelType w:val="hybridMultilevel"/>
    <w:tmpl w:val="C43A77A6"/>
    <w:lvl w:ilvl="0" w:tplc="24AEA392">
      <w:start w:val="7"/>
      <w:numFmt w:val="decimal"/>
      <w:lvlText w:val="%1."/>
      <w:lvlJc w:val="left"/>
      <w:pPr>
        <w:tabs>
          <w:tab w:val="num" w:pos="357"/>
        </w:tabs>
        <w:ind w:left="357" w:hanging="360"/>
      </w:pPr>
      <w:rPr>
        <w:rFonts w:hint="default"/>
      </w:rPr>
    </w:lvl>
    <w:lvl w:ilvl="1" w:tplc="04190019" w:tentative="1">
      <w:start w:val="1"/>
      <w:numFmt w:val="lowerLetter"/>
      <w:lvlText w:val="%2."/>
      <w:lvlJc w:val="left"/>
      <w:pPr>
        <w:tabs>
          <w:tab w:val="num" w:pos="1077"/>
        </w:tabs>
        <w:ind w:left="1077" w:hanging="360"/>
      </w:pPr>
    </w:lvl>
    <w:lvl w:ilvl="2" w:tplc="0419001B" w:tentative="1">
      <w:start w:val="1"/>
      <w:numFmt w:val="lowerRoman"/>
      <w:lvlText w:val="%3."/>
      <w:lvlJc w:val="right"/>
      <w:pPr>
        <w:tabs>
          <w:tab w:val="num" w:pos="1797"/>
        </w:tabs>
        <w:ind w:left="1797" w:hanging="180"/>
      </w:pPr>
    </w:lvl>
    <w:lvl w:ilvl="3" w:tplc="0419000F" w:tentative="1">
      <w:start w:val="1"/>
      <w:numFmt w:val="decimal"/>
      <w:lvlText w:val="%4."/>
      <w:lvlJc w:val="left"/>
      <w:pPr>
        <w:tabs>
          <w:tab w:val="num" w:pos="2517"/>
        </w:tabs>
        <w:ind w:left="2517" w:hanging="360"/>
      </w:pPr>
    </w:lvl>
    <w:lvl w:ilvl="4" w:tplc="04190019" w:tentative="1">
      <w:start w:val="1"/>
      <w:numFmt w:val="lowerLetter"/>
      <w:lvlText w:val="%5."/>
      <w:lvlJc w:val="left"/>
      <w:pPr>
        <w:tabs>
          <w:tab w:val="num" w:pos="3237"/>
        </w:tabs>
        <w:ind w:left="3237" w:hanging="360"/>
      </w:pPr>
    </w:lvl>
    <w:lvl w:ilvl="5" w:tplc="0419001B" w:tentative="1">
      <w:start w:val="1"/>
      <w:numFmt w:val="lowerRoman"/>
      <w:lvlText w:val="%6."/>
      <w:lvlJc w:val="right"/>
      <w:pPr>
        <w:tabs>
          <w:tab w:val="num" w:pos="3957"/>
        </w:tabs>
        <w:ind w:left="3957" w:hanging="180"/>
      </w:pPr>
    </w:lvl>
    <w:lvl w:ilvl="6" w:tplc="0419000F" w:tentative="1">
      <w:start w:val="1"/>
      <w:numFmt w:val="decimal"/>
      <w:lvlText w:val="%7."/>
      <w:lvlJc w:val="left"/>
      <w:pPr>
        <w:tabs>
          <w:tab w:val="num" w:pos="4677"/>
        </w:tabs>
        <w:ind w:left="4677" w:hanging="360"/>
      </w:pPr>
    </w:lvl>
    <w:lvl w:ilvl="7" w:tplc="04190019" w:tentative="1">
      <w:start w:val="1"/>
      <w:numFmt w:val="lowerLetter"/>
      <w:lvlText w:val="%8."/>
      <w:lvlJc w:val="left"/>
      <w:pPr>
        <w:tabs>
          <w:tab w:val="num" w:pos="5397"/>
        </w:tabs>
        <w:ind w:left="5397" w:hanging="360"/>
      </w:pPr>
    </w:lvl>
    <w:lvl w:ilvl="8" w:tplc="0419001B" w:tentative="1">
      <w:start w:val="1"/>
      <w:numFmt w:val="lowerRoman"/>
      <w:lvlText w:val="%9."/>
      <w:lvlJc w:val="right"/>
      <w:pPr>
        <w:tabs>
          <w:tab w:val="num" w:pos="6117"/>
        </w:tabs>
        <w:ind w:left="6117" w:hanging="180"/>
      </w:pPr>
    </w:lvl>
  </w:abstractNum>
  <w:abstractNum w:abstractNumId="13">
    <w:nsid w:val="45470261"/>
    <w:multiLevelType w:val="multilevel"/>
    <w:tmpl w:val="E7C05E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C38413D"/>
    <w:multiLevelType w:val="multilevel"/>
    <w:tmpl w:val="3E1ACD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8446BC8"/>
    <w:multiLevelType w:val="multilevel"/>
    <w:tmpl w:val="70BA18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C84A3C"/>
    <w:multiLevelType w:val="hybridMultilevel"/>
    <w:tmpl w:val="DD663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3F445B"/>
    <w:multiLevelType w:val="multilevel"/>
    <w:tmpl w:val="27BA9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EA32D17"/>
    <w:multiLevelType w:val="multilevel"/>
    <w:tmpl w:val="F866F734"/>
    <w:lvl w:ilvl="0">
      <w:start w:val="2"/>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71A93610"/>
    <w:multiLevelType w:val="multilevel"/>
    <w:tmpl w:val="923EE4D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3CD5545"/>
    <w:multiLevelType w:val="multilevel"/>
    <w:tmpl w:val="E40410D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7D6C61EF"/>
    <w:multiLevelType w:val="hybridMultilevel"/>
    <w:tmpl w:val="B0789660"/>
    <w:name w:val="WW8Num22"/>
    <w:lvl w:ilvl="0" w:tplc="10E45374">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5"/>
  </w:num>
  <w:num w:numId="8">
    <w:abstractNumId w:val="18"/>
  </w:num>
  <w:num w:numId="9">
    <w:abstractNumId w:val="9"/>
  </w:num>
  <w:num w:numId="10">
    <w:abstractNumId w:val="6"/>
  </w:num>
  <w:num w:numId="11">
    <w:abstractNumId w:val="12"/>
  </w:num>
  <w:num w:numId="12">
    <w:abstractNumId w:val="20"/>
  </w:num>
  <w:num w:numId="13">
    <w:abstractNumId w:val="21"/>
  </w:num>
  <w:num w:numId="14">
    <w:abstractNumId w:val="17"/>
  </w:num>
  <w:num w:numId="15">
    <w:abstractNumId w:val="7"/>
  </w:num>
  <w:num w:numId="16">
    <w:abstractNumId w:val="15"/>
  </w:num>
  <w:num w:numId="17">
    <w:abstractNumId w:val="10"/>
  </w:num>
  <w:num w:numId="18">
    <w:abstractNumId w:val="19"/>
  </w:num>
  <w:num w:numId="19">
    <w:abstractNumId w:val="16"/>
  </w:num>
  <w:num w:numId="20">
    <w:abstractNumId w:val="14"/>
  </w:num>
  <w:num w:numId="21">
    <w:abstractNumId w:val="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380"/>
    <w:rsid w:val="00000E5E"/>
    <w:rsid w:val="000020E6"/>
    <w:rsid w:val="00002AD6"/>
    <w:rsid w:val="000078CF"/>
    <w:rsid w:val="00012A57"/>
    <w:rsid w:val="00013AD6"/>
    <w:rsid w:val="00014D01"/>
    <w:rsid w:val="00015ABD"/>
    <w:rsid w:val="00020632"/>
    <w:rsid w:val="0002116A"/>
    <w:rsid w:val="000212C2"/>
    <w:rsid w:val="00021505"/>
    <w:rsid w:val="00023611"/>
    <w:rsid w:val="000269C8"/>
    <w:rsid w:val="00030C62"/>
    <w:rsid w:val="0003618B"/>
    <w:rsid w:val="00037BDA"/>
    <w:rsid w:val="00040D0B"/>
    <w:rsid w:val="00040F6D"/>
    <w:rsid w:val="00040FD8"/>
    <w:rsid w:val="000415A9"/>
    <w:rsid w:val="000450A5"/>
    <w:rsid w:val="000469F3"/>
    <w:rsid w:val="000508DA"/>
    <w:rsid w:val="0005343C"/>
    <w:rsid w:val="00053596"/>
    <w:rsid w:val="000536E1"/>
    <w:rsid w:val="000548D6"/>
    <w:rsid w:val="00054B63"/>
    <w:rsid w:val="0005646E"/>
    <w:rsid w:val="000570A7"/>
    <w:rsid w:val="00057640"/>
    <w:rsid w:val="00057B7D"/>
    <w:rsid w:val="00064B28"/>
    <w:rsid w:val="00070E08"/>
    <w:rsid w:val="0007170C"/>
    <w:rsid w:val="00072FFB"/>
    <w:rsid w:val="000753C0"/>
    <w:rsid w:val="0007650C"/>
    <w:rsid w:val="00083131"/>
    <w:rsid w:val="000854CE"/>
    <w:rsid w:val="00091C50"/>
    <w:rsid w:val="00092886"/>
    <w:rsid w:val="0009436F"/>
    <w:rsid w:val="00094B59"/>
    <w:rsid w:val="00094FD8"/>
    <w:rsid w:val="000969B1"/>
    <w:rsid w:val="000A19DB"/>
    <w:rsid w:val="000A2481"/>
    <w:rsid w:val="000A36E8"/>
    <w:rsid w:val="000A53A1"/>
    <w:rsid w:val="000A6A37"/>
    <w:rsid w:val="000A7A75"/>
    <w:rsid w:val="000B09E4"/>
    <w:rsid w:val="000B3A0E"/>
    <w:rsid w:val="000B5CB3"/>
    <w:rsid w:val="000B60B1"/>
    <w:rsid w:val="000C1755"/>
    <w:rsid w:val="000C2B10"/>
    <w:rsid w:val="000C2F8F"/>
    <w:rsid w:val="000C54B2"/>
    <w:rsid w:val="000D05A1"/>
    <w:rsid w:val="000D0C12"/>
    <w:rsid w:val="000D129E"/>
    <w:rsid w:val="000D2619"/>
    <w:rsid w:val="000D379D"/>
    <w:rsid w:val="000D3A2F"/>
    <w:rsid w:val="000D47E0"/>
    <w:rsid w:val="000D609B"/>
    <w:rsid w:val="000D74E9"/>
    <w:rsid w:val="000E0753"/>
    <w:rsid w:val="000E1D6C"/>
    <w:rsid w:val="000E2885"/>
    <w:rsid w:val="000E3B83"/>
    <w:rsid w:val="000E575B"/>
    <w:rsid w:val="000E6075"/>
    <w:rsid w:val="000E6FDB"/>
    <w:rsid w:val="000E79CC"/>
    <w:rsid w:val="000F5404"/>
    <w:rsid w:val="000F5A58"/>
    <w:rsid w:val="000F7989"/>
    <w:rsid w:val="00100410"/>
    <w:rsid w:val="0010269B"/>
    <w:rsid w:val="001036AE"/>
    <w:rsid w:val="00104C6D"/>
    <w:rsid w:val="001068BA"/>
    <w:rsid w:val="001142F0"/>
    <w:rsid w:val="001157F0"/>
    <w:rsid w:val="00116543"/>
    <w:rsid w:val="00116E94"/>
    <w:rsid w:val="001176C2"/>
    <w:rsid w:val="00117862"/>
    <w:rsid w:val="00130E7A"/>
    <w:rsid w:val="001350CC"/>
    <w:rsid w:val="00135F57"/>
    <w:rsid w:val="001377B8"/>
    <w:rsid w:val="00142079"/>
    <w:rsid w:val="0014320F"/>
    <w:rsid w:val="00143CAD"/>
    <w:rsid w:val="00144340"/>
    <w:rsid w:val="001449FE"/>
    <w:rsid w:val="0014741E"/>
    <w:rsid w:val="00147B41"/>
    <w:rsid w:val="00150EB2"/>
    <w:rsid w:val="00152147"/>
    <w:rsid w:val="001524F2"/>
    <w:rsid w:val="001537A0"/>
    <w:rsid w:val="00154F4C"/>
    <w:rsid w:val="00160400"/>
    <w:rsid w:val="00160B92"/>
    <w:rsid w:val="001620E2"/>
    <w:rsid w:val="00162511"/>
    <w:rsid w:val="00162676"/>
    <w:rsid w:val="00164221"/>
    <w:rsid w:val="00164800"/>
    <w:rsid w:val="001673B2"/>
    <w:rsid w:val="00167A00"/>
    <w:rsid w:val="0017206A"/>
    <w:rsid w:val="001759AE"/>
    <w:rsid w:val="00180531"/>
    <w:rsid w:val="00181518"/>
    <w:rsid w:val="001829FE"/>
    <w:rsid w:val="001831E6"/>
    <w:rsid w:val="0018507A"/>
    <w:rsid w:val="001860B4"/>
    <w:rsid w:val="0018784E"/>
    <w:rsid w:val="001903E2"/>
    <w:rsid w:val="001908C6"/>
    <w:rsid w:val="0019191B"/>
    <w:rsid w:val="001920D4"/>
    <w:rsid w:val="001924B0"/>
    <w:rsid w:val="00193D14"/>
    <w:rsid w:val="0019413E"/>
    <w:rsid w:val="00194293"/>
    <w:rsid w:val="00194509"/>
    <w:rsid w:val="001A0369"/>
    <w:rsid w:val="001A0711"/>
    <w:rsid w:val="001A1283"/>
    <w:rsid w:val="001A1B62"/>
    <w:rsid w:val="001A1BD1"/>
    <w:rsid w:val="001A3A81"/>
    <w:rsid w:val="001A40C5"/>
    <w:rsid w:val="001A629E"/>
    <w:rsid w:val="001B2BBF"/>
    <w:rsid w:val="001B4CEB"/>
    <w:rsid w:val="001B7625"/>
    <w:rsid w:val="001C09A4"/>
    <w:rsid w:val="001C3C7D"/>
    <w:rsid w:val="001C6499"/>
    <w:rsid w:val="001D0157"/>
    <w:rsid w:val="001D1044"/>
    <w:rsid w:val="001D7FD5"/>
    <w:rsid w:val="001E0021"/>
    <w:rsid w:val="001E0B82"/>
    <w:rsid w:val="001E224C"/>
    <w:rsid w:val="001E254F"/>
    <w:rsid w:val="001E3A48"/>
    <w:rsid w:val="001E7049"/>
    <w:rsid w:val="001F04CE"/>
    <w:rsid w:val="001F216B"/>
    <w:rsid w:val="001F3A01"/>
    <w:rsid w:val="001F5B26"/>
    <w:rsid w:val="00200F3F"/>
    <w:rsid w:val="00201A7F"/>
    <w:rsid w:val="00202CC8"/>
    <w:rsid w:val="0020388B"/>
    <w:rsid w:val="00207E4D"/>
    <w:rsid w:val="00212400"/>
    <w:rsid w:val="0021278D"/>
    <w:rsid w:val="0021466C"/>
    <w:rsid w:val="002153BA"/>
    <w:rsid w:val="00215A75"/>
    <w:rsid w:val="00216C42"/>
    <w:rsid w:val="00220FD4"/>
    <w:rsid w:val="00223D9A"/>
    <w:rsid w:val="00223FC5"/>
    <w:rsid w:val="002266BE"/>
    <w:rsid w:val="00227753"/>
    <w:rsid w:val="0023277E"/>
    <w:rsid w:val="00232E83"/>
    <w:rsid w:val="00233E36"/>
    <w:rsid w:val="0023420F"/>
    <w:rsid w:val="00240E4D"/>
    <w:rsid w:val="00241576"/>
    <w:rsid w:val="00241CC5"/>
    <w:rsid w:val="00242F6F"/>
    <w:rsid w:val="002436A2"/>
    <w:rsid w:val="00244380"/>
    <w:rsid w:val="00245BCD"/>
    <w:rsid w:val="00246F2D"/>
    <w:rsid w:val="00247DCC"/>
    <w:rsid w:val="00250074"/>
    <w:rsid w:val="00251B92"/>
    <w:rsid w:val="00251B9E"/>
    <w:rsid w:val="00253070"/>
    <w:rsid w:val="002533F8"/>
    <w:rsid w:val="00263128"/>
    <w:rsid w:val="00263146"/>
    <w:rsid w:val="002641C8"/>
    <w:rsid w:val="00264CB7"/>
    <w:rsid w:val="00266821"/>
    <w:rsid w:val="00266C68"/>
    <w:rsid w:val="00267AEF"/>
    <w:rsid w:val="00270298"/>
    <w:rsid w:val="00271C9B"/>
    <w:rsid w:val="002738BA"/>
    <w:rsid w:val="00276ABD"/>
    <w:rsid w:val="00277765"/>
    <w:rsid w:val="0028171C"/>
    <w:rsid w:val="00282675"/>
    <w:rsid w:val="0028319B"/>
    <w:rsid w:val="002838CA"/>
    <w:rsid w:val="00284339"/>
    <w:rsid w:val="002877EF"/>
    <w:rsid w:val="00290372"/>
    <w:rsid w:val="002911E3"/>
    <w:rsid w:val="0029190C"/>
    <w:rsid w:val="002928CA"/>
    <w:rsid w:val="00295DCC"/>
    <w:rsid w:val="00296F06"/>
    <w:rsid w:val="0029721E"/>
    <w:rsid w:val="002975A7"/>
    <w:rsid w:val="00297828"/>
    <w:rsid w:val="002A00B7"/>
    <w:rsid w:val="002A10E4"/>
    <w:rsid w:val="002A1226"/>
    <w:rsid w:val="002A43AF"/>
    <w:rsid w:val="002B078C"/>
    <w:rsid w:val="002B5536"/>
    <w:rsid w:val="002B6F99"/>
    <w:rsid w:val="002B7609"/>
    <w:rsid w:val="002C0ADB"/>
    <w:rsid w:val="002C1E86"/>
    <w:rsid w:val="002C4374"/>
    <w:rsid w:val="002C5611"/>
    <w:rsid w:val="002C63E5"/>
    <w:rsid w:val="002D1297"/>
    <w:rsid w:val="002D204F"/>
    <w:rsid w:val="002D262D"/>
    <w:rsid w:val="002D2E95"/>
    <w:rsid w:val="002D45D7"/>
    <w:rsid w:val="002D5087"/>
    <w:rsid w:val="002D6471"/>
    <w:rsid w:val="002D7BDC"/>
    <w:rsid w:val="002E089D"/>
    <w:rsid w:val="002E4049"/>
    <w:rsid w:val="002F055D"/>
    <w:rsid w:val="002F20D1"/>
    <w:rsid w:val="002F3807"/>
    <w:rsid w:val="002F3FCB"/>
    <w:rsid w:val="002F425B"/>
    <w:rsid w:val="002F466D"/>
    <w:rsid w:val="00300520"/>
    <w:rsid w:val="00301DDE"/>
    <w:rsid w:val="00303071"/>
    <w:rsid w:val="00305BBE"/>
    <w:rsid w:val="00305EA2"/>
    <w:rsid w:val="00306A54"/>
    <w:rsid w:val="00311F6F"/>
    <w:rsid w:val="00312055"/>
    <w:rsid w:val="003120D2"/>
    <w:rsid w:val="00314A60"/>
    <w:rsid w:val="00314E77"/>
    <w:rsid w:val="00316B2E"/>
    <w:rsid w:val="003200A0"/>
    <w:rsid w:val="00321088"/>
    <w:rsid w:val="00321E09"/>
    <w:rsid w:val="00322235"/>
    <w:rsid w:val="0032233E"/>
    <w:rsid w:val="00324268"/>
    <w:rsid w:val="00326644"/>
    <w:rsid w:val="003322D2"/>
    <w:rsid w:val="00332673"/>
    <w:rsid w:val="00333015"/>
    <w:rsid w:val="003348B6"/>
    <w:rsid w:val="00335234"/>
    <w:rsid w:val="00336BCE"/>
    <w:rsid w:val="00337A6C"/>
    <w:rsid w:val="00337C26"/>
    <w:rsid w:val="00337D09"/>
    <w:rsid w:val="00340BCA"/>
    <w:rsid w:val="00341008"/>
    <w:rsid w:val="00341E4A"/>
    <w:rsid w:val="00351B6F"/>
    <w:rsid w:val="0035215E"/>
    <w:rsid w:val="003561BF"/>
    <w:rsid w:val="003563A1"/>
    <w:rsid w:val="00356BC1"/>
    <w:rsid w:val="00361746"/>
    <w:rsid w:val="0036271F"/>
    <w:rsid w:val="00362D50"/>
    <w:rsid w:val="00362D56"/>
    <w:rsid w:val="00364117"/>
    <w:rsid w:val="003641C8"/>
    <w:rsid w:val="00366ADD"/>
    <w:rsid w:val="00370AAF"/>
    <w:rsid w:val="00371517"/>
    <w:rsid w:val="00371DF4"/>
    <w:rsid w:val="003722B4"/>
    <w:rsid w:val="003730DE"/>
    <w:rsid w:val="00375356"/>
    <w:rsid w:val="00381A9E"/>
    <w:rsid w:val="00382A43"/>
    <w:rsid w:val="003869B7"/>
    <w:rsid w:val="003905B1"/>
    <w:rsid w:val="0039102C"/>
    <w:rsid w:val="003926BE"/>
    <w:rsid w:val="00395694"/>
    <w:rsid w:val="00395FF0"/>
    <w:rsid w:val="003968FB"/>
    <w:rsid w:val="00396A30"/>
    <w:rsid w:val="00397C6D"/>
    <w:rsid w:val="003A11CD"/>
    <w:rsid w:val="003A49D3"/>
    <w:rsid w:val="003B175F"/>
    <w:rsid w:val="003B3CD2"/>
    <w:rsid w:val="003B4D97"/>
    <w:rsid w:val="003B5528"/>
    <w:rsid w:val="003B6E92"/>
    <w:rsid w:val="003B7EA1"/>
    <w:rsid w:val="003C17BC"/>
    <w:rsid w:val="003C3BA4"/>
    <w:rsid w:val="003C4398"/>
    <w:rsid w:val="003D0231"/>
    <w:rsid w:val="003D0590"/>
    <w:rsid w:val="003D08B9"/>
    <w:rsid w:val="003D33C1"/>
    <w:rsid w:val="003D37C0"/>
    <w:rsid w:val="003E02C5"/>
    <w:rsid w:val="003E4618"/>
    <w:rsid w:val="003E5C5E"/>
    <w:rsid w:val="003F2476"/>
    <w:rsid w:val="003F3F3D"/>
    <w:rsid w:val="003F5E67"/>
    <w:rsid w:val="003F5E8F"/>
    <w:rsid w:val="003F603F"/>
    <w:rsid w:val="00400A12"/>
    <w:rsid w:val="00400FE6"/>
    <w:rsid w:val="0040130D"/>
    <w:rsid w:val="004019D9"/>
    <w:rsid w:val="00402466"/>
    <w:rsid w:val="004028F8"/>
    <w:rsid w:val="00403739"/>
    <w:rsid w:val="004041DE"/>
    <w:rsid w:val="004051CE"/>
    <w:rsid w:val="00406324"/>
    <w:rsid w:val="00410058"/>
    <w:rsid w:val="004101C8"/>
    <w:rsid w:val="00411A96"/>
    <w:rsid w:val="00411BD1"/>
    <w:rsid w:val="00413F9B"/>
    <w:rsid w:val="00414285"/>
    <w:rsid w:val="00414433"/>
    <w:rsid w:val="00414628"/>
    <w:rsid w:val="00415AA2"/>
    <w:rsid w:val="004171DF"/>
    <w:rsid w:val="00417B9A"/>
    <w:rsid w:val="004219DD"/>
    <w:rsid w:val="004237C4"/>
    <w:rsid w:val="00423F26"/>
    <w:rsid w:val="0042571E"/>
    <w:rsid w:val="004328FA"/>
    <w:rsid w:val="00434511"/>
    <w:rsid w:val="00437196"/>
    <w:rsid w:val="00437BC2"/>
    <w:rsid w:val="004418B5"/>
    <w:rsid w:val="004426AC"/>
    <w:rsid w:val="00442E85"/>
    <w:rsid w:val="00452EB0"/>
    <w:rsid w:val="00453539"/>
    <w:rsid w:val="00453B8E"/>
    <w:rsid w:val="00457638"/>
    <w:rsid w:val="004604A9"/>
    <w:rsid w:val="00462D2F"/>
    <w:rsid w:val="00465217"/>
    <w:rsid w:val="00465BCC"/>
    <w:rsid w:val="004673D3"/>
    <w:rsid w:val="00474FF3"/>
    <w:rsid w:val="0047508C"/>
    <w:rsid w:val="00476748"/>
    <w:rsid w:val="0047754F"/>
    <w:rsid w:val="004829C5"/>
    <w:rsid w:val="00483181"/>
    <w:rsid w:val="004916CA"/>
    <w:rsid w:val="00493029"/>
    <w:rsid w:val="004935DE"/>
    <w:rsid w:val="0049415B"/>
    <w:rsid w:val="00497025"/>
    <w:rsid w:val="004A223A"/>
    <w:rsid w:val="004A322C"/>
    <w:rsid w:val="004A5A24"/>
    <w:rsid w:val="004A5D82"/>
    <w:rsid w:val="004A7D08"/>
    <w:rsid w:val="004B2F8A"/>
    <w:rsid w:val="004B4279"/>
    <w:rsid w:val="004C0705"/>
    <w:rsid w:val="004C076D"/>
    <w:rsid w:val="004C297E"/>
    <w:rsid w:val="004C2C06"/>
    <w:rsid w:val="004C4593"/>
    <w:rsid w:val="004C505B"/>
    <w:rsid w:val="004C7D9E"/>
    <w:rsid w:val="004D0B7F"/>
    <w:rsid w:val="004D0F49"/>
    <w:rsid w:val="004D222E"/>
    <w:rsid w:val="004D2A76"/>
    <w:rsid w:val="004D2BB4"/>
    <w:rsid w:val="004D3FF6"/>
    <w:rsid w:val="004D45B7"/>
    <w:rsid w:val="004D477B"/>
    <w:rsid w:val="004D7AC2"/>
    <w:rsid w:val="004D7CFF"/>
    <w:rsid w:val="004E291A"/>
    <w:rsid w:val="004E4896"/>
    <w:rsid w:val="004E76EC"/>
    <w:rsid w:val="004F2671"/>
    <w:rsid w:val="004F270D"/>
    <w:rsid w:val="004F3501"/>
    <w:rsid w:val="004F423B"/>
    <w:rsid w:val="004F4BEA"/>
    <w:rsid w:val="004F751F"/>
    <w:rsid w:val="0050048A"/>
    <w:rsid w:val="00500755"/>
    <w:rsid w:val="005021AA"/>
    <w:rsid w:val="00505439"/>
    <w:rsid w:val="0050574B"/>
    <w:rsid w:val="00505D7F"/>
    <w:rsid w:val="005118AD"/>
    <w:rsid w:val="00515B17"/>
    <w:rsid w:val="0051755E"/>
    <w:rsid w:val="00521DF8"/>
    <w:rsid w:val="00522D34"/>
    <w:rsid w:val="00522DF1"/>
    <w:rsid w:val="0052359D"/>
    <w:rsid w:val="0052495A"/>
    <w:rsid w:val="00530895"/>
    <w:rsid w:val="00532804"/>
    <w:rsid w:val="00534704"/>
    <w:rsid w:val="0053528B"/>
    <w:rsid w:val="00535BC3"/>
    <w:rsid w:val="0053666A"/>
    <w:rsid w:val="00537FF8"/>
    <w:rsid w:val="00540A3B"/>
    <w:rsid w:val="00541476"/>
    <w:rsid w:val="00542CFA"/>
    <w:rsid w:val="00551E89"/>
    <w:rsid w:val="00551FCE"/>
    <w:rsid w:val="005526F5"/>
    <w:rsid w:val="00553F39"/>
    <w:rsid w:val="00554CB3"/>
    <w:rsid w:val="00554F11"/>
    <w:rsid w:val="0055515B"/>
    <w:rsid w:val="00556C95"/>
    <w:rsid w:val="00560A53"/>
    <w:rsid w:val="00561FAA"/>
    <w:rsid w:val="00563163"/>
    <w:rsid w:val="005726D5"/>
    <w:rsid w:val="00573822"/>
    <w:rsid w:val="0058224B"/>
    <w:rsid w:val="00582422"/>
    <w:rsid w:val="0058248D"/>
    <w:rsid w:val="00582C49"/>
    <w:rsid w:val="00584127"/>
    <w:rsid w:val="00585B2E"/>
    <w:rsid w:val="00590991"/>
    <w:rsid w:val="00591112"/>
    <w:rsid w:val="00594F8C"/>
    <w:rsid w:val="005958E9"/>
    <w:rsid w:val="0059778F"/>
    <w:rsid w:val="005A305D"/>
    <w:rsid w:val="005A58E0"/>
    <w:rsid w:val="005A5DA9"/>
    <w:rsid w:val="005A65FF"/>
    <w:rsid w:val="005A6994"/>
    <w:rsid w:val="005B3832"/>
    <w:rsid w:val="005B42BD"/>
    <w:rsid w:val="005B5D1D"/>
    <w:rsid w:val="005C0B12"/>
    <w:rsid w:val="005C4D85"/>
    <w:rsid w:val="005D159D"/>
    <w:rsid w:val="005D32CC"/>
    <w:rsid w:val="005D4CC5"/>
    <w:rsid w:val="005E36FF"/>
    <w:rsid w:val="005E38B6"/>
    <w:rsid w:val="005E4B37"/>
    <w:rsid w:val="005E529B"/>
    <w:rsid w:val="005E6840"/>
    <w:rsid w:val="005F0199"/>
    <w:rsid w:val="005F0DC0"/>
    <w:rsid w:val="005F15E0"/>
    <w:rsid w:val="005F2311"/>
    <w:rsid w:val="005F6CD2"/>
    <w:rsid w:val="005F73B8"/>
    <w:rsid w:val="00600584"/>
    <w:rsid w:val="00601871"/>
    <w:rsid w:val="00601C13"/>
    <w:rsid w:val="0060370C"/>
    <w:rsid w:val="00605436"/>
    <w:rsid w:val="0061211E"/>
    <w:rsid w:val="0061445B"/>
    <w:rsid w:val="006147AF"/>
    <w:rsid w:val="006149B3"/>
    <w:rsid w:val="00614CFD"/>
    <w:rsid w:val="00615F7F"/>
    <w:rsid w:val="00616DB6"/>
    <w:rsid w:val="00617FF7"/>
    <w:rsid w:val="00621492"/>
    <w:rsid w:val="00621C1A"/>
    <w:rsid w:val="00625064"/>
    <w:rsid w:val="0062610D"/>
    <w:rsid w:val="006265FD"/>
    <w:rsid w:val="0062771A"/>
    <w:rsid w:val="006301D5"/>
    <w:rsid w:val="00630758"/>
    <w:rsid w:val="00631783"/>
    <w:rsid w:val="00633AE4"/>
    <w:rsid w:val="006366BA"/>
    <w:rsid w:val="00643A82"/>
    <w:rsid w:val="00644A49"/>
    <w:rsid w:val="00644D8D"/>
    <w:rsid w:val="006453B3"/>
    <w:rsid w:val="0064542B"/>
    <w:rsid w:val="006456F8"/>
    <w:rsid w:val="00645B8C"/>
    <w:rsid w:val="00646C98"/>
    <w:rsid w:val="00650EF0"/>
    <w:rsid w:val="00650FB3"/>
    <w:rsid w:val="00651D23"/>
    <w:rsid w:val="00653C3A"/>
    <w:rsid w:val="00654948"/>
    <w:rsid w:val="00656650"/>
    <w:rsid w:val="00662FD6"/>
    <w:rsid w:val="00665019"/>
    <w:rsid w:val="00665FF9"/>
    <w:rsid w:val="00666D51"/>
    <w:rsid w:val="00666F8A"/>
    <w:rsid w:val="00670973"/>
    <w:rsid w:val="00670D52"/>
    <w:rsid w:val="00672A51"/>
    <w:rsid w:val="00672B5B"/>
    <w:rsid w:val="006754A5"/>
    <w:rsid w:val="00677A9C"/>
    <w:rsid w:val="00681A11"/>
    <w:rsid w:val="00681C80"/>
    <w:rsid w:val="006847E8"/>
    <w:rsid w:val="006940A0"/>
    <w:rsid w:val="00695001"/>
    <w:rsid w:val="006951E6"/>
    <w:rsid w:val="00695B40"/>
    <w:rsid w:val="006A11B0"/>
    <w:rsid w:val="006A51FA"/>
    <w:rsid w:val="006A5718"/>
    <w:rsid w:val="006B0D24"/>
    <w:rsid w:val="006B1F51"/>
    <w:rsid w:val="006B30F8"/>
    <w:rsid w:val="006B79B5"/>
    <w:rsid w:val="006C0BF0"/>
    <w:rsid w:val="006C229A"/>
    <w:rsid w:val="006C269E"/>
    <w:rsid w:val="006C5DF3"/>
    <w:rsid w:val="006C736E"/>
    <w:rsid w:val="006D0592"/>
    <w:rsid w:val="006D520C"/>
    <w:rsid w:val="006D5E38"/>
    <w:rsid w:val="006D65CD"/>
    <w:rsid w:val="006E0045"/>
    <w:rsid w:val="006E0D0D"/>
    <w:rsid w:val="006E1121"/>
    <w:rsid w:val="006E1A75"/>
    <w:rsid w:val="006E4425"/>
    <w:rsid w:val="006E5D25"/>
    <w:rsid w:val="006E6FAE"/>
    <w:rsid w:val="006F00DA"/>
    <w:rsid w:val="006F1211"/>
    <w:rsid w:val="006F2CE5"/>
    <w:rsid w:val="006F4A5E"/>
    <w:rsid w:val="006F59D8"/>
    <w:rsid w:val="006F6EB3"/>
    <w:rsid w:val="006F7990"/>
    <w:rsid w:val="0070424B"/>
    <w:rsid w:val="00704FAB"/>
    <w:rsid w:val="00705E62"/>
    <w:rsid w:val="00706893"/>
    <w:rsid w:val="007072CE"/>
    <w:rsid w:val="00710FFA"/>
    <w:rsid w:val="0071295B"/>
    <w:rsid w:val="00712AF9"/>
    <w:rsid w:val="00713C0D"/>
    <w:rsid w:val="00714E83"/>
    <w:rsid w:val="00721F96"/>
    <w:rsid w:val="00724E19"/>
    <w:rsid w:val="00725786"/>
    <w:rsid w:val="00726D9B"/>
    <w:rsid w:val="00727955"/>
    <w:rsid w:val="00727D9D"/>
    <w:rsid w:val="00732317"/>
    <w:rsid w:val="007324AC"/>
    <w:rsid w:val="0073279C"/>
    <w:rsid w:val="0073540D"/>
    <w:rsid w:val="00740515"/>
    <w:rsid w:val="007405E9"/>
    <w:rsid w:val="007406CC"/>
    <w:rsid w:val="007409CD"/>
    <w:rsid w:val="00740D03"/>
    <w:rsid w:val="00740E4B"/>
    <w:rsid w:val="007458BD"/>
    <w:rsid w:val="00746660"/>
    <w:rsid w:val="0074786A"/>
    <w:rsid w:val="007505B4"/>
    <w:rsid w:val="00751605"/>
    <w:rsid w:val="00757DAB"/>
    <w:rsid w:val="00761481"/>
    <w:rsid w:val="00762F31"/>
    <w:rsid w:val="0076528D"/>
    <w:rsid w:val="00766D88"/>
    <w:rsid w:val="0077050A"/>
    <w:rsid w:val="00770565"/>
    <w:rsid w:val="007742E8"/>
    <w:rsid w:val="00775FF3"/>
    <w:rsid w:val="00776912"/>
    <w:rsid w:val="00777FCA"/>
    <w:rsid w:val="00780C92"/>
    <w:rsid w:val="00780D81"/>
    <w:rsid w:val="00782855"/>
    <w:rsid w:val="00782AC8"/>
    <w:rsid w:val="00782FE3"/>
    <w:rsid w:val="00783D8C"/>
    <w:rsid w:val="00785786"/>
    <w:rsid w:val="00785B39"/>
    <w:rsid w:val="007921A7"/>
    <w:rsid w:val="0079278E"/>
    <w:rsid w:val="00792D80"/>
    <w:rsid w:val="007968DF"/>
    <w:rsid w:val="0079736C"/>
    <w:rsid w:val="00797636"/>
    <w:rsid w:val="007979D9"/>
    <w:rsid w:val="007A04D5"/>
    <w:rsid w:val="007A087C"/>
    <w:rsid w:val="007A3B29"/>
    <w:rsid w:val="007A3E05"/>
    <w:rsid w:val="007A4227"/>
    <w:rsid w:val="007A67AD"/>
    <w:rsid w:val="007B4269"/>
    <w:rsid w:val="007B4CEA"/>
    <w:rsid w:val="007B5E3B"/>
    <w:rsid w:val="007B704E"/>
    <w:rsid w:val="007C0BCB"/>
    <w:rsid w:val="007C5E59"/>
    <w:rsid w:val="007C6CEA"/>
    <w:rsid w:val="007C6D93"/>
    <w:rsid w:val="007C772C"/>
    <w:rsid w:val="007D1EB8"/>
    <w:rsid w:val="007D2210"/>
    <w:rsid w:val="007D2C4E"/>
    <w:rsid w:val="007D4BE2"/>
    <w:rsid w:val="007D5746"/>
    <w:rsid w:val="007D708A"/>
    <w:rsid w:val="007E6D86"/>
    <w:rsid w:val="007F254A"/>
    <w:rsid w:val="007F27D2"/>
    <w:rsid w:val="007F29BE"/>
    <w:rsid w:val="007F2F0B"/>
    <w:rsid w:val="007F4398"/>
    <w:rsid w:val="007F585C"/>
    <w:rsid w:val="007F6B28"/>
    <w:rsid w:val="0080021C"/>
    <w:rsid w:val="00800CE3"/>
    <w:rsid w:val="00802002"/>
    <w:rsid w:val="00806BA7"/>
    <w:rsid w:val="00807124"/>
    <w:rsid w:val="00811432"/>
    <w:rsid w:val="00811707"/>
    <w:rsid w:val="00813FFE"/>
    <w:rsid w:val="0081450C"/>
    <w:rsid w:val="00817754"/>
    <w:rsid w:val="008230EA"/>
    <w:rsid w:val="00824135"/>
    <w:rsid w:val="0082466E"/>
    <w:rsid w:val="008247CC"/>
    <w:rsid w:val="00831D2F"/>
    <w:rsid w:val="00834E4E"/>
    <w:rsid w:val="00840023"/>
    <w:rsid w:val="00841302"/>
    <w:rsid w:val="00842479"/>
    <w:rsid w:val="00842AC0"/>
    <w:rsid w:val="00843D1B"/>
    <w:rsid w:val="00843E00"/>
    <w:rsid w:val="00844CB6"/>
    <w:rsid w:val="00846C48"/>
    <w:rsid w:val="00846FA3"/>
    <w:rsid w:val="00852A7C"/>
    <w:rsid w:val="00854F0F"/>
    <w:rsid w:val="00855628"/>
    <w:rsid w:val="00856641"/>
    <w:rsid w:val="00856A81"/>
    <w:rsid w:val="0086324B"/>
    <w:rsid w:val="0086390E"/>
    <w:rsid w:val="00863B9E"/>
    <w:rsid w:val="00866220"/>
    <w:rsid w:val="0086644C"/>
    <w:rsid w:val="008665D0"/>
    <w:rsid w:val="00866CAA"/>
    <w:rsid w:val="00873243"/>
    <w:rsid w:val="00873821"/>
    <w:rsid w:val="008739EC"/>
    <w:rsid w:val="008742E1"/>
    <w:rsid w:val="008744BB"/>
    <w:rsid w:val="008748A8"/>
    <w:rsid w:val="00875491"/>
    <w:rsid w:val="00876023"/>
    <w:rsid w:val="00876E14"/>
    <w:rsid w:val="00881116"/>
    <w:rsid w:val="00881C75"/>
    <w:rsid w:val="00882238"/>
    <w:rsid w:val="00883AE3"/>
    <w:rsid w:val="00886ACE"/>
    <w:rsid w:val="00886E83"/>
    <w:rsid w:val="00890337"/>
    <w:rsid w:val="00890E47"/>
    <w:rsid w:val="00891565"/>
    <w:rsid w:val="0089247F"/>
    <w:rsid w:val="008943C4"/>
    <w:rsid w:val="00894721"/>
    <w:rsid w:val="00895BF0"/>
    <w:rsid w:val="008967EE"/>
    <w:rsid w:val="008A0E70"/>
    <w:rsid w:val="008A2F98"/>
    <w:rsid w:val="008A3538"/>
    <w:rsid w:val="008A39B5"/>
    <w:rsid w:val="008A3CF7"/>
    <w:rsid w:val="008A4D85"/>
    <w:rsid w:val="008A6848"/>
    <w:rsid w:val="008A70CD"/>
    <w:rsid w:val="008A7416"/>
    <w:rsid w:val="008A759B"/>
    <w:rsid w:val="008B2954"/>
    <w:rsid w:val="008B3E23"/>
    <w:rsid w:val="008B4A71"/>
    <w:rsid w:val="008B72FB"/>
    <w:rsid w:val="008C056B"/>
    <w:rsid w:val="008C217C"/>
    <w:rsid w:val="008C26F0"/>
    <w:rsid w:val="008C39B5"/>
    <w:rsid w:val="008C39F0"/>
    <w:rsid w:val="008D197D"/>
    <w:rsid w:val="008D1DAC"/>
    <w:rsid w:val="008D3ECC"/>
    <w:rsid w:val="008F1B86"/>
    <w:rsid w:val="008F3364"/>
    <w:rsid w:val="008F6BA8"/>
    <w:rsid w:val="008F73E1"/>
    <w:rsid w:val="008F75A6"/>
    <w:rsid w:val="009008C2"/>
    <w:rsid w:val="00903E76"/>
    <w:rsid w:val="00905C4A"/>
    <w:rsid w:val="009070EE"/>
    <w:rsid w:val="00907C1E"/>
    <w:rsid w:val="00907DA7"/>
    <w:rsid w:val="00910525"/>
    <w:rsid w:val="00911698"/>
    <w:rsid w:val="00912FDF"/>
    <w:rsid w:val="00914C69"/>
    <w:rsid w:val="00915699"/>
    <w:rsid w:val="00917A91"/>
    <w:rsid w:val="00920086"/>
    <w:rsid w:val="009226DE"/>
    <w:rsid w:val="009238A3"/>
    <w:rsid w:val="009271F0"/>
    <w:rsid w:val="009310C8"/>
    <w:rsid w:val="00932D72"/>
    <w:rsid w:val="009356B9"/>
    <w:rsid w:val="00936BF9"/>
    <w:rsid w:val="00936E97"/>
    <w:rsid w:val="0093761D"/>
    <w:rsid w:val="0093798E"/>
    <w:rsid w:val="00937A94"/>
    <w:rsid w:val="00941985"/>
    <w:rsid w:val="00942591"/>
    <w:rsid w:val="00942C31"/>
    <w:rsid w:val="009433D6"/>
    <w:rsid w:val="00943B25"/>
    <w:rsid w:val="00943C83"/>
    <w:rsid w:val="00944D6D"/>
    <w:rsid w:val="009455B0"/>
    <w:rsid w:val="009505CA"/>
    <w:rsid w:val="00950C33"/>
    <w:rsid w:val="00951A11"/>
    <w:rsid w:val="00954B3B"/>
    <w:rsid w:val="00955D76"/>
    <w:rsid w:val="00955DAD"/>
    <w:rsid w:val="00956759"/>
    <w:rsid w:val="009601D7"/>
    <w:rsid w:val="009601F9"/>
    <w:rsid w:val="00960BC4"/>
    <w:rsid w:val="00962E65"/>
    <w:rsid w:val="00963FF1"/>
    <w:rsid w:val="00964A97"/>
    <w:rsid w:val="00966D12"/>
    <w:rsid w:val="009708E4"/>
    <w:rsid w:val="00971A4C"/>
    <w:rsid w:val="00974D27"/>
    <w:rsid w:val="00975F07"/>
    <w:rsid w:val="00976F6D"/>
    <w:rsid w:val="00981918"/>
    <w:rsid w:val="009825EA"/>
    <w:rsid w:val="00985026"/>
    <w:rsid w:val="009855E6"/>
    <w:rsid w:val="0098642B"/>
    <w:rsid w:val="00986B61"/>
    <w:rsid w:val="009906BA"/>
    <w:rsid w:val="00990FE9"/>
    <w:rsid w:val="00993895"/>
    <w:rsid w:val="00996496"/>
    <w:rsid w:val="009971FD"/>
    <w:rsid w:val="009A0FA0"/>
    <w:rsid w:val="009A3420"/>
    <w:rsid w:val="009A4C6D"/>
    <w:rsid w:val="009B1F51"/>
    <w:rsid w:val="009B2341"/>
    <w:rsid w:val="009B3111"/>
    <w:rsid w:val="009B38B8"/>
    <w:rsid w:val="009B47BC"/>
    <w:rsid w:val="009B76F9"/>
    <w:rsid w:val="009C1ADF"/>
    <w:rsid w:val="009C3D9C"/>
    <w:rsid w:val="009C5884"/>
    <w:rsid w:val="009C7903"/>
    <w:rsid w:val="009D13E4"/>
    <w:rsid w:val="009D1B45"/>
    <w:rsid w:val="009D2167"/>
    <w:rsid w:val="009D21F0"/>
    <w:rsid w:val="009D3EA4"/>
    <w:rsid w:val="009D413A"/>
    <w:rsid w:val="009D4206"/>
    <w:rsid w:val="009D56C2"/>
    <w:rsid w:val="009E52D3"/>
    <w:rsid w:val="009E5A05"/>
    <w:rsid w:val="009F1CA9"/>
    <w:rsid w:val="009F1E6C"/>
    <w:rsid w:val="009F4BE6"/>
    <w:rsid w:val="009F54A4"/>
    <w:rsid w:val="00A018BE"/>
    <w:rsid w:val="00A03CD4"/>
    <w:rsid w:val="00A0514A"/>
    <w:rsid w:val="00A073E4"/>
    <w:rsid w:val="00A13330"/>
    <w:rsid w:val="00A154AF"/>
    <w:rsid w:val="00A179E9"/>
    <w:rsid w:val="00A22F7C"/>
    <w:rsid w:val="00A23C14"/>
    <w:rsid w:val="00A25DCB"/>
    <w:rsid w:val="00A26AD2"/>
    <w:rsid w:val="00A27F00"/>
    <w:rsid w:val="00A27F0B"/>
    <w:rsid w:val="00A308F3"/>
    <w:rsid w:val="00A325F9"/>
    <w:rsid w:val="00A34072"/>
    <w:rsid w:val="00A35BC5"/>
    <w:rsid w:val="00A36A35"/>
    <w:rsid w:val="00A36D3A"/>
    <w:rsid w:val="00A370DB"/>
    <w:rsid w:val="00A4106B"/>
    <w:rsid w:val="00A419F8"/>
    <w:rsid w:val="00A41E40"/>
    <w:rsid w:val="00A41F1B"/>
    <w:rsid w:val="00A439CC"/>
    <w:rsid w:val="00A43D75"/>
    <w:rsid w:val="00A5320A"/>
    <w:rsid w:val="00A54075"/>
    <w:rsid w:val="00A62762"/>
    <w:rsid w:val="00A65E15"/>
    <w:rsid w:val="00A67699"/>
    <w:rsid w:val="00A71A3A"/>
    <w:rsid w:val="00A72757"/>
    <w:rsid w:val="00A729A9"/>
    <w:rsid w:val="00A72CC7"/>
    <w:rsid w:val="00A7533D"/>
    <w:rsid w:val="00A75B9A"/>
    <w:rsid w:val="00A81ADE"/>
    <w:rsid w:val="00A81E72"/>
    <w:rsid w:val="00A87EE2"/>
    <w:rsid w:val="00A90DA3"/>
    <w:rsid w:val="00A92376"/>
    <w:rsid w:val="00A931B3"/>
    <w:rsid w:val="00A9349D"/>
    <w:rsid w:val="00A93F68"/>
    <w:rsid w:val="00A966FA"/>
    <w:rsid w:val="00AA016A"/>
    <w:rsid w:val="00AA1653"/>
    <w:rsid w:val="00AA4230"/>
    <w:rsid w:val="00AA636D"/>
    <w:rsid w:val="00AA77CB"/>
    <w:rsid w:val="00AB4BD7"/>
    <w:rsid w:val="00AB5C6E"/>
    <w:rsid w:val="00AB74D1"/>
    <w:rsid w:val="00AB7BF3"/>
    <w:rsid w:val="00AC2B96"/>
    <w:rsid w:val="00AC549B"/>
    <w:rsid w:val="00AC589A"/>
    <w:rsid w:val="00AC5E4F"/>
    <w:rsid w:val="00AC7416"/>
    <w:rsid w:val="00AD2199"/>
    <w:rsid w:val="00AD2CB5"/>
    <w:rsid w:val="00AD30F2"/>
    <w:rsid w:val="00AD4F0C"/>
    <w:rsid w:val="00AD5F6E"/>
    <w:rsid w:val="00AD7EC9"/>
    <w:rsid w:val="00AE03AE"/>
    <w:rsid w:val="00AE0728"/>
    <w:rsid w:val="00AE2702"/>
    <w:rsid w:val="00AE4E72"/>
    <w:rsid w:val="00AF1438"/>
    <w:rsid w:val="00AF28C7"/>
    <w:rsid w:val="00AF2999"/>
    <w:rsid w:val="00AF7566"/>
    <w:rsid w:val="00AF78DF"/>
    <w:rsid w:val="00B048DB"/>
    <w:rsid w:val="00B04A7E"/>
    <w:rsid w:val="00B07F80"/>
    <w:rsid w:val="00B107B7"/>
    <w:rsid w:val="00B11167"/>
    <w:rsid w:val="00B11298"/>
    <w:rsid w:val="00B1248D"/>
    <w:rsid w:val="00B150D7"/>
    <w:rsid w:val="00B1798F"/>
    <w:rsid w:val="00B17C50"/>
    <w:rsid w:val="00B207A1"/>
    <w:rsid w:val="00B20F0A"/>
    <w:rsid w:val="00B21904"/>
    <w:rsid w:val="00B325D2"/>
    <w:rsid w:val="00B358D1"/>
    <w:rsid w:val="00B379E6"/>
    <w:rsid w:val="00B41A6F"/>
    <w:rsid w:val="00B559DC"/>
    <w:rsid w:val="00B57028"/>
    <w:rsid w:val="00B623EA"/>
    <w:rsid w:val="00B623F2"/>
    <w:rsid w:val="00B62D67"/>
    <w:rsid w:val="00B63478"/>
    <w:rsid w:val="00B667F3"/>
    <w:rsid w:val="00B67BAC"/>
    <w:rsid w:val="00B70638"/>
    <w:rsid w:val="00B73F1F"/>
    <w:rsid w:val="00B740FE"/>
    <w:rsid w:val="00B75D6D"/>
    <w:rsid w:val="00B81B99"/>
    <w:rsid w:val="00B824DF"/>
    <w:rsid w:val="00B86C2A"/>
    <w:rsid w:val="00B87150"/>
    <w:rsid w:val="00B871CE"/>
    <w:rsid w:val="00B90548"/>
    <w:rsid w:val="00B9267E"/>
    <w:rsid w:val="00B96A66"/>
    <w:rsid w:val="00BA021C"/>
    <w:rsid w:val="00BA0375"/>
    <w:rsid w:val="00BA088B"/>
    <w:rsid w:val="00BA11CB"/>
    <w:rsid w:val="00BA13A2"/>
    <w:rsid w:val="00BA13B5"/>
    <w:rsid w:val="00BA1503"/>
    <w:rsid w:val="00BA3F26"/>
    <w:rsid w:val="00BA475E"/>
    <w:rsid w:val="00BA488A"/>
    <w:rsid w:val="00BA4DC6"/>
    <w:rsid w:val="00BA5C8C"/>
    <w:rsid w:val="00BB0AEB"/>
    <w:rsid w:val="00BB0CEA"/>
    <w:rsid w:val="00BB1626"/>
    <w:rsid w:val="00BB3236"/>
    <w:rsid w:val="00BB4128"/>
    <w:rsid w:val="00BB584B"/>
    <w:rsid w:val="00BC07F0"/>
    <w:rsid w:val="00BC09D2"/>
    <w:rsid w:val="00BC358E"/>
    <w:rsid w:val="00BC4293"/>
    <w:rsid w:val="00BC43DC"/>
    <w:rsid w:val="00BD080A"/>
    <w:rsid w:val="00BD100D"/>
    <w:rsid w:val="00BD25F1"/>
    <w:rsid w:val="00BD2B3B"/>
    <w:rsid w:val="00BD3D92"/>
    <w:rsid w:val="00BD6412"/>
    <w:rsid w:val="00BD7D4E"/>
    <w:rsid w:val="00BE1762"/>
    <w:rsid w:val="00BE5DBA"/>
    <w:rsid w:val="00BE7758"/>
    <w:rsid w:val="00BF1393"/>
    <w:rsid w:val="00BF3CD6"/>
    <w:rsid w:val="00BF4092"/>
    <w:rsid w:val="00BF4818"/>
    <w:rsid w:val="00BF4C30"/>
    <w:rsid w:val="00BF5077"/>
    <w:rsid w:val="00C01CBE"/>
    <w:rsid w:val="00C032B0"/>
    <w:rsid w:val="00C07B58"/>
    <w:rsid w:val="00C12B9E"/>
    <w:rsid w:val="00C219A6"/>
    <w:rsid w:val="00C22CA3"/>
    <w:rsid w:val="00C26339"/>
    <w:rsid w:val="00C272C5"/>
    <w:rsid w:val="00C30804"/>
    <w:rsid w:val="00C34DE3"/>
    <w:rsid w:val="00C3549C"/>
    <w:rsid w:val="00C40D63"/>
    <w:rsid w:val="00C43505"/>
    <w:rsid w:val="00C44473"/>
    <w:rsid w:val="00C455EA"/>
    <w:rsid w:val="00C45C65"/>
    <w:rsid w:val="00C504A6"/>
    <w:rsid w:val="00C50993"/>
    <w:rsid w:val="00C50A6D"/>
    <w:rsid w:val="00C51BDB"/>
    <w:rsid w:val="00C54953"/>
    <w:rsid w:val="00C54FD4"/>
    <w:rsid w:val="00C55539"/>
    <w:rsid w:val="00C60686"/>
    <w:rsid w:val="00C62A19"/>
    <w:rsid w:val="00C64DE9"/>
    <w:rsid w:val="00C67341"/>
    <w:rsid w:val="00C67B90"/>
    <w:rsid w:val="00C70A96"/>
    <w:rsid w:val="00C72148"/>
    <w:rsid w:val="00C7440F"/>
    <w:rsid w:val="00C74ACB"/>
    <w:rsid w:val="00C75447"/>
    <w:rsid w:val="00C759CB"/>
    <w:rsid w:val="00C75CC1"/>
    <w:rsid w:val="00C7680C"/>
    <w:rsid w:val="00C771DB"/>
    <w:rsid w:val="00C8014D"/>
    <w:rsid w:val="00C80705"/>
    <w:rsid w:val="00C81DF6"/>
    <w:rsid w:val="00C83F2D"/>
    <w:rsid w:val="00C8657A"/>
    <w:rsid w:val="00C9061C"/>
    <w:rsid w:val="00C90A32"/>
    <w:rsid w:val="00C913E3"/>
    <w:rsid w:val="00C91BBF"/>
    <w:rsid w:val="00C92647"/>
    <w:rsid w:val="00C9277D"/>
    <w:rsid w:val="00C92BA4"/>
    <w:rsid w:val="00C9340D"/>
    <w:rsid w:val="00C934AF"/>
    <w:rsid w:val="00C9531A"/>
    <w:rsid w:val="00C961EA"/>
    <w:rsid w:val="00CA07FB"/>
    <w:rsid w:val="00CA2254"/>
    <w:rsid w:val="00CA2927"/>
    <w:rsid w:val="00CA6B2E"/>
    <w:rsid w:val="00CA742D"/>
    <w:rsid w:val="00CA778B"/>
    <w:rsid w:val="00CB0D52"/>
    <w:rsid w:val="00CB1D74"/>
    <w:rsid w:val="00CB2A70"/>
    <w:rsid w:val="00CB4769"/>
    <w:rsid w:val="00CB6146"/>
    <w:rsid w:val="00CB6586"/>
    <w:rsid w:val="00CC03E5"/>
    <w:rsid w:val="00CC0C8F"/>
    <w:rsid w:val="00CC0ED9"/>
    <w:rsid w:val="00CC22F2"/>
    <w:rsid w:val="00CC4EC9"/>
    <w:rsid w:val="00CC51BF"/>
    <w:rsid w:val="00CC74A5"/>
    <w:rsid w:val="00CC78E0"/>
    <w:rsid w:val="00CD024C"/>
    <w:rsid w:val="00CD0A04"/>
    <w:rsid w:val="00CD5A49"/>
    <w:rsid w:val="00CE0052"/>
    <w:rsid w:val="00CE0B84"/>
    <w:rsid w:val="00CE141E"/>
    <w:rsid w:val="00CE1AA8"/>
    <w:rsid w:val="00CE2FAA"/>
    <w:rsid w:val="00CE4754"/>
    <w:rsid w:val="00CF20DD"/>
    <w:rsid w:val="00CF233A"/>
    <w:rsid w:val="00CF37FE"/>
    <w:rsid w:val="00CF3CA9"/>
    <w:rsid w:val="00CF5804"/>
    <w:rsid w:val="00CF5E33"/>
    <w:rsid w:val="00D02882"/>
    <w:rsid w:val="00D032D3"/>
    <w:rsid w:val="00D04B07"/>
    <w:rsid w:val="00D05AF0"/>
    <w:rsid w:val="00D10055"/>
    <w:rsid w:val="00D12877"/>
    <w:rsid w:val="00D14685"/>
    <w:rsid w:val="00D15D09"/>
    <w:rsid w:val="00D16E42"/>
    <w:rsid w:val="00D16E49"/>
    <w:rsid w:val="00D205AF"/>
    <w:rsid w:val="00D207D1"/>
    <w:rsid w:val="00D23B12"/>
    <w:rsid w:val="00D245BA"/>
    <w:rsid w:val="00D2671B"/>
    <w:rsid w:val="00D30493"/>
    <w:rsid w:val="00D30BA1"/>
    <w:rsid w:val="00D3244E"/>
    <w:rsid w:val="00D33B90"/>
    <w:rsid w:val="00D34251"/>
    <w:rsid w:val="00D344B2"/>
    <w:rsid w:val="00D369ED"/>
    <w:rsid w:val="00D41A5A"/>
    <w:rsid w:val="00D42973"/>
    <w:rsid w:val="00D446FF"/>
    <w:rsid w:val="00D46EBA"/>
    <w:rsid w:val="00D47AA9"/>
    <w:rsid w:val="00D47B53"/>
    <w:rsid w:val="00D50566"/>
    <w:rsid w:val="00D50EB7"/>
    <w:rsid w:val="00D51394"/>
    <w:rsid w:val="00D55A80"/>
    <w:rsid w:val="00D57B9F"/>
    <w:rsid w:val="00D600A6"/>
    <w:rsid w:val="00D618F3"/>
    <w:rsid w:val="00D64D91"/>
    <w:rsid w:val="00D66394"/>
    <w:rsid w:val="00D66753"/>
    <w:rsid w:val="00D66C65"/>
    <w:rsid w:val="00D747EA"/>
    <w:rsid w:val="00D7746C"/>
    <w:rsid w:val="00D80A68"/>
    <w:rsid w:val="00D84DD2"/>
    <w:rsid w:val="00D8625A"/>
    <w:rsid w:val="00D87C99"/>
    <w:rsid w:val="00D90CAD"/>
    <w:rsid w:val="00D9324C"/>
    <w:rsid w:val="00D960E4"/>
    <w:rsid w:val="00DA2DEE"/>
    <w:rsid w:val="00DA4DC1"/>
    <w:rsid w:val="00DA5D7A"/>
    <w:rsid w:val="00DB1612"/>
    <w:rsid w:val="00DB1620"/>
    <w:rsid w:val="00DB5BA1"/>
    <w:rsid w:val="00DB7B2A"/>
    <w:rsid w:val="00DC1028"/>
    <w:rsid w:val="00DC1955"/>
    <w:rsid w:val="00DC4249"/>
    <w:rsid w:val="00DC5389"/>
    <w:rsid w:val="00DC55D5"/>
    <w:rsid w:val="00DD104E"/>
    <w:rsid w:val="00DD1114"/>
    <w:rsid w:val="00DD39A2"/>
    <w:rsid w:val="00DD46D3"/>
    <w:rsid w:val="00DE101C"/>
    <w:rsid w:val="00DE1D28"/>
    <w:rsid w:val="00DE1F8D"/>
    <w:rsid w:val="00DE2AEB"/>
    <w:rsid w:val="00DE35A2"/>
    <w:rsid w:val="00DE5158"/>
    <w:rsid w:val="00DE5D1A"/>
    <w:rsid w:val="00DE62BC"/>
    <w:rsid w:val="00DF127A"/>
    <w:rsid w:val="00DF2712"/>
    <w:rsid w:val="00DF28A2"/>
    <w:rsid w:val="00DF34E4"/>
    <w:rsid w:val="00DF55BC"/>
    <w:rsid w:val="00DF6DEA"/>
    <w:rsid w:val="00E01962"/>
    <w:rsid w:val="00E036AD"/>
    <w:rsid w:val="00E03DB3"/>
    <w:rsid w:val="00E05688"/>
    <w:rsid w:val="00E05DC0"/>
    <w:rsid w:val="00E06501"/>
    <w:rsid w:val="00E0653D"/>
    <w:rsid w:val="00E06A26"/>
    <w:rsid w:val="00E06C0C"/>
    <w:rsid w:val="00E06C11"/>
    <w:rsid w:val="00E07E22"/>
    <w:rsid w:val="00E10D81"/>
    <w:rsid w:val="00E135C8"/>
    <w:rsid w:val="00E1403A"/>
    <w:rsid w:val="00E1537A"/>
    <w:rsid w:val="00E161E5"/>
    <w:rsid w:val="00E17346"/>
    <w:rsid w:val="00E22520"/>
    <w:rsid w:val="00E22AA3"/>
    <w:rsid w:val="00E237DE"/>
    <w:rsid w:val="00E24F90"/>
    <w:rsid w:val="00E2520A"/>
    <w:rsid w:val="00E25C58"/>
    <w:rsid w:val="00E27D73"/>
    <w:rsid w:val="00E302C5"/>
    <w:rsid w:val="00E32598"/>
    <w:rsid w:val="00E32609"/>
    <w:rsid w:val="00E3268F"/>
    <w:rsid w:val="00E34215"/>
    <w:rsid w:val="00E34C96"/>
    <w:rsid w:val="00E36610"/>
    <w:rsid w:val="00E378BD"/>
    <w:rsid w:val="00E40A83"/>
    <w:rsid w:val="00E4266F"/>
    <w:rsid w:val="00E44110"/>
    <w:rsid w:val="00E452F0"/>
    <w:rsid w:val="00E468DA"/>
    <w:rsid w:val="00E46A9B"/>
    <w:rsid w:val="00E46CBB"/>
    <w:rsid w:val="00E51336"/>
    <w:rsid w:val="00E525EF"/>
    <w:rsid w:val="00E557AE"/>
    <w:rsid w:val="00E566C0"/>
    <w:rsid w:val="00E57A47"/>
    <w:rsid w:val="00E57D7E"/>
    <w:rsid w:val="00E603F6"/>
    <w:rsid w:val="00E614A0"/>
    <w:rsid w:val="00E64E7A"/>
    <w:rsid w:val="00E657DD"/>
    <w:rsid w:val="00E6615B"/>
    <w:rsid w:val="00E73963"/>
    <w:rsid w:val="00E748A7"/>
    <w:rsid w:val="00E752E6"/>
    <w:rsid w:val="00E75DA0"/>
    <w:rsid w:val="00E75F34"/>
    <w:rsid w:val="00E77794"/>
    <w:rsid w:val="00E779B2"/>
    <w:rsid w:val="00E77FD1"/>
    <w:rsid w:val="00E807C4"/>
    <w:rsid w:val="00E80CA4"/>
    <w:rsid w:val="00E81CE6"/>
    <w:rsid w:val="00E827AC"/>
    <w:rsid w:val="00E84C98"/>
    <w:rsid w:val="00E85195"/>
    <w:rsid w:val="00E875AF"/>
    <w:rsid w:val="00E9018D"/>
    <w:rsid w:val="00E90625"/>
    <w:rsid w:val="00E91A95"/>
    <w:rsid w:val="00E9292A"/>
    <w:rsid w:val="00E96E81"/>
    <w:rsid w:val="00EA39EA"/>
    <w:rsid w:val="00EA3FC5"/>
    <w:rsid w:val="00EA5282"/>
    <w:rsid w:val="00EA6725"/>
    <w:rsid w:val="00EA746A"/>
    <w:rsid w:val="00EA7FF4"/>
    <w:rsid w:val="00EB181B"/>
    <w:rsid w:val="00EB21D8"/>
    <w:rsid w:val="00EB2AA8"/>
    <w:rsid w:val="00EB5BAC"/>
    <w:rsid w:val="00EC1065"/>
    <w:rsid w:val="00EC1B13"/>
    <w:rsid w:val="00EC23C8"/>
    <w:rsid w:val="00EC3FC0"/>
    <w:rsid w:val="00EC6ADB"/>
    <w:rsid w:val="00EC6C00"/>
    <w:rsid w:val="00ED02B2"/>
    <w:rsid w:val="00ED2866"/>
    <w:rsid w:val="00ED4717"/>
    <w:rsid w:val="00ED6F3F"/>
    <w:rsid w:val="00ED723D"/>
    <w:rsid w:val="00EE012C"/>
    <w:rsid w:val="00EE1341"/>
    <w:rsid w:val="00EE5424"/>
    <w:rsid w:val="00EE5450"/>
    <w:rsid w:val="00EE77FB"/>
    <w:rsid w:val="00EF0326"/>
    <w:rsid w:val="00EF1C40"/>
    <w:rsid w:val="00EF430F"/>
    <w:rsid w:val="00EF4C89"/>
    <w:rsid w:val="00EF60D8"/>
    <w:rsid w:val="00EF62C8"/>
    <w:rsid w:val="00EF710B"/>
    <w:rsid w:val="00F010A8"/>
    <w:rsid w:val="00F019B1"/>
    <w:rsid w:val="00F02A52"/>
    <w:rsid w:val="00F10717"/>
    <w:rsid w:val="00F1245A"/>
    <w:rsid w:val="00F12495"/>
    <w:rsid w:val="00F15124"/>
    <w:rsid w:val="00F15233"/>
    <w:rsid w:val="00F16309"/>
    <w:rsid w:val="00F21BFE"/>
    <w:rsid w:val="00F243D8"/>
    <w:rsid w:val="00F26BCC"/>
    <w:rsid w:val="00F27BB5"/>
    <w:rsid w:val="00F32ACC"/>
    <w:rsid w:val="00F34D01"/>
    <w:rsid w:val="00F35569"/>
    <w:rsid w:val="00F365F4"/>
    <w:rsid w:val="00F37015"/>
    <w:rsid w:val="00F37899"/>
    <w:rsid w:val="00F37A8C"/>
    <w:rsid w:val="00F403BE"/>
    <w:rsid w:val="00F40967"/>
    <w:rsid w:val="00F40CFE"/>
    <w:rsid w:val="00F41998"/>
    <w:rsid w:val="00F450AA"/>
    <w:rsid w:val="00F45468"/>
    <w:rsid w:val="00F45DEB"/>
    <w:rsid w:val="00F472B6"/>
    <w:rsid w:val="00F552E5"/>
    <w:rsid w:val="00F55420"/>
    <w:rsid w:val="00F55E49"/>
    <w:rsid w:val="00F605A9"/>
    <w:rsid w:val="00F6631E"/>
    <w:rsid w:val="00F67824"/>
    <w:rsid w:val="00F67EBF"/>
    <w:rsid w:val="00F711D7"/>
    <w:rsid w:val="00F714C2"/>
    <w:rsid w:val="00F7201C"/>
    <w:rsid w:val="00F72391"/>
    <w:rsid w:val="00F72A8A"/>
    <w:rsid w:val="00F746C4"/>
    <w:rsid w:val="00F751E4"/>
    <w:rsid w:val="00F75D30"/>
    <w:rsid w:val="00F761C4"/>
    <w:rsid w:val="00F76939"/>
    <w:rsid w:val="00F80D62"/>
    <w:rsid w:val="00F81983"/>
    <w:rsid w:val="00F81D7C"/>
    <w:rsid w:val="00F821B9"/>
    <w:rsid w:val="00F8299D"/>
    <w:rsid w:val="00F83436"/>
    <w:rsid w:val="00F85F3D"/>
    <w:rsid w:val="00F87897"/>
    <w:rsid w:val="00F92071"/>
    <w:rsid w:val="00F97A96"/>
    <w:rsid w:val="00FA0A9A"/>
    <w:rsid w:val="00FA164B"/>
    <w:rsid w:val="00FA19F3"/>
    <w:rsid w:val="00FA24FA"/>
    <w:rsid w:val="00FA263F"/>
    <w:rsid w:val="00FA3541"/>
    <w:rsid w:val="00FA3564"/>
    <w:rsid w:val="00FA6580"/>
    <w:rsid w:val="00FB0390"/>
    <w:rsid w:val="00FB0C0F"/>
    <w:rsid w:val="00FB4EBD"/>
    <w:rsid w:val="00FB708E"/>
    <w:rsid w:val="00FB7B49"/>
    <w:rsid w:val="00FC0060"/>
    <w:rsid w:val="00FC231A"/>
    <w:rsid w:val="00FC4486"/>
    <w:rsid w:val="00FC6739"/>
    <w:rsid w:val="00FD01F6"/>
    <w:rsid w:val="00FD24C6"/>
    <w:rsid w:val="00FD4CD2"/>
    <w:rsid w:val="00FD68C8"/>
    <w:rsid w:val="00FD6EAC"/>
    <w:rsid w:val="00FE0550"/>
    <w:rsid w:val="00FE0A94"/>
    <w:rsid w:val="00FE1A0B"/>
    <w:rsid w:val="00FE57B3"/>
    <w:rsid w:val="00FE755C"/>
    <w:rsid w:val="00FE7759"/>
    <w:rsid w:val="00FE7A37"/>
    <w:rsid w:val="00FF081A"/>
    <w:rsid w:val="00FF6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8C7"/>
    <w:pPr>
      <w:suppressAutoHyphens/>
    </w:pPr>
    <w:rPr>
      <w:sz w:val="24"/>
      <w:szCs w:val="24"/>
      <w:lang w:eastAsia="ar-SA"/>
    </w:rPr>
  </w:style>
  <w:style w:type="paragraph" w:styleId="1">
    <w:name w:val="heading 1"/>
    <w:basedOn w:val="a"/>
    <w:next w:val="a"/>
    <w:qFormat/>
    <w:pPr>
      <w:keepNext/>
      <w:tabs>
        <w:tab w:val="left" w:pos="0"/>
        <w:tab w:val="left" w:pos="432"/>
      </w:tabs>
      <w:spacing w:before="240" w:after="60"/>
      <w:ind w:left="432" w:hanging="432"/>
      <w:jc w:val="both"/>
      <w:outlineLvl w:val="0"/>
    </w:pPr>
    <w:rPr>
      <w:b/>
      <w:bCs/>
      <w:kern w:val="1"/>
      <w:sz w:val="28"/>
      <w:szCs w:val="32"/>
    </w:rPr>
  </w:style>
  <w:style w:type="paragraph" w:styleId="2">
    <w:name w:val="heading 2"/>
    <w:basedOn w:val="a"/>
    <w:next w:val="a"/>
    <w:qFormat/>
    <w:pPr>
      <w:keepNext/>
      <w:tabs>
        <w:tab w:val="left" w:pos="0"/>
        <w:tab w:val="left" w:pos="576"/>
      </w:tabs>
      <w:ind w:left="576" w:hanging="576"/>
      <w:jc w:val="center"/>
      <w:outlineLvl w:val="1"/>
    </w:pPr>
    <w:rPr>
      <w:b/>
      <w:bCs/>
      <w:sz w:val="28"/>
    </w:rPr>
  </w:style>
  <w:style w:type="paragraph" w:styleId="3">
    <w:name w:val="heading 3"/>
    <w:basedOn w:val="a"/>
    <w:next w:val="a"/>
    <w:qFormat/>
    <w:pPr>
      <w:keepNext/>
      <w:tabs>
        <w:tab w:val="left" w:pos="0"/>
        <w:tab w:val="left" w:pos="720"/>
      </w:tabs>
      <w:ind w:left="540"/>
      <w:jc w:val="both"/>
      <w:outlineLvl w:val="2"/>
    </w:pPr>
    <w:rPr>
      <w:sz w:val="28"/>
    </w:rPr>
  </w:style>
  <w:style w:type="paragraph" w:styleId="4">
    <w:name w:val="heading 4"/>
    <w:basedOn w:val="a"/>
    <w:next w:val="a"/>
    <w:qFormat/>
    <w:pPr>
      <w:keepNext/>
      <w:tabs>
        <w:tab w:val="left" w:pos="0"/>
        <w:tab w:val="left" w:pos="864"/>
      </w:tabs>
      <w:overflowPunct w:val="0"/>
      <w:autoSpaceDE w:val="0"/>
      <w:spacing w:before="240" w:after="120"/>
      <w:ind w:left="864" w:hanging="864"/>
      <w:outlineLvl w:val="3"/>
    </w:pPr>
    <w:rPr>
      <w:b/>
      <w:bCs/>
      <w:sz w:val="28"/>
      <w:szCs w:val="28"/>
    </w:rPr>
  </w:style>
  <w:style w:type="paragraph" w:styleId="5">
    <w:name w:val="heading 5"/>
    <w:basedOn w:val="a"/>
    <w:next w:val="a"/>
    <w:qFormat/>
    <w:pPr>
      <w:tabs>
        <w:tab w:val="left" w:pos="0"/>
        <w:tab w:val="left" w:pos="1008"/>
      </w:tabs>
      <w:spacing w:before="240" w:after="60"/>
      <w:ind w:left="1008" w:hanging="1008"/>
      <w:jc w:val="both"/>
      <w:outlineLvl w:val="4"/>
    </w:pPr>
    <w:rPr>
      <w:sz w:val="22"/>
      <w:szCs w:val="20"/>
    </w:rPr>
  </w:style>
  <w:style w:type="paragraph" w:styleId="6">
    <w:name w:val="heading 6"/>
    <w:basedOn w:val="a"/>
    <w:next w:val="a"/>
    <w:qFormat/>
    <w:pPr>
      <w:tabs>
        <w:tab w:val="left" w:pos="0"/>
        <w:tab w:val="left" w:pos="1152"/>
      </w:tabs>
      <w:spacing w:before="240" w:after="60"/>
      <w:ind w:left="1152" w:hanging="1152"/>
      <w:jc w:val="both"/>
      <w:outlineLvl w:val="5"/>
    </w:pPr>
    <w:rPr>
      <w:i/>
      <w:sz w:val="22"/>
      <w:szCs w:val="20"/>
    </w:rPr>
  </w:style>
  <w:style w:type="paragraph" w:styleId="7">
    <w:name w:val="heading 7"/>
    <w:basedOn w:val="a"/>
    <w:next w:val="a"/>
    <w:qFormat/>
    <w:pPr>
      <w:tabs>
        <w:tab w:val="left" w:pos="0"/>
        <w:tab w:val="left" w:pos="1296"/>
      </w:tabs>
      <w:spacing w:before="240" w:after="60"/>
      <w:ind w:left="1296" w:hanging="1296"/>
      <w:jc w:val="both"/>
      <w:outlineLvl w:val="6"/>
    </w:pPr>
    <w:rPr>
      <w:rFonts w:ascii="Arial" w:hAnsi="Arial"/>
      <w:sz w:val="20"/>
      <w:szCs w:val="20"/>
    </w:rPr>
  </w:style>
  <w:style w:type="paragraph" w:styleId="8">
    <w:name w:val="heading 8"/>
    <w:basedOn w:val="a"/>
    <w:next w:val="a"/>
    <w:qFormat/>
    <w:pPr>
      <w:tabs>
        <w:tab w:val="left" w:pos="0"/>
        <w:tab w:val="left" w:pos="1440"/>
      </w:tabs>
      <w:spacing w:before="240" w:after="60"/>
      <w:ind w:left="1440" w:hanging="1440"/>
      <w:jc w:val="both"/>
      <w:outlineLvl w:val="7"/>
    </w:pPr>
    <w:rPr>
      <w:rFonts w:ascii="Arial" w:hAnsi="Arial"/>
      <w:i/>
      <w:sz w:val="20"/>
      <w:szCs w:val="20"/>
    </w:rPr>
  </w:style>
  <w:style w:type="paragraph" w:styleId="9">
    <w:name w:val="heading 9"/>
    <w:basedOn w:val="a"/>
    <w:next w:val="a"/>
    <w:qFormat/>
    <w:pPr>
      <w:tabs>
        <w:tab w:val="left" w:pos="0"/>
        <w:tab w:val="left" w:pos="1584"/>
      </w:tabs>
      <w:spacing w:before="240" w:after="60"/>
      <w:ind w:left="1584" w:hanging="1584"/>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4z0">
    <w:name w:val="WW8Num4z0"/>
    <w:rPr>
      <w:rFonts w:ascii="Symbol" w:hAnsi="Symbol"/>
    </w:rPr>
  </w:style>
  <w:style w:type="character" w:customStyle="1" w:styleId="90">
    <w:name w:val="Основной шрифт абзаца9"/>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80">
    <w:name w:val="Основной шрифт абзаца8"/>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8Num2z0">
    <w:name w:val="WW8Num2z0"/>
    <w:rPr>
      <w:rFonts w:ascii="Times New Roman" w:hAnsi="Times New Roman" w:cs="Times New Roman"/>
      <w:sz w:val="24"/>
      <w:szCs w:val="24"/>
    </w:rPr>
  </w:style>
  <w:style w:type="character" w:customStyle="1" w:styleId="70">
    <w:name w:val="Основной шрифт абзаца7"/>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60">
    <w:name w:val="Основной шрифт абзаца6"/>
  </w:style>
  <w:style w:type="character" w:customStyle="1" w:styleId="WW-Absatz-Standardschriftart111111111111111111111111111111111111111111">
    <w:name w:val="WW-Absatz-Standardschriftart111111111111111111111111111111111111111111"/>
  </w:style>
  <w:style w:type="character" w:customStyle="1" w:styleId="WW8Num1z0">
    <w:name w:val="WW8Num1z0"/>
    <w:rPr>
      <w:rFonts w:ascii="Symbol" w:hAnsi="Symbol" w:cs="Times New Roman"/>
      <w:sz w:val="24"/>
      <w:szCs w:val="24"/>
    </w:rPr>
  </w:style>
  <w:style w:type="character" w:customStyle="1" w:styleId="50">
    <w:name w:val="Основной шрифт абзаца5"/>
  </w:style>
  <w:style w:type="character" w:customStyle="1" w:styleId="a3">
    <w:name w:val="Символ сноски"/>
    <w:rPr>
      <w:vertAlign w:val="superscript"/>
    </w:rPr>
  </w:style>
  <w:style w:type="character" w:customStyle="1" w:styleId="a4">
    <w:name w:val="Символы концевой сноски"/>
    <w:rPr>
      <w:vertAlign w:val="superscript"/>
    </w:rPr>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40">
    <w:name w:val="Основной шрифт абзаца4"/>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cs="Times New Roman"/>
    </w:rPr>
  </w:style>
  <w:style w:type="character" w:customStyle="1" w:styleId="WW8Num14z0">
    <w:name w:val="WW8Num14z0"/>
    <w:rPr>
      <w:rFonts w:ascii="Times New Roman" w:eastAsia="Times New Roman" w:hAnsi="Times New Roman" w:cs="Times New Roman"/>
    </w:rPr>
  </w:style>
  <w:style w:type="character" w:customStyle="1" w:styleId="WW8Num15z0">
    <w:name w:val="WW8Num15z0"/>
    <w:rPr>
      <w:rFonts w:ascii="Times New Roman" w:hAnsi="Times New Roman" w:cs="Times New Roman"/>
    </w:rPr>
  </w:style>
  <w:style w:type="character" w:customStyle="1" w:styleId="WW8Num16z0">
    <w:name w:val="WW8Num16z0"/>
    <w:rPr>
      <w:rFonts w:ascii="Symbol" w:hAnsi="Symbol"/>
    </w:rPr>
  </w:style>
  <w:style w:type="character" w:customStyle="1" w:styleId="WW8Num17z0">
    <w:name w:val="WW8Num17z0"/>
    <w:rPr>
      <w:rFonts w:ascii="Symbol" w:hAnsi="Symbol" w:cs="Times New Roman"/>
    </w:rPr>
  </w:style>
  <w:style w:type="character" w:customStyle="1" w:styleId="WW8Num17z2">
    <w:name w:val="WW8Num17z2"/>
    <w:rPr>
      <w:rFonts w:ascii="Wingdings" w:hAnsi="Wingdings"/>
    </w:rPr>
  </w:style>
  <w:style w:type="character" w:customStyle="1" w:styleId="WW8Num17z4">
    <w:name w:val="WW8Num17z4"/>
    <w:rPr>
      <w:rFonts w:ascii="Courier New" w:hAnsi="Courier New" w:cs="Courier New"/>
    </w:rPr>
  </w:style>
  <w:style w:type="character" w:customStyle="1" w:styleId="30">
    <w:name w:val="Основной шрифт абзаца3"/>
  </w:style>
  <w:style w:type="character" w:customStyle="1" w:styleId="WW8Num9z0">
    <w:name w:val="WW8Num9z0"/>
    <w:rPr>
      <w:rFonts w:ascii="Symbol" w:hAnsi="Symbol" w:cs="StarSymbol"/>
      <w:sz w:val="18"/>
      <w:szCs w:val="18"/>
    </w:rPr>
  </w:style>
  <w:style w:type="character" w:customStyle="1" w:styleId="WW8Num9z2">
    <w:name w:val="WW8Num9z2"/>
    <w:rPr>
      <w:rFonts w:ascii="Wingdings" w:hAnsi="Wingdings"/>
    </w:rPr>
  </w:style>
  <w:style w:type="character" w:customStyle="1" w:styleId="WW8Num9z4">
    <w:name w:val="WW8Num9z4"/>
    <w:rPr>
      <w:rFonts w:ascii="Courier New" w:hAnsi="Courier New" w:cs="Courier New"/>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Microsoft Sans Serif" w:hAnsi="Microsoft Sans Serif" w:cs="StarSymbol"/>
      <w:sz w:val="18"/>
      <w:szCs w:val="18"/>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1z2">
    <w:name w:val="WW8Num21z2"/>
    <w:rPr>
      <w:rFonts w:ascii="Wingdings" w:hAnsi="Wingdings"/>
    </w:rPr>
  </w:style>
  <w:style w:type="character" w:customStyle="1" w:styleId="WW8Num21z4">
    <w:name w:val="WW8Num21z4"/>
    <w:rPr>
      <w:rFonts w:ascii="Courier New" w:hAnsi="Courier New" w:cs="Courier New"/>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cs="Times New Roman"/>
      <w:b/>
      <w:bCs w:val="0"/>
      <w:i w:val="0"/>
      <w:iCs w:val="0"/>
      <w:sz w:val="28"/>
      <w:szCs w:val="28"/>
    </w:rPr>
  </w:style>
  <w:style w:type="character" w:customStyle="1" w:styleId="WW8Num25z0">
    <w:name w:val="WW8Num25z0"/>
    <w:rPr>
      <w:rFonts w:ascii="Times New Roman" w:hAnsi="Times New Roman" w:cs="Times New Roman"/>
      <w:sz w:val="24"/>
      <w:szCs w:val="24"/>
    </w:rPr>
  </w:style>
  <w:style w:type="character" w:customStyle="1" w:styleId="WW8Num26z0">
    <w:name w:val="WW8Num26z0"/>
    <w:rPr>
      <w:b/>
      <w:bCs w:val="0"/>
    </w:rPr>
  </w:style>
  <w:style w:type="character" w:customStyle="1" w:styleId="WW8Num28z0">
    <w:name w:val="WW8Num28z0"/>
    <w:rPr>
      <w:b w:val="0"/>
      <w:bCs w:val="0"/>
      <w:i w:val="0"/>
      <w:iCs w:val="0"/>
      <w:sz w:val="20"/>
      <w:szCs w:val="20"/>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1z0">
    <w:name w:val="WW8Num31z0"/>
    <w:rPr>
      <w:rFonts w:ascii="Times New Roman" w:hAnsi="Times New Roman" w:cs="Times New Roman"/>
      <w:sz w:val="24"/>
      <w:szCs w:val="24"/>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34z0">
    <w:name w:val="WW8Num34z0"/>
    <w:rPr>
      <w:rFonts w:ascii="Times New Roman" w:hAnsi="Times New Roman" w:cs="Times New Roman"/>
    </w:rPr>
  </w:style>
  <w:style w:type="character" w:customStyle="1" w:styleId="WW8Num35z0">
    <w:name w:val="WW8Num35z0"/>
    <w:rPr>
      <w:rFonts w:ascii="Times New Roman" w:hAnsi="Times New Roman" w:cs="Times New Roman"/>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rPr>
  </w:style>
  <w:style w:type="character" w:customStyle="1" w:styleId="WW8Num35z3">
    <w:name w:val="WW8Num35z3"/>
    <w:rPr>
      <w:rFonts w:ascii="Symbol" w:hAnsi="Symbol"/>
    </w:rPr>
  </w:style>
  <w:style w:type="character" w:customStyle="1" w:styleId="WW8Num37z0">
    <w:name w:val="WW8Num37z0"/>
    <w:rPr>
      <w:rFonts w:ascii="Times New Roman" w:hAnsi="Times New Roman" w:cs="Times New Roman"/>
    </w:rPr>
  </w:style>
  <w:style w:type="character" w:customStyle="1" w:styleId="WW8Num38z0">
    <w:name w:val="WW8Num38z0"/>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rPr>
  </w:style>
  <w:style w:type="character" w:customStyle="1" w:styleId="WW8Num42z1">
    <w:name w:val="WW8Num42z1"/>
    <w:rPr>
      <w:rFonts w:ascii="Symbol" w:hAnsi="Symbol"/>
    </w:rPr>
  </w:style>
  <w:style w:type="character" w:customStyle="1" w:styleId="WW8Num43z0">
    <w:name w:val="WW8Num43z0"/>
    <w:rPr>
      <w:rFonts w:ascii="Times New Roman" w:hAnsi="Times New Roman" w:cs="Times New Roman"/>
    </w:rPr>
  </w:style>
  <w:style w:type="character" w:customStyle="1" w:styleId="WW8Num44z0">
    <w:name w:val="WW8Num44z0"/>
    <w:rPr>
      <w:rFonts w:ascii="Times New Roman" w:hAnsi="Times New Roman" w:cs="Times New Roman"/>
    </w:rPr>
  </w:style>
  <w:style w:type="character" w:customStyle="1" w:styleId="20">
    <w:name w:val="Основной шрифт абзаца2"/>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24z1">
    <w:name w:val="WW8Num24z1"/>
    <w:rPr>
      <w:rFonts w:ascii="Times New Roman" w:hAnsi="Times New Roman" w:cs="Times New Roman"/>
      <w:b w:val="0"/>
      <w:bCs w:val="0"/>
      <w:i w:val="0"/>
      <w:iCs w:val="0"/>
      <w:sz w:val="28"/>
      <w:szCs w:val="26"/>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1">
    <w:name w:val="WW8Num26z1"/>
    <w:rPr>
      <w:rFonts w:ascii="Times New Roman" w:eastAsia="Times New Roman" w:hAnsi="Times New Roman" w:cs="Times New Roman"/>
      <w:b/>
      <w:bCs w:val="0"/>
    </w:rPr>
  </w:style>
  <w:style w:type="character" w:customStyle="1" w:styleId="WW8Num29z0">
    <w:name w:val="WW8Num29z0"/>
    <w:rPr>
      <w:rFonts w:ascii="Times New Roman" w:hAnsi="Times New Roman"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WW8Num39z1">
    <w:name w:val="WW8Num39z1"/>
    <w:rPr>
      <w:b w:val="0"/>
      <w:bCs w:val="0"/>
    </w:rPr>
  </w:style>
  <w:style w:type="character" w:customStyle="1" w:styleId="WW8Num46z0">
    <w:name w:val="WW8Num46z0"/>
    <w:rPr>
      <w:rFonts w:ascii="Times New Roman" w:eastAsia="Times New Roman" w:hAnsi="Times New Roman" w:cs="Times New Roman"/>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rPr>
  </w:style>
  <w:style w:type="character" w:customStyle="1" w:styleId="WW8Num46z3">
    <w:name w:val="WW8Num46z3"/>
    <w:rPr>
      <w:rFonts w:ascii="Symbol" w:hAnsi="Symbol"/>
    </w:rPr>
  </w:style>
  <w:style w:type="character" w:customStyle="1" w:styleId="WW8Num50z0">
    <w:name w:val="WW8Num50z0"/>
    <w:rPr>
      <w:rFonts w:ascii="Times New Roman" w:hAnsi="Times New Roman" w:cs="Times New Roman"/>
    </w:rPr>
  </w:style>
  <w:style w:type="character" w:customStyle="1" w:styleId="WW8Num54z0">
    <w:name w:val="WW8Num54z0"/>
    <w:rPr>
      <w:b/>
      <w:bCs w:val="0"/>
    </w:rPr>
  </w:style>
  <w:style w:type="character" w:customStyle="1" w:styleId="WW8Num54z1">
    <w:name w:val="WW8Num54z1"/>
    <w:rPr>
      <w:rFonts w:ascii="Times New Roman" w:eastAsia="Times New Roman" w:hAnsi="Times New Roman" w:cs="Times New Roman"/>
      <w:b/>
      <w:bCs w:val="0"/>
    </w:rPr>
  </w:style>
  <w:style w:type="character" w:customStyle="1" w:styleId="WW8Num56z0">
    <w:name w:val="WW8Num56z0"/>
    <w:rPr>
      <w:rFonts w:ascii="Times New Roman" w:eastAsia="Times New Roman" w:hAnsi="Times New Roman" w:cs="Times New Roman"/>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0">
    <w:name w:val="WW8Num57z0"/>
    <w:rPr>
      <w:rFonts w:ascii="Times New Roman" w:hAnsi="Times New Roman" w:cs="Times New Roman"/>
    </w:rPr>
  </w:style>
  <w:style w:type="character" w:customStyle="1" w:styleId="WW8Num59z0">
    <w:name w:val="WW8Num59z0"/>
    <w:rPr>
      <w:rFonts w:ascii="Times New Roman" w:hAnsi="Times New Roman" w:cs="Times New Roman"/>
    </w:rPr>
  </w:style>
  <w:style w:type="character" w:customStyle="1" w:styleId="WW8Num61z0">
    <w:name w:val="WW8Num61z0"/>
    <w:rPr>
      <w:rFonts w:ascii="Times New Roman" w:hAnsi="Times New Roman" w:cs="Times New Roman"/>
    </w:rPr>
  </w:style>
  <w:style w:type="character" w:customStyle="1" w:styleId="WW8Num62z0">
    <w:name w:val="WW8Num62z0"/>
    <w:rPr>
      <w:rFonts w:ascii="Times New Roman" w:hAnsi="Times New Roman" w:cs="Times New Roman"/>
    </w:rPr>
  </w:style>
  <w:style w:type="character" w:customStyle="1" w:styleId="WW8Num63z0">
    <w:name w:val="WW8Num63z0"/>
    <w:rPr>
      <w:rFonts w:ascii="Symbol" w:hAnsi="Symbol"/>
    </w:rPr>
  </w:style>
  <w:style w:type="character" w:customStyle="1" w:styleId="WW8Num63z1">
    <w:name w:val="WW8Num63z1"/>
    <w:rPr>
      <w:rFonts w:ascii="Courier New" w:hAnsi="Courier New" w:cs="Courier New"/>
    </w:rPr>
  </w:style>
  <w:style w:type="character" w:customStyle="1" w:styleId="WW8Num63z2">
    <w:name w:val="WW8Num63z2"/>
    <w:rPr>
      <w:rFonts w:ascii="Wingdings" w:hAnsi="Wingdings"/>
    </w:rPr>
  </w:style>
  <w:style w:type="character" w:customStyle="1" w:styleId="WW8Num66z0">
    <w:name w:val="WW8Num66z0"/>
    <w:rPr>
      <w:rFonts w:ascii="Symbol" w:hAnsi="Symbol" w:cs="Times New Roman"/>
    </w:rPr>
  </w:style>
  <w:style w:type="character" w:customStyle="1" w:styleId="WW8Num66z1">
    <w:name w:val="WW8Num66z1"/>
    <w:rPr>
      <w:rFonts w:ascii="Courier New" w:hAnsi="Courier New" w:cs="Courier New"/>
    </w:rPr>
  </w:style>
  <w:style w:type="character" w:customStyle="1" w:styleId="WW8Num66z2">
    <w:name w:val="WW8Num66z2"/>
    <w:rPr>
      <w:rFonts w:ascii="Wingdings" w:hAnsi="Wingdings" w:cs="Times New Roman"/>
    </w:rPr>
  </w:style>
  <w:style w:type="character" w:customStyle="1" w:styleId="WW8Num67z0">
    <w:name w:val="WW8Num67z0"/>
    <w:rPr>
      <w:rFonts w:ascii="Times New Roman" w:hAnsi="Times New Roman" w:cs="Times New Roman"/>
    </w:rPr>
  </w:style>
  <w:style w:type="character" w:customStyle="1" w:styleId="WW8Num69z0">
    <w:name w:val="WW8Num69z0"/>
    <w:rPr>
      <w:rFonts w:ascii="Times New Roman" w:hAnsi="Times New Roman" w:cs="Times New Roman"/>
    </w:rPr>
  </w:style>
  <w:style w:type="character" w:customStyle="1" w:styleId="WW8Num70z0">
    <w:name w:val="WW8Num70z0"/>
    <w:rPr>
      <w:rFonts w:ascii="Symbol" w:hAnsi="Symbol"/>
    </w:rPr>
  </w:style>
  <w:style w:type="character" w:customStyle="1" w:styleId="WW8Num70z1">
    <w:name w:val="WW8Num70z1"/>
    <w:rPr>
      <w:rFonts w:ascii="Courier New" w:hAnsi="Courier New" w:cs="Courier New"/>
    </w:rPr>
  </w:style>
  <w:style w:type="character" w:customStyle="1" w:styleId="WW8Num70z2">
    <w:name w:val="WW8Num70z2"/>
    <w:rPr>
      <w:rFonts w:ascii="Wingdings" w:hAnsi="Wingdings"/>
    </w:rPr>
  </w:style>
  <w:style w:type="character" w:customStyle="1" w:styleId="WW8Num71z0">
    <w:name w:val="WW8Num71z0"/>
    <w:rPr>
      <w:rFonts w:ascii="Times New Roman" w:hAnsi="Times New Roman" w:cs="Times New Roman"/>
    </w:rPr>
  </w:style>
  <w:style w:type="character" w:customStyle="1" w:styleId="WW8Num75z0">
    <w:name w:val="WW8Num75z0"/>
    <w:rPr>
      <w:rFonts w:ascii="Times New Roman" w:eastAsia="Times New Roman" w:hAnsi="Times New Roman" w:cs="Times New Roman"/>
    </w:rPr>
  </w:style>
  <w:style w:type="character" w:customStyle="1" w:styleId="WW8Num75z1">
    <w:name w:val="WW8Num75z1"/>
    <w:rPr>
      <w:rFonts w:ascii="Courier New" w:hAnsi="Courier New" w:cs="Courier New"/>
    </w:rPr>
  </w:style>
  <w:style w:type="character" w:customStyle="1" w:styleId="WW8Num75z2">
    <w:name w:val="WW8Num75z2"/>
    <w:rPr>
      <w:rFonts w:ascii="Wingdings" w:hAnsi="Wingdings"/>
    </w:rPr>
  </w:style>
  <w:style w:type="character" w:customStyle="1" w:styleId="WW8Num75z3">
    <w:name w:val="WW8Num75z3"/>
    <w:rPr>
      <w:rFonts w:ascii="Symbol" w:hAnsi="Symbol"/>
    </w:rPr>
  </w:style>
  <w:style w:type="character" w:customStyle="1" w:styleId="WW8Num77z0">
    <w:name w:val="WW8Num77z0"/>
    <w:rPr>
      <w:color w:val="auto"/>
    </w:rPr>
  </w:style>
  <w:style w:type="character" w:customStyle="1" w:styleId="WW8Num80z0">
    <w:name w:val="WW8Num80z0"/>
    <w:rPr>
      <w:rFonts w:ascii="Symbol" w:hAnsi="Symbol"/>
    </w:rPr>
  </w:style>
  <w:style w:type="character" w:customStyle="1" w:styleId="WW8Num80z2">
    <w:name w:val="WW8Num80z2"/>
    <w:rPr>
      <w:rFonts w:ascii="Wingdings" w:hAnsi="Wingdings"/>
    </w:rPr>
  </w:style>
  <w:style w:type="character" w:customStyle="1" w:styleId="WW8Num80z4">
    <w:name w:val="WW8Num80z4"/>
    <w:rPr>
      <w:rFonts w:ascii="Courier New" w:hAnsi="Courier New" w:cs="Tahoma"/>
    </w:rPr>
  </w:style>
  <w:style w:type="character" w:customStyle="1" w:styleId="WW8Num81z0">
    <w:name w:val="WW8Num81z0"/>
    <w:rPr>
      <w:rFonts w:ascii="Times New Roman" w:hAnsi="Times New Roman" w:cs="Times New Roman"/>
      <w:sz w:val="24"/>
      <w:szCs w:val="24"/>
    </w:rPr>
  </w:style>
  <w:style w:type="character" w:customStyle="1" w:styleId="WW8Num81z1">
    <w:name w:val="WW8Num81z1"/>
    <w:rPr>
      <w:rFonts w:ascii="Courier New" w:hAnsi="Courier New" w:cs="Courier New"/>
    </w:rPr>
  </w:style>
  <w:style w:type="character" w:customStyle="1" w:styleId="WW8Num81z2">
    <w:name w:val="WW8Num81z2"/>
    <w:rPr>
      <w:rFonts w:ascii="Wingdings" w:hAnsi="Wingdings"/>
    </w:rPr>
  </w:style>
  <w:style w:type="character" w:customStyle="1" w:styleId="WW8Num81z3">
    <w:name w:val="WW8Num81z3"/>
    <w:rPr>
      <w:rFonts w:ascii="Symbol" w:hAnsi="Symbol"/>
    </w:rPr>
  </w:style>
  <w:style w:type="character" w:customStyle="1" w:styleId="WW8Num83z0">
    <w:name w:val="WW8Num83z0"/>
    <w:rPr>
      <w:rFonts w:ascii="Times New Roman" w:hAnsi="Times New Roman" w:cs="Times New Roman"/>
    </w:rPr>
  </w:style>
  <w:style w:type="character" w:customStyle="1" w:styleId="WW8Num84z0">
    <w:name w:val="WW8Num84z0"/>
    <w:rPr>
      <w:rFonts w:ascii="Times New Roman" w:hAnsi="Times New Roman" w:cs="Times New Roman"/>
    </w:rPr>
  </w:style>
  <w:style w:type="character" w:customStyle="1" w:styleId="WW8Num84z1">
    <w:name w:val="WW8Num84z1"/>
    <w:rPr>
      <w:rFonts w:ascii="Courier New" w:hAnsi="Courier New" w:cs="Courier New"/>
    </w:rPr>
  </w:style>
  <w:style w:type="character" w:customStyle="1" w:styleId="WW8Num84z2">
    <w:name w:val="WW8Num84z2"/>
    <w:rPr>
      <w:rFonts w:ascii="Wingdings" w:hAnsi="Wingdings"/>
    </w:rPr>
  </w:style>
  <w:style w:type="character" w:customStyle="1" w:styleId="WW8Num84z3">
    <w:name w:val="WW8Num84z3"/>
    <w:rPr>
      <w:rFonts w:ascii="Symbol" w:hAnsi="Symbol"/>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86z0">
    <w:name w:val="WW8Num86z0"/>
    <w:rPr>
      <w:rFonts w:ascii="Times New Roman" w:hAnsi="Times New Roman" w:cs="Times New Roman"/>
    </w:rPr>
  </w:style>
  <w:style w:type="character" w:customStyle="1" w:styleId="WW8Num93z0">
    <w:name w:val="WW8Num93z0"/>
    <w:rPr>
      <w:rFonts w:ascii="Times New Roman" w:hAnsi="Times New Roman" w:cs="Times New Roman"/>
    </w:rPr>
  </w:style>
  <w:style w:type="character" w:customStyle="1" w:styleId="WW8Num94z0">
    <w:name w:val="WW8Num94z0"/>
    <w:rPr>
      <w:rFonts w:ascii="Symbol" w:hAnsi="Symbol"/>
    </w:rPr>
  </w:style>
  <w:style w:type="character" w:customStyle="1" w:styleId="WW8Num94z1">
    <w:name w:val="WW8Num94z1"/>
    <w:rPr>
      <w:rFonts w:ascii="Courier New" w:hAnsi="Courier New" w:cs="Courier New"/>
    </w:rPr>
  </w:style>
  <w:style w:type="character" w:customStyle="1" w:styleId="WW8Num94z2">
    <w:name w:val="WW8Num94z2"/>
    <w:rPr>
      <w:rFonts w:ascii="Wingdings" w:hAnsi="Wingdings"/>
    </w:rPr>
  </w:style>
  <w:style w:type="character" w:customStyle="1" w:styleId="WW8Num95z0">
    <w:name w:val="WW8Num95z0"/>
    <w:rPr>
      <w:rFonts w:ascii="Symbol" w:hAnsi="Symbol"/>
    </w:rPr>
  </w:style>
  <w:style w:type="character" w:customStyle="1" w:styleId="WW8Num95z1">
    <w:name w:val="WW8Num95z1"/>
    <w:rPr>
      <w:rFonts w:ascii="Times New Roman" w:eastAsia="Times New Roman" w:hAnsi="Times New Roman" w:cs="Times New Roman"/>
      <w:b/>
      <w:bCs w:val="0"/>
    </w:rPr>
  </w:style>
  <w:style w:type="character" w:customStyle="1" w:styleId="WW8Num97z0">
    <w:name w:val="WW8Num97z0"/>
    <w:rPr>
      <w:rFonts w:ascii="Times New Roman" w:hAnsi="Times New Roman" w:cs="Times New Roman"/>
    </w:rPr>
  </w:style>
  <w:style w:type="character" w:customStyle="1" w:styleId="WW8Num102z0">
    <w:name w:val="WW8Num102z0"/>
    <w:rPr>
      <w:rFonts w:ascii="Times New Roman" w:hAnsi="Times New Roman" w:cs="Times New Roman"/>
      <w:b w:val="0"/>
      <w:bCs w:val="0"/>
      <w:i w:val="0"/>
      <w:iCs w:val="0"/>
      <w:strike w:val="0"/>
      <w:dstrike w:val="0"/>
      <w:sz w:val="24"/>
      <w:u w:val="none"/>
    </w:rPr>
  </w:style>
  <w:style w:type="character" w:customStyle="1" w:styleId="WW8Num105z0">
    <w:name w:val="WW8Num105z0"/>
    <w:rPr>
      <w:rFonts w:ascii="Times New Roman" w:hAnsi="Times New Roman" w:cs="Times New Roman"/>
    </w:rPr>
  </w:style>
  <w:style w:type="character" w:customStyle="1" w:styleId="WW8Num106z0">
    <w:name w:val="WW8Num106z0"/>
    <w:rPr>
      <w:b w:val="0"/>
      <w:bCs w:val="0"/>
    </w:rPr>
  </w:style>
  <w:style w:type="character" w:customStyle="1" w:styleId="WW8Num107z0">
    <w:name w:val="WW8Num107z0"/>
    <w:rPr>
      <w:rFonts w:ascii="Times New Roman" w:hAnsi="Times New Roman" w:cs="Times New Roman"/>
    </w:rPr>
  </w:style>
  <w:style w:type="character" w:customStyle="1" w:styleId="WW8Num108z0">
    <w:name w:val="WW8Num108z0"/>
    <w:rPr>
      <w:rFonts w:ascii="Times New Roman" w:hAnsi="Times New Roman" w:cs="Times New Roman"/>
    </w:rPr>
  </w:style>
  <w:style w:type="character" w:customStyle="1" w:styleId="WW8Num110z0">
    <w:name w:val="WW8Num110z0"/>
    <w:rPr>
      <w:rFonts w:ascii="Times New Roman" w:hAnsi="Times New Roman" w:cs="Times New Roman"/>
    </w:rPr>
  </w:style>
  <w:style w:type="character" w:customStyle="1" w:styleId="WW8Num111z1">
    <w:name w:val="WW8Num111z1"/>
    <w:rPr>
      <w:rFonts w:ascii="Symbol" w:hAnsi="Symbol"/>
    </w:rPr>
  </w:style>
  <w:style w:type="character" w:customStyle="1" w:styleId="WW8Num112z0">
    <w:name w:val="WW8Num112z0"/>
    <w:rPr>
      <w:rFonts w:ascii="Times New Roman" w:hAnsi="Times New Roman" w:cs="Arial"/>
      <w:b w:val="0"/>
      <w:bCs w:val="0"/>
      <w:i w:val="0"/>
      <w:iCs w:val="0"/>
      <w:sz w:val="24"/>
      <w:szCs w:val="24"/>
    </w:rPr>
  </w:style>
  <w:style w:type="character" w:customStyle="1" w:styleId="WW8Num113z0">
    <w:name w:val="WW8Num113z0"/>
    <w:rPr>
      <w:rFonts w:ascii="Symbol" w:hAnsi="Symbol"/>
    </w:rPr>
  </w:style>
  <w:style w:type="character" w:customStyle="1" w:styleId="WW8Num113z1">
    <w:name w:val="WW8Num113z1"/>
    <w:rPr>
      <w:rFonts w:ascii="Courier New" w:hAnsi="Courier New" w:cs="Tahoma"/>
    </w:rPr>
  </w:style>
  <w:style w:type="character" w:customStyle="1" w:styleId="WW8Num113z2">
    <w:name w:val="WW8Num113z2"/>
    <w:rPr>
      <w:rFonts w:ascii="Wingdings" w:hAnsi="Wingdings"/>
    </w:rPr>
  </w:style>
  <w:style w:type="character" w:customStyle="1" w:styleId="WW8Num114z0">
    <w:name w:val="WW8Num114z0"/>
    <w:rPr>
      <w:rFonts w:ascii="Times New Roman" w:hAnsi="Times New Roman" w:cs="Times New Roman"/>
      <w:b w:val="0"/>
      <w:bCs w:val="0"/>
      <w:i w:val="0"/>
      <w:iCs w:val="0"/>
    </w:rPr>
  </w:style>
  <w:style w:type="character" w:customStyle="1" w:styleId="WW8Num114z2">
    <w:name w:val="WW8Num114z2"/>
    <w:rPr>
      <w:rFonts w:ascii="Wingdings" w:hAnsi="Wingdings"/>
    </w:rPr>
  </w:style>
  <w:style w:type="character" w:customStyle="1" w:styleId="WW8Num114z3">
    <w:name w:val="WW8Num114z3"/>
    <w:rPr>
      <w:rFonts w:ascii="Symbol" w:hAnsi="Symbol"/>
    </w:rPr>
  </w:style>
  <w:style w:type="character" w:customStyle="1" w:styleId="WW8Num114z4">
    <w:name w:val="WW8Num114z4"/>
    <w:rPr>
      <w:rFonts w:ascii="Courier New" w:hAnsi="Courier New" w:cs="Courier New"/>
    </w:rPr>
  </w:style>
  <w:style w:type="character" w:customStyle="1" w:styleId="WW8Num117z0">
    <w:name w:val="WW8Num117z0"/>
    <w:rPr>
      <w:rFonts w:ascii="Times New Roman" w:hAnsi="Times New Roman" w:cs="Times New Roman"/>
    </w:rPr>
  </w:style>
  <w:style w:type="character" w:customStyle="1" w:styleId="WW8Num119z0">
    <w:name w:val="WW8Num119z0"/>
    <w:rPr>
      <w:rFonts w:ascii="Times New Roman" w:hAnsi="Times New Roman" w:cs="Times New Roman"/>
    </w:rPr>
  </w:style>
  <w:style w:type="character" w:customStyle="1" w:styleId="WW8Num120z0">
    <w:name w:val="WW8Num120z0"/>
    <w:rPr>
      <w:b w:val="0"/>
      <w:bCs w:val="0"/>
      <w:i w:val="0"/>
      <w:iCs w:val="0"/>
      <w:sz w:val="20"/>
      <w:szCs w:val="20"/>
    </w:rPr>
  </w:style>
  <w:style w:type="character" w:customStyle="1" w:styleId="WW8Num124z1">
    <w:name w:val="WW8Num124z1"/>
    <w:rPr>
      <w:rFonts w:ascii="Symbol" w:hAnsi="Symbol"/>
    </w:rPr>
  </w:style>
  <w:style w:type="character" w:customStyle="1" w:styleId="WW8Num125z0">
    <w:name w:val="WW8Num125z0"/>
    <w:rPr>
      <w:rFonts w:ascii="Times New Roman" w:hAnsi="Times New Roman" w:cs="Times New Roman"/>
    </w:rPr>
  </w:style>
  <w:style w:type="character" w:customStyle="1" w:styleId="WW8Num129z0">
    <w:name w:val="WW8Num129z0"/>
    <w:rPr>
      <w:rFonts w:ascii="Times New Roman" w:hAnsi="Times New Roman" w:cs="Times New Roman"/>
    </w:rPr>
  </w:style>
  <w:style w:type="character" w:customStyle="1" w:styleId="WW8Num137z0">
    <w:name w:val="WW8Num137z0"/>
    <w:rPr>
      <w:rFonts w:ascii="Times New Roman" w:hAnsi="Times New Roman" w:cs="Times New Roman"/>
    </w:rPr>
  </w:style>
  <w:style w:type="character" w:customStyle="1" w:styleId="WW8Num138z1">
    <w:name w:val="WW8Num138z1"/>
    <w:rPr>
      <w:rFonts w:ascii="Symbol" w:hAnsi="Symbol"/>
    </w:rPr>
  </w:style>
  <w:style w:type="character" w:customStyle="1" w:styleId="WW8Num139z0">
    <w:name w:val="WW8Num139z0"/>
    <w:rPr>
      <w:rFonts w:ascii="Times New Roman" w:hAnsi="Times New Roman" w:cs="Times New Roman"/>
    </w:rPr>
  </w:style>
  <w:style w:type="character" w:customStyle="1" w:styleId="WW8Num140z0">
    <w:name w:val="WW8Num140z0"/>
    <w:rPr>
      <w:rFonts w:ascii="Times New Roman" w:hAnsi="Times New Roman" w:cs="Times New Roman"/>
    </w:rPr>
  </w:style>
  <w:style w:type="character" w:customStyle="1" w:styleId="WW8Num141z0">
    <w:name w:val="WW8Num141z0"/>
    <w:rPr>
      <w:sz w:val="40"/>
      <w:szCs w:val="40"/>
    </w:rPr>
  </w:style>
  <w:style w:type="character" w:customStyle="1" w:styleId="WW8Num142z0">
    <w:name w:val="WW8Num142z0"/>
    <w:rPr>
      <w:rFonts w:ascii="Times New Roman" w:hAnsi="Times New Roman" w:cs="Times New Roman"/>
      <w:sz w:val="24"/>
      <w:szCs w:val="24"/>
    </w:rPr>
  </w:style>
  <w:style w:type="character" w:customStyle="1" w:styleId="WW8Num142z1">
    <w:name w:val="WW8Num142z1"/>
    <w:rPr>
      <w:rFonts w:ascii="Courier New" w:hAnsi="Courier New" w:cs="Courier New"/>
    </w:rPr>
  </w:style>
  <w:style w:type="character" w:customStyle="1" w:styleId="WW8Num142z2">
    <w:name w:val="WW8Num142z2"/>
    <w:rPr>
      <w:rFonts w:ascii="Wingdings" w:hAnsi="Wingdings"/>
    </w:rPr>
  </w:style>
  <w:style w:type="character" w:customStyle="1" w:styleId="WW8Num142z3">
    <w:name w:val="WW8Num142z3"/>
    <w:rPr>
      <w:rFonts w:ascii="Symbol" w:hAnsi="Symbol"/>
    </w:rPr>
  </w:style>
  <w:style w:type="character" w:customStyle="1" w:styleId="WW8Num143z0">
    <w:name w:val="WW8Num143z0"/>
    <w:rPr>
      <w:sz w:val="24"/>
      <w:szCs w:val="24"/>
    </w:rPr>
  </w:style>
  <w:style w:type="character" w:customStyle="1" w:styleId="WW8Num143z1">
    <w:name w:val="WW8Num143z1"/>
    <w:rPr>
      <w:rFonts w:ascii="Courier New" w:hAnsi="Courier New" w:cs="Courier New"/>
    </w:rPr>
  </w:style>
  <w:style w:type="character" w:customStyle="1" w:styleId="WW8Num143z2">
    <w:name w:val="WW8Num143z2"/>
    <w:rPr>
      <w:rFonts w:ascii="Wingdings" w:hAnsi="Wingdings" w:cs="Times New Roman"/>
    </w:rPr>
  </w:style>
  <w:style w:type="character" w:customStyle="1" w:styleId="WW8Num143z3">
    <w:name w:val="WW8Num143z3"/>
    <w:rPr>
      <w:rFonts w:ascii="Symbol" w:hAnsi="Symbol" w:cs="Times New Roman"/>
    </w:rPr>
  </w:style>
  <w:style w:type="character" w:customStyle="1" w:styleId="WW8Num145z0">
    <w:name w:val="WW8Num145z0"/>
    <w:rPr>
      <w:rFonts w:ascii="Symbol" w:hAnsi="Symbol"/>
    </w:rPr>
  </w:style>
  <w:style w:type="character" w:customStyle="1" w:styleId="WW8Num145z1">
    <w:name w:val="WW8Num145z1"/>
    <w:rPr>
      <w:rFonts w:ascii="Courier New" w:hAnsi="Courier New" w:cs="Courier New"/>
    </w:rPr>
  </w:style>
  <w:style w:type="character" w:customStyle="1" w:styleId="WW8Num145z2">
    <w:name w:val="WW8Num145z2"/>
    <w:rPr>
      <w:rFonts w:ascii="Wingdings" w:hAnsi="Wingdings"/>
    </w:rPr>
  </w:style>
  <w:style w:type="character" w:customStyle="1" w:styleId="WW8Num146z0">
    <w:name w:val="WW8Num146z0"/>
    <w:rPr>
      <w:rFonts w:ascii="Times New Roman" w:hAnsi="Times New Roman" w:cs="Times New Roman"/>
    </w:rPr>
  </w:style>
  <w:style w:type="character" w:customStyle="1" w:styleId="WW8Num148z0">
    <w:name w:val="WW8Num148z0"/>
    <w:rPr>
      <w:rFonts w:ascii="Times New Roman" w:hAnsi="Times New Roman" w:cs="Times New Roman"/>
    </w:rPr>
  </w:style>
  <w:style w:type="character" w:customStyle="1" w:styleId="WW8Num149z1">
    <w:name w:val="WW8Num149z1"/>
    <w:rPr>
      <w:rFonts w:ascii="Symbol" w:hAnsi="Symbol"/>
    </w:rPr>
  </w:style>
  <w:style w:type="character" w:customStyle="1" w:styleId="WW8Num150z0">
    <w:name w:val="WW8Num150z0"/>
    <w:rPr>
      <w:rFonts w:ascii="Times New Roman" w:hAnsi="Times New Roman" w:cs="Arial"/>
      <w:b/>
      <w:bCs w:val="0"/>
      <w:i w:val="0"/>
      <w:iCs w:val="0"/>
      <w:sz w:val="24"/>
      <w:szCs w:val="24"/>
    </w:rPr>
  </w:style>
  <w:style w:type="character" w:customStyle="1" w:styleId="WW8Num150z1">
    <w:name w:val="WW8Num150z1"/>
    <w:rPr>
      <w:rFonts w:ascii="Times New Roman" w:hAnsi="Times New Roman" w:cs="Arial"/>
      <w:b w:val="0"/>
      <w:bCs w:val="0"/>
      <w:i w:val="0"/>
      <w:iCs w:val="0"/>
      <w:sz w:val="24"/>
      <w:szCs w:val="24"/>
    </w:rPr>
  </w:style>
  <w:style w:type="character" w:customStyle="1" w:styleId="WW8Num150z3">
    <w:name w:val="WW8Num150z3"/>
    <w:rPr>
      <w:rFonts w:ascii="Times New Roman" w:eastAsia="Times New Roman" w:hAnsi="Times New Roman" w:cs="Times New Roman"/>
    </w:rPr>
  </w:style>
  <w:style w:type="character" w:customStyle="1" w:styleId="WW8Num150z4">
    <w:name w:val="WW8Num150z4"/>
    <w:rPr>
      <w:color w:val="auto"/>
    </w:rPr>
  </w:style>
  <w:style w:type="character" w:customStyle="1" w:styleId="WW8Num152z0">
    <w:name w:val="WW8Num152z0"/>
    <w:rPr>
      <w:rFonts w:ascii="Times New Roman" w:hAnsi="Times New Roman" w:cs="Times New Roman"/>
    </w:rPr>
  </w:style>
  <w:style w:type="character" w:customStyle="1" w:styleId="WW8Num154z0">
    <w:name w:val="WW8Num154z0"/>
    <w:rPr>
      <w:rFonts w:ascii="Times New Roman" w:hAnsi="Times New Roman" w:cs="Arial"/>
      <w:b w:val="0"/>
      <w:bCs w:val="0"/>
      <w:i w:val="0"/>
      <w:iCs w:val="0"/>
      <w:sz w:val="24"/>
      <w:szCs w:val="24"/>
    </w:rPr>
  </w:style>
  <w:style w:type="character" w:customStyle="1" w:styleId="WW8Num156z0">
    <w:name w:val="WW8Num156z0"/>
    <w:rPr>
      <w:rFonts w:ascii="Times New Roman" w:hAnsi="Times New Roman" w:cs="Times New Roman"/>
    </w:rPr>
  </w:style>
  <w:style w:type="character" w:customStyle="1" w:styleId="WW8NumSt24z0">
    <w:name w:val="WW8NumSt24z0"/>
    <w:rPr>
      <w:rFonts w:ascii="Times New Roman" w:hAnsi="Times New Roman" w:cs="Times New Roman"/>
    </w:rPr>
  </w:style>
  <w:style w:type="character" w:customStyle="1" w:styleId="WW8NumSt112z0">
    <w:name w:val="WW8NumSt112z0"/>
    <w:rPr>
      <w:rFonts w:ascii="Times New Roman" w:hAnsi="Times New Roman" w:cs="Times New Roman"/>
    </w:rPr>
  </w:style>
  <w:style w:type="character" w:customStyle="1" w:styleId="WW8NumSt156z0">
    <w:name w:val="WW8NumSt156z0"/>
    <w:rPr>
      <w:rFonts w:ascii="Arial" w:hAnsi="Arial" w:cs="Arial"/>
    </w:rPr>
  </w:style>
  <w:style w:type="character" w:customStyle="1" w:styleId="10">
    <w:name w:val="Основной шрифт абзаца1"/>
  </w:style>
  <w:style w:type="character" w:customStyle="1" w:styleId="WW-">
    <w:name w:val="WW-Символ сноски"/>
    <w:rPr>
      <w:vertAlign w:val="superscript"/>
    </w:rPr>
  </w:style>
  <w:style w:type="character" w:customStyle="1" w:styleId="grame">
    <w:name w:val="grame"/>
    <w:basedOn w:val="10"/>
  </w:style>
  <w:style w:type="character" w:customStyle="1" w:styleId="a5">
    <w:name w:val="Основной шрифт"/>
  </w:style>
  <w:style w:type="character" w:customStyle="1" w:styleId="21">
    <w:name w:val="Знак сноски2"/>
    <w:rPr>
      <w:vertAlign w:val="superscript"/>
    </w:rPr>
  </w:style>
  <w:style w:type="character" w:customStyle="1" w:styleId="WW-0">
    <w:name w:val="WW-Символы концевой сноски"/>
    <w:rPr>
      <w:vertAlign w:val="superscript"/>
    </w:rPr>
  </w:style>
  <w:style w:type="character" w:customStyle="1" w:styleId="WW-1">
    <w:name w:val="WW-Символы концевой сноски1"/>
  </w:style>
  <w:style w:type="character" w:customStyle="1" w:styleId="11">
    <w:name w:val="Знак концевой сноски1"/>
    <w:rPr>
      <w:vertAlign w:val="superscript"/>
    </w:rPr>
  </w:style>
  <w:style w:type="character" w:customStyle="1" w:styleId="a6">
    <w:name w:val="Символ нумерации"/>
  </w:style>
  <w:style w:type="character" w:customStyle="1" w:styleId="postbody">
    <w:name w:val="postbody"/>
    <w:basedOn w:val="10"/>
  </w:style>
  <w:style w:type="character" w:customStyle="1" w:styleId="a7">
    <w:name w:val="Маркеры списка"/>
    <w:rPr>
      <w:rFonts w:ascii="StarSymbol" w:eastAsia="StarSymbol" w:hAnsi="StarSymbol" w:cs="StarSymbol"/>
      <w:sz w:val="18"/>
      <w:szCs w:val="18"/>
    </w:rPr>
  </w:style>
  <w:style w:type="character" w:customStyle="1" w:styleId="WW8NumSt61z0">
    <w:name w:val="WW8NumSt61z0"/>
    <w:rPr>
      <w:rFonts w:ascii="Times New Roman" w:hAnsi="Times New Roman" w:cs="Times New Roman"/>
    </w:rPr>
  </w:style>
  <w:style w:type="character" w:customStyle="1" w:styleId="WW8Num19z0">
    <w:name w:val="WW8Num19z0"/>
    <w:rPr>
      <w:color w:val="000000"/>
    </w:rPr>
  </w:style>
  <w:style w:type="character" w:customStyle="1" w:styleId="WW-2">
    <w:name w:val="WW-Знак концевой сноски"/>
    <w:rPr>
      <w:vertAlign w:val="superscript"/>
    </w:rPr>
  </w:style>
  <w:style w:type="character" w:customStyle="1" w:styleId="12">
    <w:name w:val="Знак сноски1"/>
    <w:rPr>
      <w:vertAlign w:val="superscript"/>
    </w:rPr>
  </w:style>
  <w:style w:type="character" w:customStyle="1" w:styleId="postbody1">
    <w:name w:val="postbody1"/>
    <w:rPr>
      <w:sz w:val="18"/>
      <w:szCs w:val="18"/>
    </w:rPr>
  </w:style>
  <w:style w:type="character" w:customStyle="1" w:styleId="31">
    <w:name w:val="Знак сноски3"/>
    <w:rPr>
      <w:vertAlign w:val="superscript"/>
    </w:rPr>
  </w:style>
  <w:style w:type="character" w:customStyle="1" w:styleId="41">
    <w:name w:val="Знак сноски4"/>
    <w:rPr>
      <w:vertAlign w:val="superscript"/>
    </w:rPr>
  </w:style>
  <w:style w:type="character" w:customStyle="1" w:styleId="22">
    <w:name w:val="Знак концевой сноски2"/>
    <w:rPr>
      <w:vertAlign w:val="superscript"/>
    </w:rPr>
  </w:style>
  <w:style w:type="character" w:customStyle="1" w:styleId="a8">
    <w:name w:val="Гипертекстовая ссылка"/>
    <w:uiPriority w:val="99"/>
    <w:rPr>
      <w:color w:val="008000"/>
    </w:rPr>
  </w:style>
  <w:style w:type="character" w:styleId="a9">
    <w:name w:val="FollowedHyperlink"/>
    <w:rPr>
      <w:color w:val="800080"/>
      <w:u w:val="single"/>
    </w:rPr>
  </w:style>
  <w:style w:type="character" w:styleId="aa">
    <w:name w:val="Hyperlink"/>
    <w:uiPriority w:val="99"/>
    <w:rPr>
      <w:color w:val="0000FF"/>
      <w:u w:val="single"/>
    </w:rPr>
  </w:style>
  <w:style w:type="character" w:styleId="ab">
    <w:name w:val="page number"/>
    <w:basedOn w:val="60"/>
  </w:style>
  <w:style w:type="paragraph" w:customStyle="1" w:styleId="ac">
    <w:name w:val="Заголовок"/>
    <w:basedOn w:val="a"/>
    <w:next w:val="ad"/>
    <w:pPr>
      <w:keepNext/>
      <w:spacing w:before="240" w:after="120"/>
    </w:pPr>
    <w:rPr>
      <w:rFonts w:ascii="Arial" w:eastAsia="Lucida Sans Unicode" w:hAnsi="Arial" w:cs="Tahoma"/>
      <w:sz w:val="28"/>
      <w:szCs w:val="28"/>
    </w:rPr>
  </w:style>
  <w:style w:type="paragraph" w:styleId="ad">
    <w:name w:val="Body Text"/>
    <w:basedOn w:val="a"/>
    <w:pPr>
      <w:spacing w:after="120"/>
      <w:jc w:val="both"/>
    </w:pPr>
    <w:rPr>
      <w:szCs w:val="20"/>
    </w:rPr>
  </w:style>
  <w:style w:type="paragraph" w:styleId="ae">
    <w:name w:val="List"/>
    <w:basedOn w:val="ad"/>
    <w:rPr>
      <w:rFonts w:ascii="Arial" w:hAnsi="Arial" w:cs="Tahoma"/>
    </w:rPr>
  </w:style>
  <w:style w:type="paragraph" w:customStyle="1" w:styleId="91">
    <w:name w:val="Название9"/>
    <w:basedOn w:val="a"/>
    <w:pPr>
      <w:suppressLineNumbers/>
      <w:spacing w:before="120" w:after="120"/>
    </w:pPr>
    <w:rPr>
      <w:rFonts w:cs="Mangal"/>
      <w:i/>
      <w:iCs/>
    </w:rPr>
  </w:style>
  <w:style w:type="paragraph" w:customStyle="1" w:styleId="92">
    <w:name w:val="Указатель9"/>
    <w:basedOn w:val="a"/>
    <w:pPr>
      <w:suppressLineNumbers/>
    </w:pPr>
    <w:rPr>
      <w:rFonts w:cs="Mangal"/>
    </w:rPr>
  </w:style>
  <w:style w:type="paragraph" w:customStyle="1" w:styleId="81">
    <w:name w:val="Название8"/>
    <w:basedOn w:val="a"/>
    <w:pPr>
      <w:suppressLineNumbers/>
      <w:spacing w:before="120" w:after="120"/>
    </w:pPr>
    <w:rPr>
      <w:rFonts w:cs="Mangal"/>
      <w:i/>
      <w:iCs/>
    </w:rPr>
  </w:style>
  <w:style w:type="paragraph" w:customStyle="1" w:styleId="82">
    <w:name w:val="Указатель8"/>
    <w:basedOn w:val="a"/>
    <w:pPr>
      <w:suppressLineNumbers/>
    </w:pPr>
    <w:rPr>
      <w:rFonts w:cs="Mangal"/>
    </w:rPr>
  </w:style>
  <w:style w:type="paragraph" w:customStyle="1" w:styleId="71">
    <w:name w:val="Название7"/>
    <w:basedOn w:val="a"/>
    <w:pPr>
      <w:suppressLineNumbers/>
      <w:spacing w:before="120" w:after="120"/>
    </w:pPr>
    <w:rPr>
      <w:rFonts w:cs="Mangal"/>
      <w:i/>
      <w:iCs/>
    </w:rPr>
  </w:style>
  <w:style w:type="paragraph" w:customStyle="1" w:styleId="72">
    <w:name w:val="Указатель7"/>
    <w:basedOn w:val="a"/>
    <w:pPr>
      <w:suppressLineNumbers/>
    </w:pPr>
    <w:rPr>
      <w:rFonts w:cs="Mangal"/>
    </w:rPr>
  </w:style>
  <w:style w:type="paragraph" w:customStyle="1" w:styleId="61">
    <w:name w:val="Название6"/>
    <w:basedOn w:val="a"/>
    <w:pPr>
      <w:suppressLineNumbers/>
      <w:spacing w:before="120" w:after="120"/>
    </w:pPr>
    <w:rPr>
      <w:rFonts w:ascii="Arial" w:hAnsi="Arial" w:cs="Tahoma"/>
      <w:i/>
      <w:iCs/>
      <w:sz w:val="20"/>
    </w:rPr>
  </w:style>
  <w:style w:type="paragraph" w:customStyle="1" w:styleId="62">
    <w:name w:val="Указатель6"/>
    <w:basedOn w:val="a"/>
    <w:pPr>
      <w:suppressLineNumbers/>
    </w:pPr>
    <w:rPr>
      <w:rFonts w:ascii="Arial" w:hAnsi="Arial" w:cs="Tahoma"/>
    </w:rPr>
  </w:style>
  <w:style w:type="paragraph" w:customStyle="1" w:styleId="51">
    <w:name w:val="Название5"/>
    <w:basedOn w:val="a"/>
    <w:pPr>
      <w:suppressLineNumbers/>
      <w:spacing w:before="120" w:after="120"/>
    </w:pPr>
    <w:rPr>
      <w:rFonts w:ascii="Arial" w:hAnsi="Arial" w:cs="Tahoma"/>
      <w:i/>
      <w:iCs/>
      <w:sz w:val="20"/>
    </w:rPr>
  </w:style>
  <w:style w:type="paragraph" w:customStyle="1" w:styleId="52">
    <w:name w:val="Указатель5"/>
    <w:basedOn w:val="a"/>
    <w:pPr>
      <w:suppressLineNumbers/>
    </w:pPr>
    <w:rPr>
      <w:rFonts w:ascii="Arial" w:hAnsi="Arial" w:cs="Tahoma"/>
    </w:rPr>
  </w:style>
  <w:style w:type="paragraph" w:styleId="af">
    <w:name w:val="Normal (Web)"/>
    <w:basedOn w:val="a"/>
    <w:pPr>
      <w:spacing w:before="280" w:after="280"/>
    </w:pPr>
  </w:style>
  <w:style w:type="paragraph" w:styleId="13">
    <w:name w:val="toc 1"/>
    <w:basedOn w:val="a"/>
    <w:next w:val="a"/>
    <w:uiPriority w:val="39"/>
    <w:rPr>
      <w:sz w:val="28"/>
    </w:rPr>
  </w:style>
  <w:style w:type="paragraph" w:styleId="23">
    <w:name w:val="toc 2"/>
    <w:basedOn w:val="a"/>
    <w:next w:val="a"/>
    <w:uiPriority w:val="39"/>
    <w:pPr>
      <w:ind w:left="240"/>
    </w:pPr>
  </w:style>
  <w:style w:type="paragraph" w:styleId="32">
    <w:name w:val="toc 3"/>
    <w:basedOn w:val="a"/>
    <w:next w:val="a"/>
    <w:uiPriority w:val="39"/>
    <w:pPr>
      <w:ind w:left="1124"/>
    </w:pPr>
  </w:style>
  <w:style w:type="paragraph" w:styleId="42">
    <w:name w:val="toc 4"/>
    <w:basedOn w:val="a"/>
    <w:next w:val="a"/>
    <w:semiHidden/>
    <w:pPr>
      <w:ind w:left="720"/>
    </w:pPr>
  </w:style>
  <w:style w:type="paragraph" w:styleId="53">
    <w:name w:val="toc 5"/>
    <w:basedOn w:val="a"/>
    <w:next w:val="a"/>
    <w:semiHidden/>
    <w:pPr>
      <w:ind w:left="960"/>
    </w:pPr>
  </w:style>
  <w:style w:type="paragraph" w:styleId="63">
    <w:name w:val="toc 6"/>
    <w:basedOn w:val="a"/>
    <w:next w:val="a"/>
    <w:semiHidden/>
    <w:pPr>
      <w:ind w:left="1200"/>
    </w:pPr>
  </w:style>
  <w:style w:type="paragraph" w:styleId="73">
    <w:name w:val="toc 7"/>
    <w:basedOn w:val="a"/>
    <w:next w:val="a"/>
    <w:semiHidden/>
    <w:pPr>
      <w:ind w:left="1440"/>
    </w:pPr>
  </w:style>
  <w:style w:type="paragraph" w:styleId="83">
    <w:name w:val="toc 8"/>
    <w:basedOn w:val="a"/>
    <w:next w:val="a"/>
    <w:semiHidden/>
    <w:pPr>
      <w:ind w:left="1680"/>
    </w:pPr>
  </w:style>
  <w:style w:type="paragraph" w:styleId="93">
    <w:name w:val="toc 9"/>
    <w:basedOn w:val="a"/>
    <w:next w:val="a"/>
    <w:semiHidden/>
    <w:pPr>
      <w:ind w:left="1920"/>
    </w:pPr>
  </w:style>
  <w:style w:type="paragraph" w:styleId="af0">
    <w:name w:val="footnote text"/>
    <w:basedOn w:val="a"/>
    <w:semiHidden/>
    <w:rPr>
      <w:sz w:val="20"/>
      <w:szCs w:val="20"/>
    </w:rPr>
  </w:style>
  <w:style w:type="paragraph" w:styleId="af1">
    <w:name w:val="header"/>
    <w:basedOn w:val="a"/>
    <w:link w:val="af2"/>
    <w:uiPriority w:val="99"/>
    <w:pPr>
      <w:tabs>
        <w:tab w:val="center" w:pos="4677"/>
        <w:tab w:val="right" w:pos="9355"/>
      </w:tabs>
    </w:pPr>
  </w:style>
  <w:style w:type="paragraph" w:styleId="af3">
    <w:name w:val="footer"/>
    <w:basedOn w:val="a"/>
    <w:link w:val="af4"/>
    <w:uiPriority w:val="99"/>
    <w:pPr>
      <w:tabs>
        <w:tab w:val="center" w:pos="4677"/>
        <w:tab w:val="right" w:pos="9355"/>
      </w:tabs>
    </w:pPr>
  </w:style>
  <w:style w:type="paragraph" w:styleId="af5">
    <w:name w:val="Subtitle"/>
    <w:basedOn w:val="a"/>
    <w:next w:val="ad"/>
    <w:qFormat/>
    <w:pPr>
      <w:spacing w:after="60"/>
      <w:jc w:val="center"/>
    </w:pPr>
    <w:rPr>
      <w:rFonts w:ascii="Arial" w:hAnsi="Arial" w:cs="Arial"/>
    </w:rPr>
  </w:style>
  <w:style w:type="paragraph" w:styleId="af6">
    <w:name w:val="Title"/>
    <w:basedOn w:val="a"/>
    <w:next w:val="af5"/>
    <w:qFormat/>
    <w:pPr>
      <w:spacing w:before="240" w:after="60"/>
      <w:jc w:val="center"/>
    </w:pPr>
    <w:rPr>
      <w:rFonts w:ascii="Arial" w:hAnsi="Arial"/>
      <w:b/>
      <w:kern w:val="1"/>
      <w:sz w:val="32"/>
      <w:szCs w:val="20"/>
    </w:rPr>
  </w:style>
  <w:style w:type="paragraph" w:styleId="af7">
    <w:name w:val="Body Text Indent"/>
    <w:basedOn w:val="a"/>
    <w:pPr>
      <w:keepNext/>
      <w:widowControl w:val="0"/>
      <w:shd w:val="clear" w:color="auto" w:fill="FFFFFF"/>
      <w:jc w:val="both"/>
    </w:pPr>
    <w:rPr>
      <w:sz w:val="28"/>
      <w:szCs w:val="28"/>
    </w:rPr>
  </w:style>
  <w:style w:type="paragraph" w:customStyle="1" w:styleId="43">
    <w:name w:val="Название4"/>
    <w:basedOn w:val="a"/>
    <w:pPr>
      <w:suppressLineNumbers/>
      <w:spacing w:before="120" w:after="120"/>
    </w:pPr>
    <w:rPr>
      <w:rFonts w:ascii="Arial" w:hAnsi="Arial" w:cs="Tahoma"/>
      <w:i/>
      <w:iCs/>
      <w:sz w:val="20"/>
    </w:rPr>
  </w:style>
  <w:style w:type="paragraph" w:customStyle="1" w:styleId="44">
    <w:name w:val="Указатель4"/>
    <w:basedOn w:val="a"/>
    <w:pPr>
      <w:suppressLineNumbers/>
    </w:pPr>
    <w:rPr>
      <w:rFonts w:ascii="Arial" w:hAnsi="Arial" w:cs="Tahoma"/>
    </w:rPr>
  </w:style>
  <w:style w:type="paragraph" w:customStyle="1" w:styleId="33">
    <w:name w:val="Название3"/>
    <w:basedOn w:val="a"/>
    <w:pPr>
      <w:suppressLineNumbers/>
      <w:spacing w:before="120" w:after="120"/>
    </w:pPr>
    <w:rPr>
      <w:rFonts w:ascii="Arial" w:hAnsi="Arial" w:cs="Tahoma"/>
      <w:i/>
      <w:iCs/>
      <w:sz w:val="20"/>
    </w:rPr>
  </w:style>
  <w:style w:type="paragraph" w:customStyle="1" w:styleId="34">
    <w:name w:val="Указатель3"/>
    <w:basedOn w:val="a"/>
    <w:pPr>
      <w:suppressLineNumbers/>
    </w:pPr>
    <w:rPr>
      <w:rFonts w:ascii="Arial" w:hAnsi="Arial" w:cs="Tahoma"/>
    </w:rPr>
  </w:style>
  <w:style w:type="paragraph" w:customStyle="1" w:styleId="24">
    <w:name w:val="Название2"/>
    <w:basedOn w:val="a"/>
    <w:pPr>
      <w:suppressLineNumbers/>
      <w:spacing w:before="120" w:after="120"/>
    </w:pPr>
    <w:rPr>
      <w:rFonts w:ascii="Arial" w:hAnsi="Arial" w:cs="Tahoma"/>
      <w:i/>
      <w:iCs/>
      <w:sz w:val="20"/>
    </w:rPr>
  </w:style>
  <w:style w:type="paragraph" w:customStyle="1" w:styleId="25">
    <w:name w:val="Указатель2"/>
    <w:basedOn w:val="a"/>
    <w:pPr>
      <w:suppressLineNumbers/>
    </w:pPr>
    <w:rPr>
      <w:rFonts w:ascii="Arial" w:hAnsi="Arial" w:cs="Tahoma"/>
    </w:rPr>
  </w:style>
  <w:style w:type="paragraph" w:customStyle="1" w:styleId="14">
    <w:name w:val="Название1"/>
    <w:basedOn w:val="a"/>
    <w:pPr>
      <w:suppressLineNumbers/>
      <w:spacing w:before="120" w:after="120"/>
    </w:pPr>
    <w:rPr>
      <w:rFonts w:ascii="Arial" w:hAnsi="Arial" w:cs="Tahoma"/>
      <w:i/>
      <w:iCs/>
      <w:sz w:val="20"/>
    </w:rPr>
  </w:style>
  <w:style w:type="paragraph" w:customStyle="1" w:styleId="15">
    <w:name w:val="Указатель1"/>
    <w:basedOn w:val="a"/>
    <w:pPr>
      <w:suppressLineNumbers/>
    </w:pPr>
    <w:rPr>
      <w:rFonts w:ascii="Arial" w:hAnsi="Arial" w:cs="Tahoma"/>
    </w:rPr>
  </w:style>
  <w:style w:type="paragraph" w:customStyle="1" w:styleId="210">
    <w:name w:val="Основной текст с отступом 21"/>
    <w:basedOn w:val="a"/>
    <w:pPr>
      <w:widowControl w:val="0"/>
      <w:autoSpaceDE w:val="0"/>
      <w:spacing w:after="120" w:line="480" w:lineRule="auto"/>
      <w:ind w:left="283"/>
    </w:pPr>
    <w:rPr>
      <w:sz w:val="20"/>
      <w:szCs w:val="20"/>
    </w:rPr>
  </w:style>
  <w:style w:type="paragraph" w:customStyle="1" w:styleId="211">
    <w:name w:val="Основной текст 21"/>
    <w:basedOn w:val="a"/>
    <w:pPr>
      <w:ind w:firstLine="567"/>
      <w:jc w:val="both"/>
    </w:pPr>
    <w:rPr>
      <w:szCs w:val="20"/>
    </w:rPr>
  </w:style>
  <w:style w:type="paragraph" w:customStyle="1" w:styleId="fr1">
    <w:name w:val="fr1"/>
    <w:basedOn w:val="a"/>
    <w:pPr>
      <w:spacing w:before="150" w:after="150"/>
      <w:ind w:left="150" w:right="150"/>
    </w:pPr>
  </w:style>
  <w:style w:type="paragraph" w:customStyle="1" w:styleId="16">
    <w:name w:val="Дата1"/>
    <w:basedOn w:val="a"/>
    <w:next w:val="a"/>
    <w:pPr>
      <w:spacing w:after="60"/>
      <w:jc w:val="both"/>
    </w:pPr>
    <w:rPr>
      <w:szCs w:val="20"/>
    </w:rPr>
  </w:style>
  <w:style w:type="paragraph" w:customStyle="1" w:styleId="ConsNormal">
    <w:name w:val="ConsNormal"/>
    <w:pPr>
      <w:widowControl w:val="0"/>
      <w:suppressAutoHyphens/>
      <w:autoSpaceDE w:val="0"/>
      <w:ind w:right="19772" w:firstLine="720"/>
    </w:pPr>
    <w:rPr>
      <w:rFonts w:ascii="Arial" w:eastAsia="Arial" w:hAnsi="Arial" w:cs="Arial"/>
      <w:lang w:eastAsia="ar-SA"/>
    </w:rPr>
  </w:style>
  <w:style w:type="paragraph" w:customStyle="1" w:styleId="310">
    <w:name w:val="Основной текст с отступом 31"/>
    <w:basedOn w:val="a"/>
    <w:pPr>
      <w:ind w:firstLine="540"/>
      <w:jc w:val="both"/>
    </w:pPr>
    <w:rPr>
      <w:sz w:val="28"/>
    </w:rPr>
  </w:style>
  <w:style w:type="paragraph" w:customStyle="1" w:styleId="PlainText1">
    <w:name w:val="Plain Text1"/>
    <w:basedOn w:val="a"/>
    <w:pPr>
      <w:spacing w:line="360" w:lineRule="auto"/>
      <w:ind w:firstLine="720"/>
      <w:jc w:val="both"/>
    </w:pPr>
    <w:rPr>
      <w:sz w:val="28"/>
      <w:szCs w:val="28"/>
    </w:rPr>
  </w:style>
  <w:style w:type="paragraph" w:customStyle="1" w:styleId="17">
    <w:name w:val="Стиль1"/>
    <w:basedOn w:val="a"/>
    <w:pPr>
      <w:keepNext/>
      <w:keepLines/>
      <w:widowControl w:val="0"/>
      <w:suppressLineNumbers/>
      <w:spacing w:after="60"/>
    </w:pPr>
    <w:rPr>
      <w:b/>
      <w:sz w:val="28"/>
    </w:rPr>
  </w:style>
  <w:style w:type="paragraph" w:customStyle="1" w:styleId="212">
    <w:name w:val="Нумерованный список 21"/>
    <w:basedOn w:val="a"/>
  </w:style>
  <w:style w:type="paragraph" w:customStyle="1" w:styleId="26">
    <w:name w:val="Стиль2"/>
    <w:basedOn w:val="212"/>
    <w:pPr>
      <w:keepNext/>
      <w:keepLines/>
      <w:widowControl w:val="0"/>
      <w:suppressLineNumbers/>
      <w:spacing w:after="60"/>
      <w:jc w:val="both"/>
    </w:pPr>
    <w:rPr>
      <w:b/>
      <w:szCs w:val="20"/>
    </w:rPr>
  </w:style>
  <w:style w:type="paragraph" w:customStyle="1" w:styleId="35">
    <w:name w:val="Стиль3"/>
    <w:basedOn w:val="210"/>
    <w:pPr>
      <w:tabs>
        <w:tab w:val="left" w:pos="0"/>
        <w:tab w:val="left" w:pos="1307"/>
      </w:tabs>
      <w:autoSpaceDE/>
      <w:spacing w:after="0" w:line="240" w:lineRule="auto"/>
      <w:ind w:left="-360"/>
      <w:jc w:val="both"/>
    </w:pPr>
    <w:rPr>
      <w:sz w:val="24"/>
    </w:rPr>
  </w:style>
  <w:style w:type="paragraph" w:customStyle="1" w:styleId="ConsPlusNormal">
    <w:name w:val="ConsPlusNormal"/>
    <w:pPr>
      <w:suppressAutoHyphens/>
      <w:autoSpaceDE w:val="0"/>
      <w:ind w:firstLine="720"/>
    </w:pPr>
    <w:rPr>
      <w:rFonts w:ascii="Arial" w:eastAsia="Arial" w:hAnsi="Arial" w:cs="Arial"/>
      <w:lang w:eastAsia="ar-SA"/>
    </w:rPr>
  </w:style>
  <w:style w:type="paragraph" w:customStyle="1" w:styleId="consplusnormal0">
    <w:name w:val="consplusnormal"/>
    <w:basedOn w:val="a"/>
    <w:pPr>
      <w:spacing w:before="280" w:after="280"/>
    </w:pPr>
    <w:rPr>
      <w:rFonts w:ascii="Tahoma" w:hAnsi="Tahoma" w:cs="Tahoma"/>
      <w:sz w:val="16"/>
      <w:szCs w:val="16"/>
    </w:rPr>
  </w:style>
  <w:style w:type="paragraph" w:customStyle="1" w:styleId="220">
    <w:name w:val="Основной текст 22"/>
    <w:basedOn w:val="a"/>
    <w:pPr>
      <w:spacing w:after="60"/>
      <w:jc w:val="both"/>
    </w:pPr>
    <w:rPr>
      <w:szCs w:val="20"/>
    </w:rPr>
  </w:style>
  <w:style w:type="paragraph" w:customStyle="1" w:styleId="213">
    <w:name w:val="Маркированный список 21"/>
    <w:basedOn w:val="a"/>
    <w:pPr>
      <w:spacing w:after="60"/>
      <w:jc w:val="both"/>
    </w:pPr>
    <w:rPr>
      <w:szCs w:val="20"/>
    </w:rPr>
  </w:style>
  <w:style w:type="paragraph" w:customStyle="1" w:styleId="311">
    <w:name w:val="Маркированный список 31"/>
    <w:basedOn w:val="a"/>
    <w:pPr>
      <w:spacing w:after="60"/>
      <w:jc w:val="both"/>
    </w:pPr>
    <w:rPr>
      <w:szCs w:val="20"/>
    </w:rPr>
  </w:style>
  <w:style w:type="paragraph" w:customStyle="1" w:styleId="410">
    <w:name w:val="Маркированный список 41"/>
    <w:basedOn w:val="a"/>
    <w:pPr>
      <w:spacing w:after="60"/>
      <w:jc w:val="both"/>
    </w:pPr>
    <w:rPr>
      <w:szCs w:val="20"/>
    </w:rPr>
  </w:style>
  <w:style w:type="paragraph" w:customStyle="1" w:styleId="510">
    <w:name w:val="Маркированный список 51"/>
    <w:basedOn w:val="a"/>
    <w:pPr>
      <w:spacing w:after="60"/>
      <w:jc w:val="both"/>
    </w:pPr>
    <w:rPr>
      <w:szCs w:val="20"/>
    </w:rPr>
  </w:style>
  <w:style w:type="paragraph" w:customStyle="1" w:styleId="18">
    <w:name w:val="Нумерованный список1"/>
    <w:basedOn w:val="a"/>
    <w:pPr>
      <w:spacing w:after="60"/>
      <w:jc w:val="both"/>
    </w:pPr>
    <w:rPr>
      <w:szCs w:val="20"/>
    </w:rPr>
  </w:style>
  <w:style w:type="paragraph" w:customStyle="1" w:styleId="312">
    <w:name w:val="Нумерованный список 31"/>
    <w:basedOn w:val="a"/>
    <w:pPr>
      <w:spacing w:after="60"/>
      <w:jc w:val="both"/>
    </w:pPr>
    <w:rPr>
      <w:szCs w:val="20"/>
    </w:rPr>
  </w:style>
  <w:style w:type="paragraph" w:customStyle="1" w:styleId="411">
    <w:name w:val="Нумерованный список 41"/>
    <w:basedOn w:val="a"/>
    <w:pPr>
      <w:spacing w:after="60"/>
      <w:jc w:val="both"/>
    </w:pPr>
    <w:rPr>
      <w:szCs w:val="20"/>
    </w:rPr>
  </w:style>
  <w:style w:type="paragraph" w:customStyle="1" w:styleId="511">
    <w:name w:val="Нумерованный список 51"/>
    <w:basedOn w:val="a"/>
    <w:pPr>
      <w:spacing w:after="60"/>
      <w:jc w:val="both"/>
    </w:pPr>
    <w:rPr>
      <w:szCs w:val="20"/>
    </w:rPr>
  </w:style>
  <w:style w:type="paragraph" w:customStyle="1" w:styleId="af8">
    <w:name w:val="Раздел"/>
    <w:basedOn w:val="a"/>
    <w:pPr>
      <w:spacing w:before="120" w:after="120"/>
      <w:jc w:val="center"/>
    </w:pPr>
    <w:rPr>
      <w:rFonts w:ascii="Arial Narrow" w:hAnsi="Arial Narrow"/>
      <w:b/>
      <w:sz w:val="28"/>
      <w:szCs w:val="20"/>
    </w:rPr>
  </w:style>
  <w:style w:type="paragraph" w:customStyle="1" w:styleId="36">
    <w:name w:val="Раздел 3"/>
    <w:basedOn w:val="a"/>
    <w:pPr>
      <w:spacing w:before="120" w:after="120"/>
      <w:jc w:val="center"/>
    </w:pPr>
    <w:rPr>
      <w:b/>
      <w:szCs w:val="20"/>
    </w:rPr>
  </w:style>
  <w:style w:type="paragraph" w:customStyle="1" w:styleId="af9">
    <w:name w:val="Условия контракта"/>
    <w:basedOn w:val="a"/>
    <w:pPr>
      <w:spacing w:before="240" w:after="120"/>
      <w:jc w:val="both"/>
    </w:pPr>
    <w:rPr>
      <w:b/>
      <w:szCs w:val="20"/>
    </w:rPr>
  </w:style>
  <w:style w:type="paragraph" w:customStyle="1" w:styleId="19">
    <w:name w:val="Маркированный список1"/>
    <w:basedOn w:val="a"/>
    <w:pPr>
      <w:widowControl w:val="0"/>
      <w:ind w:firstLine="612"/>
      <w:jc w:val="both"/>
    </w:pPr>
    <w:rPr>
      <w:color w:val="000080"/>
    </w:rPr>
  </w:style>
  <w:style w:type="paragraph" w:customStyle="1" w:styleId="2-11">
    <w:name w:val="содержание2-11"/>
    <w:basedOn w:val="a"/>
    <w:pPr>
      <w:jc w:val="both"/>
    </w:pPr>
  </w:style>
  <w:style w:type="paragraph" w:customStyle="1" w:styleId="afa">
    <w:name w:val="Íîðìàëüíûé"/>
    <w:pPr>
      <w:suppressAutoHyphens/>
    </w:pPr>
    <w:rPr>
      <w:rFonts w:ascii="Courier" w:eastAsia="Arial" w:hAnsi="Courier"/>
      <w:sz w:val="24"/>
      <w:lang w:val="en-GB" w:eastAsia="ar-SA"/>
    </w:rPr>
  </w:style>
  <w:style w:type="paragraph" w:customStyle="1" w:styleId="afb">
    <w:name w:val="Подраздел"/>
    <w:basedOn w:val="a"/>
    <w:pPr>
      <w:spacing w:before="240" w:after="120"/>
      <w:jc w:val="center"/>
    </w:pPr>
    <w:rPr>
      <w:rFonts w:ascii="TimesDL" w:hAnsi="TimesDL"/>
      <w:b/>
      <w:smallCaps/>
      <w:spacing w:val="-2"/>
      <w:szCs w:val="20"/>
    </w:rPr>
  </w:style>
  <w:style w:type="paragraph" w:customStyle="1" w:styleId="313">
    <w:name w:val="Основной текст 31"/>
    <w:basedOn w:val="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rPr>
  </w:style>
  <w:style w:type="paragraph" w:customStyle="1" w:styleId="214">
    <w:name w:val="Продолжение списка 21"/>
    <w:basedOn w:val="a"/>
    <w:pPr>
      <w:spacing w:after="120"/>
      <w:ind w:left="566"/>
      <w:jc w:val="both"/>
    </w:pPr>
  </w:style>
  <w:style w:type="paragraph" w:customStyle="1" w:styleId="caaieiaie11">
    <w:name w:val="caaieiaie 11"/>
    <w:basedOn w:val="a"/>
    <w:next w:val="a"/>
    <w:pPr>
      <w:keepNext/>
      <w:overflowPunct w:val="0"/>
      <w:autoSpaceDE w:val="0"/>
      <w:jc w:val="center"/>
    </w:pPr>
  </w:style>
  <w:style w:type="paragraph" w:customStyle="1" w:styleId="afc">
    <w:name w:val="Тендерные данные"/>
    <w:basedOn w:val="a"/>
    <w:pPr>
      <w:tabs>
        <w:tab w:val="left" w:pos="1985"/>
      </w:tabs>
      <w:spacing w:before="120" w:after="60"/>
      <w:jc w:val="both"/>
    </w:pPr>
    <w:rPr>
      <w:b/>
      <w:szCs w:val="20"/>
    </w:rPr>
  </w:style>
  <w:style w:type="paragraph" w:customStyle="1" w:styleId="27">
    <w:name w:val="Заголовок записки2"/>
    <w:basedOn w:val="a"/>
    <w:next w:val="a"/>
    <w:pPr>
      <w:spacing w:after="60"/>
      <w:jc w:val="both"/>
    </w:pPr>
  </w:style>
  <w:style w:type="paragraph" w:customStyle="1" w:styleId="1a">
    <w:name w:val="Обычный1"/>
    <w:pPr>
      <w:widowControl w:val="0"/>
      <w:suppressAutoHyphens/>
      <w:spacing w:before="100" w:after="100"/>
    </w:pPr>
    <w:rPr>
      <w:rFonts w:eastAsia="Arial"/>
      <w:sz w:val="24"/>
      <w:lang w:eastAsia="ar-SA"/>
    </w:rPr>
  </w:style>
  <w:style w:type="paragraph" w:customStyle="1" w:styleId="215">
    <w:name w:val="Основной текст 21"/>
    <w:basedOn w:val="a"/>
    <w:pPr>
      <w:widowControl w:val="0"/>
      <w:spacing w:line="360" w:lineRule="atLeast"/>
      <w:ind w:left="567" w:hanging="567"/>
      <w:jc w:val="both"/>
    </w:pPr>
  </w:style>
  <w:style w:type="paragraph" w:customStyle="1" w:styleId="1b">
    <w:name w:val="Цитата1"/>
    <w:basedOn w:val="a"/>
    <w:pPr>
      <w:keepNext/>
      <w:widowControl w:val="0"/>
      <w:shd w:val="clear" w:color="auto" w:fill="FFFFFF"/>
      <w:ind w:left="6" w:right="6"/>
      <w:jc w:val="both"/>
    </w:pPr>
    <w:rPr>
      <w:sz w:val="28"/>
      <w:szCs w:val="28"/>
    </w:rPr>
  </w:style>
  <w:style w:type="paragraph" w:customStyle="1" w:styleId="100">
    <w:name w:val="Оглавление 10"/>
    <w:basedOn w:val="15"/>
    <w:pPr>
      <w:tabs>
        <w:tab w:val="right" w:leader="dot" w:pos="9637"/>
      </w:tabs>
      <w:ind w:left="2547"/>
    </w:pPr>
  </w:style>
  <w:style w:type="paragraph" w:customStyle="1" w:styleId="afd">
    <w:name w:val="Содержимое таблицы"/>
    <w:basedOn w:val="a"/>
    <w:pPr>
      <w:suppressLineNumbers/>
    </w:pPr>
  </w:style>
  <w:style w:type="paragraph" w:customStyle="1" w:styleId="afe">
    <w:name w:val="Заголовок таблицы"/>
    <w:basedOn w:val="afd"/>
    <w:pPr>
      <w:jc w:val="center"/>
    </w:pPr>
    <w:rPr>
      <w:b/>
      <w:bCs/>
    </w:rPr>
  </w:style>
  <w:style w:type="paragraph" w:customStyle="1" w:styleId="aff">
    <w:name w:val="Содержимое врезки"/>
    <w:basedOn w:val="ad"/>
  </w:style>
  <w:style w:type="paragraph" w:customStyle="1" w:styleId="1c">
    <w:name w:val="Заголовок записки1"/>
    <w:basedOn w:val="a"/>
    <w:next w:val="a"/>
    <w:pPr>
      <w:spacing w:after="60"/>
      <w:jc w:val="both"/>
    </w:pPr>
  </w:style>
  <w:style w:type="paragraph" w:customStyle="1" w:styleId="Web">
    <w:name w:val="Обычный (Web)"/>
    <w:basedOn w:val="a"/>
    <w:pPr>
      <w:spacing w:before="120" w:after="150" w:line="270" w:lineRule="atLeast"/>
    </w:pPr>
    <w:rPr>
      <w:rFonts w:ascii="Verdana" w:hAnsi="Verdana"/>
      <w:color w:val="000000"/>
      <w:sz w:val="18"/>
      <w:szCs w:val="18"/>
    </w:rPr>
  </w:style>
  <w:style w:type="paragraph" w:customStyle="1" w:styleId="221">
    <w:name w:val="Продолжение списка 22"/>
    <w:basedOn w:val="a"/>
    <w:pPr>
      <w:widowControl w:val="0"/>
      <w:spacing w:after="120"/>
      <w:ind w:left="566"/>
      <w:jc w:val="both"/>
    </w:pPr>
    <w:rPr>
      <w:rFonts w:ascii="Arial" w:eastAsia="Lucida Sans Unicode" w:hAnsi="Arial"/>
      <w:kern w:val="1"/>
      <w:sz w:val="20"/>
    </w:rPr>
  </w:style>
  <w:style w:type="paragraph" w:customStyle="1" w:styleId="320">
    <w:name w:val="Основной текст с отступом 32"/>
    <w:basedOn w:val="a"/>
    <w:pPr>
      <w:spacing w:after="120"/>
      <w:ind w:left="283"/>
    </w:pPr>
    <w:rPr>
      <w:sz w:val="16"/>
      <w:szCs w:val="16"/>
    </w:rPr>
  </w:style>
  <w:style w:type="paragraph" w:customStyle="1" w:styleId="1d">
    <w:name w:val="Знак1 Знак Знак"/>
    <w:basedOn w:val="a"/>
    <w:pPr>
      <w:suppressAutoHyphens w:val="0"/>
      <w:spacing w:after="160" w:line="240" w:lineRule="exact"/>
    </w:pPr>
    <w:rPr>
      <w:rFonts w:ascii="Verdana" w:hAnsi="Verdana"/>
      <w:sz w:val="20"/>
      <w:szCs w:val="20"/>
      <w:lang w:val="en-US"/>
    </w:rPr>
  </w:style>
  <w:style w:type="paragraph" w:customStyle="1" w:styleId="1e">
    <w:name w:val="Знак Знак1"/>
    <w:basedOn w:val="a"/>
    <w:pPr>
      <w:suppressAutoHyphens w:val="0"/>
      <w:spacing w:after="160" w:line="240" w:lineRule="exact"/>
    </w:pPr>
    <w:rPr>
      <w:rFonts w:ascii="Verdana" w:hAnsi="Verdana"/>
      <w:sz w:val="20"/>
      <w:szCs w:val="20"/>
      <w:lang w:val="en-US"/>
    </w:rPr>
  </w:style>
  <w:style w:type="paragraph" w:customStyle="1" w:styleId="37">
    <w:name w:val="Стиль3 Знак Знак"/>
    <w:basedOn w:val="a"/>
    <w:pPr>
      <w:widowControl w:val="0"/>
      <w:tabs>
        <w:tab w:val="left" w:pos="432"/>
      </w:tabs>
      <w:spacing w:before="120"/>
      <w:ind w:left="432" w:hanging="432"/>
      <w:jc w:val="both"/>
    </w:pPr>
  </w:style>
  <w:style w:type="paragraph" w:customStyle="1" w:styleId="1f">
    <w:name w:val="1"/>
    <w:basedOn w:val="a"/>
    <w:pPr>
      <w:suppressAutoHyphens w:val="0"/>
      <w:spacing w:after="160" w:line="240" w:lineRule="exact"/>
    </w:pPr>
    <w:rPr>
      <w:rFonts w:ascii="Verdana" w:hAnsi="Verdana"/>
      <w:sz w:val="20"/>
      <w:szCs w:val="20"/>
      <w:lang w:val="en-US"/>
    </w:rPr>
  </w:style>
  <w:style w:type="paragraph" w:customStyle="1" w:styleId="28">
    <w:name w:val="Дата2"/>
    <w:basedOn w:val="a"/>
    <w:next w:val="a"/>
    <w:pPr>
      <w:spacing w:after="60"/>
      <w:jc w:val="both"/>
    </w:pPr>
    <w:rPr>
      <w:szCs w:val="20"/>
    </w:rPr>
  </w:style>
  <w:style w:type="paragraph" w:customStyle="1" w:styleId="ConsPlusTitle">
    <w:name w:val="ConsPlusTitle"/>
    <w:pPr>
      <w:suppressAutoHyphens/>
      <w:autoSpaceDE w:val="0"/>
    </w:pPr>
    <w:rPr>
      <w:rFonts w:ascii="Arial" w:eastAsia="Arial" w:hAnsi="Arial" w:cs="Arial"/>
      <w:b/>
      <w:bCs/>
      <w:lang w:eastAsia="ar-SA"/>
    </w:rPr>
  </w:style>
  <w:style w:type="paragraph" w:customStyle="1" w:styleId="29">
    <w:name w:val="Цитата2"/>
    <w:basedOn w:val="a"/>
    <w:pPr>
      <w:keepNext/>
      <w:widowControl w:val="0"/>
      <w:shd w:val="clear" w:color="auto" w:fill="FFFFFF"/>
      <w:ind w:left="6" w:right="6"/>
      <w:jc w:val="both"/>
    </w:pPr>
    <w:rPr>
      <w:sz w:val="28"/>
      <w:szCs w:val="28"/>
    </w:rPr>
  </w:style>
  <w:style w:type="paragraph" w:customStyle="1" w:styleId="230">
    <w:name w:val="Продолжение списка 23"/>
    <w:basedOn w:val="a"/>
    <w:pPr>
      <w:spacing w:after="120"/>
      <w:ind w:left="566"/>
    </w:pPr>
  </w:style>
  <w:style w:type="paragraph" w:customStyle="1" w:styleId="1f0">
    <w:name w:val="Текст1"/>
    <w:basedOn w:val="a"/>
    <w:rPr>
      <w:rFonts w:ascii="Courier New" w:hAnsi="Courier New"/>
      <w:sz w:val="20"/>
      <w:szCs w:val="20"/>
    </w:rPr>
  </w:style>
  <w:style w:type="paragraph" w:customStyle="1" w:styleId="Nonformat">
    <w:name w:val="Nonformat"/>
    <w:basedOn w:val="a"/>
    <w:rPr>
      <w:rFonts w:ascii="Consultant" w:hAnsi="Consultant"/>
      <w:sz w:val="20"/>
      <w:szCs w:val="20"/>
    </w:rPr>
  </w:style>
  <w:style w:type="paragraph" w:customStyle="1" w:styleId="aff0">
    <w:name w:val="Заголовок статьи"/>
    <w:basedOn w:val="a"/>
    <w:next w:val="a"/>
    <w:pPr>
      <w:suppressAutoHyphens w:val="0"/>
      <w:autoSpaceDE w:val="0"/>
      <w:ind w:left="1612" w:hanging="892"/>
      <w:jc w:val="both"/>
    </w:pPr>
    <w:rPr>
      <w:rFonts w:ascii="Arial" w:hAnsi="Arial"/>
      <w:sz w:val="20"/>
      <w:szCs w:val="20"/>
    </w:rPr>
  </w:style>
  <w:style w:type="paragraph" w:customStyle="1" w:styleId="aff1">
    <w:name w:val="Комментарий"/>
    <w:basedOn w:val="a"/>
    <w:next w:val="a"/>
    <w:pPr>
      <w:suppressAutoHyphens w:val="0"/>
      <w:autoSpaceDE w:val="0"/>
      <w:ind w:left="170"/>
      <w:jc w:val="both"/>
    </w:pPr>
    <w:rPr>
      <w:rFonts w:ascii="Arial" w:hAnsi="Arial"/>
      <w:i/>
      <w:iCs/>
      <w:color w:val="800080"/>
      <w:sz w:val="20"/>
      <w:szCs w:val="20"/>
    </w:rPr>
  </w:style>
  <w:style w:type="paragraph" w:customStyle="1" w:styleId="ConsNonformat">
    <w:name w:val="ConsNonformat"/>
    <w:pPr>
      <w:widowControl w:val="0"/>
      <w:suppressAutoHyphens/>
      <w:autoSpaceDE w:val="0"/>
      <w:ind w:right="19772"/>
    </w:pPr>
    <w:rPr>
      <w:rFonts w:ascii="Courier New" w:eastAsia="Arial" w:hAnsi="Courier New" w:cs="Courier New"/>
      <w:lang w:eastAsia="ar-SA"/>
    </w:rPr>
  </w:style>
  <w:style w:type="paragraph" w:customStyle="1" w:styleId="aff2">
    <w:name w:val="Таблица шапка"/>
    <w:basedOn w:val="a"/>
    <w:pPr>
      <w:keepNext/>
      <w:spacing w:before="40" w:after="40"/>
      <w:ind w:left="57" w:right="57"/>
    </w:pPr>
    <w:rPr>
      <w:sz w:val="18"/>
      <w:szCs w:val="18"/>
    </w:rPr>
  </w:style>
  <w:style w:type="paragraph" w:customStyle="1" w:styleId="240">
    <w:name w:val="Продолжение списка 24"/>
    <w:basedOn w:val="a"/>
    <w:pPr>
      <w:spacing w:after="120"/>
      <w:ind w:left="566"/>
    </w:pPr>
  </w:style>
  <w:style w:type="paragraph" w:customStyle="1" w:styleId="330">
    <w:name w:val="Основной текст с отступом 33"/>
    <w:basedOn w:val="a"/>
    <w:pPr>
      <w:suppressAutoHyphens w:val="0"/>
      <w:spacing w:after="120"/>
      <w:ind w:left="283"/>
    </w:pPr>
    <w:rPr>
      <w:kern w:val="1"/>
      <w:sz w:val="16"/>
      <w:szCs w:val="16"/>
    </w:rPr>
  </w:style>
  <w:style w:type="paragraph" w:customStyle="1" w:styleId="2a">
    <w:name w:val="Знак Знак2"/>
    <w:basedOn w:val="a"/>
    <w:pPr>
      <w:suppressAutoHyphens w:val="0"/>
      <w:spacing w:after="160" w:line="240" w:lineRule="exact"/>
    </w:pPr>
    <w:rPr>
      <w:rFonts w:ascii="Verdana" w:hAnsi="Verdana"/>
      <w:sz w:val="20"/>
      <w:szCs w:val="20"/>
      <w:lang w:val="en-US"/>
    </w:rPr>
  </w:style>
  <w:style w:type="paragraph" w:customStyle="1" w:styleId="1f1">
    <w:name w:val="Знак1 Знак Знак"/>
    <w:basedOn w:val="a"/>
    <w:pPr>
      <w:suppressAutoHyphens w:val="0"/>
      <w:spacing w:after="160" w:line="240" w:lineRule="exact"/>
    </w:pPr>
    <w:rPr>
      <w:rFonts w:ascii="Verdana" w:hAnsi="Verdana"/>
      <w:sz w:val="20"/>
      <w:szCs w:val="20"/>
      <w:lang w:val="en-US"/>
    </w:rPr>
  </w:style>
  <w:style w:type="paragraph" w:customStyle="1" w:styleId="1f2">
    <w:name w:val="Схема документа1"/>
    <w:basedOn w:val="a"/>
    <w:pPr>
      <w:shd w:val="clear" w:color="auto" w:fill="000080"/>
    </w:pPr>
    <w:rPr>
      <w:rFonts w:ascii="Tahoma" w:hAnsi="Tahoma" w:cs="Tahoma"/>
    </w:rPr>
  </w:style>
  <w:style w:type="paragraph" w:customStyle="1" w:styleId="text">
    <w:name w:val="text"/>
    <w:basedOn w:val="a"/>
    <w:pPr>
      <w:ind w:left="120" w:right="120" w:firstLine="150"/>
    </w:pPr>
    <w:rPr>
      <w:rFonts w:ascii="Tahoma" w:hAnsi="Tahoma" w:cs="Tahoma"/>
      <w:sz w:val="18"/>
      <w:szCs w:val="18"/>
    </w:rPr>
  </w:style>
  <w:style w:type="paragraph" w:customStyle="1" w:styleId="38">
    <w:name w:val="Заголовок записки3"/>
    <w:basedOn w:val="a"/>
    <w:next w:val="a"/>
    <w:pPr>
      <w:spacing w:after="60"/>
      <w:jc w:val="both"/>
    </w:pPr>
  </w:style>
  <w:style w:type="paragraph" w:customStyle="1" w:styleId="aff3">
    <w:basedOn w:val="a"/>
    <w:pPr>
      <w:suppressAutoHyphens w:val="0"/>
      <w:spacing w:after="160" w:line="240" w:lineRule="exact"/>
    </w:pPr>
    <w:rPr>
      <w:rFonts w:ascii="Verdana" w:hAnsi="Verdana"/>
      <w:sz w:val="20"/>
      <w:szCs w:val="20"/>
      <w:lang w:val="en-US" w:eastAsia="en-US"/>
    </w:rPr>
  </w:style>
  <w:style w:type="paragraph" w:styleId="2b">
    <w:name w:val="Body Text Indent 2"/>
    <w:basedOn w:val="a"/>
    <w:pPr>
      <w:shd w:val="clear" w:color="auto" w:fill="FFFFFF"/>
      <w:ind w:right="45" w:firstLine="709"/>
      <w:jc w:val="both"/>
    </w:pPr>
  </w:style>
  <w:style w:type="paragraph" w:styleId="39">
    <w:name w:val="Body Text Indent 3"/>
    <w:basedOn w:val="a"/>
    <w:pPr>
      <w:suppressAutoHyphens w:val="0"/>
      <w:autoSpaceDE w:val="0"/>
      <w:ind w:firstLine="720"/>
      <w:jc w:val="both"/>
    </w:pPr>
  </w:style>
  <w:style w:type="character" w:customStyle="1" w:styleId="FontStyle20">
    <w:name w:val="Font Style20"/>
    <w:rsid w:val="00E4266F"/>
    <w:rPr>
      <w:rFonts w:ascii="Arial" w:hAnsi="Arial" w:cs="Arial"/>
      <w:sz w:val="20"/>
      <w:szCs w:val="20"/>
    </w:rPr>
  </w:style>
  <w:style w:type="character" w:customStyle="1" w:styleId="FontStyle19">
    <w:name w:val="Font Style19"/>
    <w:rsid w:val="00646C98"/>
    <w:rPr>
      <w:rFonts w:ascii="Arial" w:hAnsi="Arial" w:cs="Arial"/>
      <w:b/>
      <w:bCs/>
      <w:sz w:val="20"/>
      <w:szCs w:val="20"/>
    </w:rPr>
  </w:style>
  <w:style w:type="paragraph" w:customStyle="1" w:styleId="Style1">
    <w:name w:val="Style1"/>
    <w:basedOn w:val="a"/>
    <w:rsid w:val="00646C98"/>
    <w:pPr>
      <w:widowControl w:val="0"/>
      <w:autoSpaceDE w:val="0"/>
    </w:pPr>
    <w:rPr>
      <w:rFonts w:ascii="Arial" w:eastAsia="Andale Sans UI" w:hAnsi="Arial" w:cs="Arial"/>
      <w:kern w:val="1"/>
    </w:rPr>
  </w:style>
  <w:style w:type="paragraph" w:customStyle="1" w:styleId="Style2">
    <w:name w:val="Style2"/>
    <w:basedOn w:val="a"/>
    <w:rsid w:val="00646C98"/>
    <w:pPr>
      <w:widowControl w:val="0"/>
      <w:autoSpaceDE w:val="0"/>
      <w:spacing w:line="254" w:lineRule="exact"/>
      <w:ind w:firstLine="355"/>
      <w:jc w:val="both"/>
    </w:pPr>
    <w:rPr>
      <w:rFonts w:ascii="Arial" w:eastAsia="Andale Sans UI" w:hAnsi="Arial" w:cs="Arial"/>
      <w:kern w:val="1"/>
    </w:rPr>
  </w:style>
  <w:style w:type="paragraph" w:customStyle="1" w:styleId="1f3">
    <w:name w:val="Знак Знак1 Знак Знак Знак"/>
    <w:basedOn w:val="a"/>
    <w:rsid w:val="00497025"/>
    <w:pPr>
      <w:suppressAutoHyphens w:val="0"/>
      <w:spacing w:after="160" w:line="240" w:lineRule="exact"/>
    </w:pPr>
    <w:rPr>
      <w:rFonts w:ascii="Verdana" w:hAnsi="Verdana"/>
      <w:sz w:val="20"/>
      <w:szCs w:val="20"/>
      <w:lang w:val="en-US" w:eastAsia="en-US"/>
    </w:rPr>
  </w:style>
  <w:style w:type="table" w:styleId="aff4">
    <w:name w:val="Table Grid"/>
    <w:basedOn w:val="a1"/>
    <w:rsid w:val="008C39F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footnote reference"/>
    <w:semiHidden/>
    <w:rsid w:val="00605436"/>
    <w:rPr>
      <w:vertAlign w:val="superscript"/>
    </w:rPr>
  </w:style>
  <w:style w:type="paragraph" w:customStyle="1" w:styleId="3a">
    <w:name w:val="Знак Знак3 Знак"/>
    <w:basedOn w:val="a"/>
    <w:rsid w:val="006B30F8"/>
    <w:pPr>
      <w:suppressAutoHyphens w:val="0"/>
      <w:spacing w:after="160" w:line="240" w:lineRule="exact"/>
    </w:pPr>
    <w:rPr>
      <w:rFonts w:ascii="Verdana" w:hAnsi="Verdana"/>
      <w:sz w:val="20"/>
      <w:szCs w:val="20"/>
      <w:lang w:val="en-US" w:eastAsia="en-US"/>
    </w:rPr>
  </w:style>
  <w:style w:type="character" w:customStyle="1" w:styleId="af2">
    <w:name w:val="Верхний колонтитул Знак"/>
    <w:link w:val="af1"/>
    <w:uiPriority w:val="99"/>
    <w:rsid w:val="005E529B"/>
    <w:rPr>
      <w:sz w:val="24"/>
      <w:szCs w:val="24"/>
      <w:lang w:val="ru-RU" w:eastAsia="ar-SA" w:bidi="ar-SA"/>
    </w:rPr>
  </w:style>
  <w:style w:type="character" w:customStyle="1" w:styleId="af4">
    <w:name w:val="Нижний колонтитул Знак"/>
    <w:link w:val="af3"/>
    <w:uiPriority w:val="99"/>
    <w:rsid w:val="005E529B"/>
    <w:rPr>
      <w:sz w:val="24"/>
      <w:szCs w:val="24"/>
      <w:lang w:val="ru-RU" w:eastAsia="ar-SA" w:bidi="ar-SA"/>
    </w:rPr>
  </w:style>
  <w:style w:type="character" w:customStyle="1" w:styleId="aff6">
    <w:name w:val="Знак"/>
    <w:rsid w:val="0029190C"/>
    <w:rPr>
      <w:lang w:eastAsia="en-US"/>
    </w:rPr>
  </w:style>
  <w:style w:type="paragraph" w:customStyle="1" w:styleId="aff7">
    <w:name w:val="Информация об изменениях документа"/>
    <w:basedOn w:val="aff1"/>
    <w:next w:val="a"/>
    <w:rsid w:val="00251B92"/>
    <w:pPr>
      <w:autoSpaceDN w:val="0"/>
      <w:adjustRightInd w:val="0"/>
      <w:ind w:left="0"/>
    </w:pPr>
    <w:rPr>
      <w:color w:val="353842"/>
      <w:sz w:val="24"/>
      <w:szCs w:val="24"/>
      <w:shd w:val="clear" w:color="auto" w:fill="F0F0F0"/>
      <w:lang w:eastAsia="ru-RU"/>
    </w:rPr>
  </w:style>
  <w:style w:type="paragraph" w:customStyle="1" w:styleId="1f4">
    <w:name w:val="Знак Знак1"/>
    <w:basedOn w:val="a"/>
    <w:rsid w:val="0053528B"/>
    <w:pPr>
      <w:suppressAutoHyphens w:val="0"/>
      <w:spacing w:after="160" w:line="240" w:lineRule="exact"/>
    </w:pPr>
    <w:rPr>
      <w:rFonts w:ascii="Verdana" w:hAnsi="Verdana"/>
      <w:sz w:val="20"/>
      <w:szCs w:val="20"/>
      <w:lang w:val="en-US" w:eastAsia="en-US"/>
    </w:rPr>
  </w:style>
  <w:style w:type="character" w:customStyle="1" w:styleId="aff8">
    <w:name w:val="Цветовое выделение"/>
    <w:rsid w:val="00782AC8"/>
    <w:rPr>
      <w:b/>
      <w:bCs/>
      <w:color w:val="26282F"/>
      <w:sz w:val="26"/>
      <w:szCs w:val="26"/>
    </w:rPr>
  </w:style>
  <w:style w:type="paragraph" w:customStyle="1" w:styleId="aff9">
    <w:name w:val="Знак Знак Знак Знак Знак Знак"/>
    <w:basedOn w:val="a"/>
    <w:rsid w:val="009356B9"/>
    <w:pPr>
      <w:suppressAutoHyphens w:val="0"/>
      <w:spacing w:after="160" w:line="240" w:lineRule="exact"/>
    </w:pPr>
    <w:rPr>
      <w:rFonts w:ascii="Verdana" w:hAnsi="Verdana"/>
      <w:sz w:val="20"/>
      <w:szCs w:val="20"/>
      <w:lang w:val="en-US" w:eastAsia="en-US"/>
    </w:rPr>
  </w:style>
  <w:style w:type="paragraph" w:customStyle="1" w:styleId="216">
    <w:name w:val="Знак Знак2 Знак Знак Знак Знак Знак Знак1 Знак Знак Знак"/>
    <w:basedOn w:val="a"/>
    <w:rsid w:val="00D23B12"/>
    <w:pPr>
      <w:suppressAutoHyphens w:val="0"/>
      <w:spacing w:after="160" w:line="240" w:lineRule="exact"/>
    </w:pPr>
    <w:rPr>
      <w:rFonts w:ascii="Verdana" w:hAnsi="Verdana"/>
      <w:sz w:val="20"/>
      <w:szCs w:val="20"/>
      <w:lang w:val="en-US" w:eastAsia="en-US"/>
    </w:rPr>
  </w:style>
  <w:style w:type="paragraph" w:customStyle="1" w:styleId="2c">
    <w:name w:val="Знак Знак2 Знак Знак Знак Знак"/>
    <w:basedOn w:val="a"/>
    <w:rsid w:val="00915699"/>
    <w:pPr>
      <w:suppressAutoHyphens w:val="0"/>
      <w:spacing w:after="160" w:line="240" w:lineRule="exact"/>
    </w:pPr>
    <w:rPr>
      <w:rFonts w:ascii="Verdana" w:hAnsi="Verdana"/>
      <w:sz w:val="20"/>
      <w:szCs w:val="20"/>
      <w:lang w:val="en-US" w:eastAsia="en-US"/>
    </w:rPr>
  </w:style>
  <w:style w:type="paragraph" w:styleId="affa">
    <w:name w:val="Balloon Text"/>
    <w:basedOn w:val="a"/>
    <w:link w:val="affb"/>
    <w:uiPriority w:val="99"/>
    <w:semiHidden/>
    <w:unhideWhenUsed/>
    <w:rsid w:val="00C22CA3"/>
    <w:rPr>
      <w:rFonts w:ascii="Tahoma" w:hAnsi="Tahoma"/>
      <w:sz w:val="16"/>
      <w:szCs w:val="16"/>
      <w:lang w:val="x-none"/>
    </w:rPr>
  </w:style>
  <w:style w:type="character" w:customStyle="1" w:styleId="affb">
    <w:name w:val="Текст выноски Знак"/>
    <w:link w:val="affa"/>
    <w:uiPriority w:val="99"/>
    <w:semiHidden/>
    <w:rsid w:val="00C22CA3"/>
    <w:rPr>
      <w:rFonts w:ascii="Tahoma" w:hAnsi="Tahoma" w:cs="Tahoma"/>
      <w:sz w:val="16"/>
      <w:szCs w:val="16"/>
      <w:lang w:eastAsia="ar-SA"/>
    </w:rPr>
  </w:style>
  <w:style w:type="paragraph" w:customStyle="1" w:styleId="1f5">
    <w:name w:val="Знак1 Знак Знак Знак Знак Знак Знак Знак Знак Знак Знак Знак Знак Знак Знак Знак"/>
    <w:basedOn w:val="a"/>
    <w:rsid w:val="00505439"/>
    <w:pPr>
      <w:suppressAutoHyphens w:val="0"/>
      <w:spacing w:after="160" w:line="240" w:lineRule="exact"/>
    </w:pPr>
    <w:rPr>
      <w:rFonts w:ascii="Verdana" w:hAnsi="Verdana"/>
      <w:sz w:val="20"/>
      <w:szCs w:val="20"/>
      <w:lang w:val="en-US" w:eastAsia="en-US"/>
    </w:rPr>
  </w:style>
  <w:style w:type="paragraph" w:styleId="affc">
    <w:name w:val="List Paragraph"/>
    <w:basedOn w:val="a"/>
    <w:uiPriority w:val="34"/>
    <w:qFormat/>
    <w:rsid w:val="00B07F80"/>
    <w:pPr>
      <w:suppressAutoHyphens w:val="0"/>
      <w:spacing w:after="200" w:line="276" w:lineRule="auto"/>
      <w:ind w:left="720"/>
      <w:contextualSpacing/>
    </w:pPr>
    <w:rPr>
      <w:rFonts w:ascii="Calibri" w:eastAsia="Calibri" w:hAnsi="Calibri"/>
      <w:sz w:val="22"/>
      <w:szCs w:val="22"/>
      <w:lang w:eastAsia="en-US"/>
    </w:rPr>
  </w:style>
  <w:style w:type="paragraph" w:styleId="affd">
    <w:name w:val="No Spacing"/>
    <w:uiPriority w:val="1"/>
    <w:qFormat/>
    <w:rsid w:val="00B07F80"/>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8C7"/>
    <w:pPr>
      <w:suppressAutoHyphens/>
    </w:pPr>
    <w:rPr>
      <w:sz w:val="24"/>
      <w:szCs w:val="24"/>
      <w:lang w:eastAsia="ar-SA"/>
    </w:rPr>
  </w:style>
  <w:style w:type="paragraph" w:styleId="1">
    <w:name w:val="heading 1"/>
    <w:basedOn w:val="a"/>
    <w:next w:val="a"/>
    <w:qFormat/>
    <w:pPr>
      <w:keepNext/>
      <w:tabs>
        <w:tab w:val="left" w:pos="0"/>
        <w:tab w:val="left" w:pos="432"/>
      </w:tabs>
      <w:spacing w:before="240" w:after="60"/>
      <w:ind w:left="432" w:hanging="432"/>
      <w:jc w:val="both"/>
      <w:outlineLvl w:val="0"/>
    </w:pPr>
    <w:rPr>
      <w:b/>
      <w:bCs/>
      <w:kern w:val="1"/>
      <w:sz w:val="28"/>
      <w:szCs w:val="32"/>
    </w:rPr>
  </w:style>
  <w:style w:type="paragraph" w:styleId="2">
    <w:name w:val="heading 2"/>
    <w:basedOn w:val="a"/>
    <w:next w:val="a"/>
    <w:qFormat/>
    <w:pPr>
      <w:keepNext/>
      <w:tabs>
        <w:tab w:val="left" w:pos="0"/>
        <w:tab w:val="left" w:pos="576"/>
      </w:tabs>
      <w:ind w:left="576" w:hanging="576"/>
      <w:jc w:val="center"/>
      <w:outlineLvl w:val="1"/>
    </w:pPr>
    <w:rPr>
      <w:b/>
      <w:bCs/>
      <w:sz w:val="28"/>
    </w:rPr>
  </w:style>
  <w:style w:type="paragraph" w:styleId="3">
    <w:name w:val="heading 3"/>
    <w:basedOn w:val="a"/>
    <w:next w:val="a"/>
    <w:qFormat/>
    <w:pPr>
      <w:keepNext/>
      <w:tabs>
        <w:tab w:val="left" w:pos="0"/>
        <w:tab w:val="left" w:pos="720"/>
      </w:tabs>
      <w:ind w:left="540"/>
      <w:jc w:val="both"/>
      <w:outlineLvl w:val="2"/>
    </w:pPr>
    <w:rPr>
      <w:sz w:val="28"/>
    </w:rPr>
  </w:style>
  <w:style w:type="paragraph" w:styleId="4">
    <w:name w:val="heading 4"/>
    <w:basedOn w:val="a"/>
    <w:next w:val="a"/>
    <w:qFormat/>
    <w:pPr>
      <w:keepNext/>
      <w:tabs>
        <w:tab w:val="left" w:pos="0"/>
        <w:tab w:val="left" w:pos="864"/>
      </w:tabs>
      <w:overflowPunct w:val="0"/>
      <w:autoSpaceDE w:val="0"/>
      <w:spacing w:before="240" w:after="120"/>
      <w:ind w:left="864" w:hanging="864"/>
      <w:outlineLvl w:val="3"/>
    </w:pPr>
    <w:rPr>
      <w:b/>
      <w:bCs/>
      <w:sz w:val="28"/>
      <w:szCs w:val="28"/>
    </w:rPr>
  </w:style>
  <w:style w:type="paragraph" w:styleId="5">
    <w:name w:val="heading 5"/>
    <w:basedOn w:val="a"/>
    <w:next w:val="a"/>
    <w:qFormat/>
    <w:pPr>
      <w:tabs>
        <w:tab w:val="left" w:pos="0"/>
        <w:tab w:val="left" w:pos="1008"/>
      </w:tabs>
      <w:spacing w:before="240" w:after="60"/>
      <w:ind w:left="1008" w:hanging="1008"/>
      <w:jc w:val="both"/>
      <w:outlineLvl w:val="4"/>
    </w:pPr>
    <w:rPr>
      <w:sz w:val="22"/>
      <w:szCs w:val="20"/>
    </w:rPr>
  </w:style>
  <w:style w:type="paragraph" w:styleId="6">
    <w:name w:val="heading 6"/>
    <w:basedOn w:val="a"/>
    <w:next w:val="a"/>
    <w:qFormat/>
    <w:pPr>
      <w:tabs>
        <w:tab w:val="left" w:pos="0"/>
        <w:tab w:val="left" w:pos="1152"/>
      </w:tabs>
      <w:spacing w:before="240" w:after="60"/>
      <w:ind w:left="1152" w:hanging="1152"/>
      <w:jc w:val="both"/>
      <w:outlineLvl w:val="5"/>
    </w:pPr>
    <w:rPr>
      <w:i/>
      <w:sz w:val="22"/>
      <w:szCs w:val="20"/>
    </w:rPr>
  </w:style>
  <w:style w:type="paragraph" w:styleId="7">
    <w:name w:val="heading 7"/>
    <w:basedOn w:val="a"/>
    <w:next w:val="a"/>
    <w:qFormat/>
    <w:pPr>
      <w:tabs>
        <w:tab w:val="left" w:pos="0"/>
        <w:tab w:val="left" w:pos="1296"/>
      </w:tabs>
      <w:spacing w:before="240" w:after="60"/>
      <w:ind w:left="1296" w:hanging="1296"/>
      <w:jc w:val="both"/>
      <w:outlineLvl w:val="6"/>
    </w:pPr>
    <w:rPr>
      <w:rFonts w:ascii="Arial" w:hAnsi="Arial"/>
      <w:sz w:val="20"/>
      <w:szCs w:val="20"/>
    </w:rPr>
  </w:style>
  <w:style w:type="paragraph" w:styleId="8">
    <w:name w:val="heading 8"/>
    <w:basedOn w:val="a"/>
    <w:next w:val="a"/>
    <w:qFormat/>
    <w:pPr>
      <w:tabs>
        <w:tab w:val="left" w:pos="0"/>
        <w:tab w:val="left" w:pos="1440"/>
      </w:tabs>
      <w:spacing w:before="240" w:after="60"/>
      <w:ind w:left="1440" w:hanging="1440"/>
      <w:jc w:val="both"/>
      <w:outlineLvl w:val="7"/>
    </w:pPr>
    <w:rPr>
      <w:rFonts w:ascii="Arial" w:hAnsi="Arial"/>
      <w:i/>
      <w:sz w:val="20"/>
      <w:szCs w:val="20"/>
    </w:rPr>
  </w:style>
  <w:style w:type="paragraph" w:styleId="9">
    <w:name w:val="heading 9"/>
    <w:basedOn w:val="a"/>
    <w:next w:val="a"/>
    <w:qFormat/>
    <w:pPr>
      <w:tabs>
        <w:tab w:val="left" w:pos="0"/>
        <w:tab w:val="left" w:pos="1584"/>
      </w:tabs>
      <w:spacing w:before="240" w:after="60"/>
      <w:ind w:left="1584" w:hanging="1584"/>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4z0">
    <w:name w:val="WW8Num4z0"/>
    <w:rPr>
      <w:rFonts w:ascii="Symbol" w:hAnsi="Symbol"/>
    </w:rPr>
  </w:style>
  <w:style w:type="character" w:customStyle="1" w:styleId="90">
    <w:name w:val="Основной шрифт абзаца9"/>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80">
    <w:name w:val="Основной шрифт абзаца8"/>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8Num2z0">
    <w:name w:val="WW8Num2z0"/>
    <w:rPr>
      <w:rFonts w:ascii="Times New Roman" w:hAnsi="Times New Roman" w:cs="Times New Roman"/>
      <w:sz w:val="24"/>
      <w:szCs w:val="24"/>
    </w:rPr>
  </w:style>
  <w:style w:type="character" w:customStyle="1" w:styleId="70">
    <w:name w:val="Основной шрифт абзаца7"/>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60">
    <w:name w:val="Основной шрифт абзаца6"/>
  </w:style>
  <w:style w:type="character" w:customStyle="1" w:styleId="WW-Absatz-Standardschriftart111111111111111111111111111111111111111111">
    <w:name w:val="WW-Absatz-Standardschriftart111111111111111111111111111111111111111111"/>
  </w:style>
  <w:style w:type="character" w:customStyle="1" w:styleId="WW8Num1z0">
    <w:name w:val="WW8Num1z0"/>
    <w:rPr>
      <w:rFonts w:ascii="Symbol" w:hAnsi="Symbol" w:cs="Times New Roman"/>
      <w:sz w:val="24"/>
      <w:szCs w:val="24"/>
    </w:rPr>
  </w:style>
  <w:style w:type="character" w:customStyle="1" w:styleId="50">
    <w:name w:val="Основной шрифт абзаца5"/>
  </w:style>
  <w:style w:type="character" w:customStyle="1" w:styleId="a3">
    <w:name w:val="Символ сноски"/>
    <w:rPr>
      <w:vertAlign w:val="superscript"/>
    </w:rPr>
  </w:style>
  <w:style w:type="character" w:customStyle="1" w:styleId="a4">
    <w:name w:val="Символы концевой сноски"/>
    <w:rPr>
      <w:vertAlign w:val="superscript"/>
    </w:rPr>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40">
    <w:name w:val="Основной шрифт абзаца4"/>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cs="Times New Roman"/>
    </w:rPr>
  </w:style>
  <w:style w:type="character" w:customStyle="1" w:styleId="WW8Num14z0">
    <w:name w:val="WW8Num14z0"/>
    <w:rPr>
      <w:rFonts w:ascii="Times New Roman" w:eastAsia="Times New Roman" w:hAnsi="Times New Roman" w:cs="Times New Roman"/>
    </w:rPr>
  </w:style>
  <w:style w:type="character" w:customStyle="1" w:styleId="WW8Num15z0">
    <w:name w:val="WW8Num15z0"/>
    <w:rPr>
      <w:rFonts w:ascii="Times New Roman" w:hAnsi="Times New Roman" w:cs="Times New Roman"/>
    </w:rPr>
  </w:style>
  <w:style w:type="character" w:customStyle="1" w:styleId="WW8Num16z0">
    <w:name w:val="WW8Num16z0"/>
    <w:rPr>
      <w:rFonts w:ascii="Symbol" w:hAnsi="Symbol"/>
    </w:rPr>
  </w:style>
  <w:style w:type="character" w:customStyle="1" w:styleId="WW8Num17z0">
    <w:name w:val="WW8Num17z0"/>
    <w:rPr>
      <w:rFonts w:ascii="Symbol" w:hAnsi="Symbol" w:cs="Times New Roman"/>
    </w:rPr>
  </w:style>
  <w:style w:type="character" w:customStyle="1" w:styleId="WW8Num17z2">
    <w:name w:val="WW8Num17z2"/>
    <w:rPr>
      <w:rFonts w:ascii="Wingdings" w:hAnsi="Wingdings"/>
    </w:rPr>
  </w:style>
  <w:style w:type="character" w:customStyle="1" w:styleId="WW8Num17z4">
    <w:name w:val="WW8Num17z4"/>
    <w:rPr>
      <w:rFonts w:ascii="Courier New" w:hAnsi="Courier New" w:cs="Courier New"/>
    </w:rPr>
  </w:style>
  <w:style w:type="character" w:customStyle="1" w:styleId="30">
    <w:name w:val="Основной шрифт абзаца3"/>
  </w:style>
  <w:style w:type="character" w:customStyle="1" w:styleId="WW8Num9z0">
    <w:name w:val="WW8Num9z0"/>
    <w:rPr>
      <w:rFonts w:ascii="Symbol" w:hAnsi="Symbol" w:cs="StarSymbol"/>
      <w:sz w:val="18"/>
      <w:szCs w:val="18"/>
    </w:rPr>
  </w:style>
  <w:style w:type="character" w:customStyle="1" w:styleId="WW8Num9z2">
    <w:name w:val="WW8Num9z2"/>
    <w:rPr>
      <w:rFonts w:ascii="Wingdings" w:hAnsi="Wingdings"/>
    </w:rPr>
  </w:style>
  <w:style w:type="character" w:customStyle="1" w:styleId="WW8Num9z4">
    <w:name w:val="WW8Num9z4"/>
    <w:rPr>
      <w:rFonts w:ascii="Courier New" w:hAnsi="Courier New" w:cs="Courier New"/>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Microsoft Sans Serif" w:hAnsi="Microsoft Sans Serif" w:cs="StarSymbol"/>
      <w:sz w:val="18"/>
      <w:szCs w:val="18"/>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1z2">
    <w:name w:val="WW8Num21z2"/>
    <w:rPr>
      <w:rFonts w:ascii="Wingdings" w:hAnsi="Wingdings"/>
    </w:rPr>
  </w:style>
  <w:style w:type="character" w:customStyle="1" w:styleId="WW8Num21z4">
    <w:name w:val="WW8Num21z4"/>
    <w:rPr>
      <w:rFonts w:ascii="Courier New" w:hAnsi="Courier New" w:cs="Courier New"/>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cs="Times New Roman"/>
      <w:b/>
      <w:bCs w:val="0"/>
      <w:i w:val="0"/>
      <w:iCs w:val="0"/>
      <w:sz w:val="28"/>
      <w:szCs w:val="28"/>
    </w:rPr>
  </w:style>
  <w:style w:type="character" w:customStyle="1" w:styleId="WW8Num25z0">
    <w:name w:val="WW8Num25z0"/>
    <w:rPr>
      <w:rFonts w:ascii="Times New Roman" w:hAnsi="Times New Roman" w:cs="Times New Roman"/>
      <w:sz w:val="24"/>
      <w:szCs w:val="24"/>
    </w:rPr>
  </w:style>
  <w:style w:type="character" w:customStyle="1" w:styleId="WW8Num26z0">
    <w:name w:val="WW8Num26z0"/>
    <w:rPr>
      <w:b/>
      <w:bCs w:val="0"/>
    </w:rPr>
  </w:style>
  <w:style w:type="character" w:customStyle="1" w:styleId="WW8Num28z0">
    <w:name w:val="WW8Num28z0"/>
    <w:rPr>
      <w:b w:val="0"/>
      <w:bCs w:val="0"/>
      <w:i w:val="0"/>
      <w:iCs w:val="0"/>
      <w:sz w:val="20"/>
      <w:szCs w:val="20"/>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1z0">
    <w:name w:val="WW8Num31z0"/>
    <w:rPr>
      <w:rFonts w:ascii="Times New Roman" w:hAnsi="Times New Roman" w:cs="Times New Roman"/>
      <w:sz w:val="24"/>
      <w:szCs w:val="24"/>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34z0">
    <w:name w:val="WW8Num34z0"/>
    <w:rPr>
      <w:rFonts w:ascii="Times New Roman" w:hAnsi="Times New Roman" w:cs="Times New Roman"/>
    </w:rPr>
  </w:style>
  <w:style w:type="character" w:customStyle="1" w:styleId="WW8Num35z0">
    <w:name w:val="WW8Num35z0"/>
    <w:rPr>
      <w:rFonts w:ascii="Times New Roman" w:hAnsi="Times New Roman" w:cs="Times New Roman"/>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rPr>
  </w:style>
  <w:style w:type="character" w:customStyle="1" w:styleId="WW8Num35z3">
    <w:name w:val="WW8Num35z3"/>
    <w:rPr>
      <w:rFonts w:ascii="Symbol" w:hAnsi="Symbol"/>
    </w:rPr>
  </w:style>
  <w:style w:type="character" w:customStyle="1" w:styleId="WW8Num37z0">
    <w:name w:val="WW8Num37z0"/>
    <w:rPr>
      <w:rFonts w:ascii="Times New Roman" w:hAnsi="Times New Roman" w:cs="Times New Roman"/>
    </w:rPr>
  </w:style>
  <w:style w:type="character" w:customStyle="1" w:styleId="WW8Num38z0">
    <w:name w:val="WW8Num38z0"/>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rPr>
  </w:style>
  <w:style w:type="character" w:customStyle="1" w:styleId="WW8Num42z1">
    <w:name w:val="WW8Num42z1"/>
    <w:rPr>
      <w:rFonts w:ascii="Symbol" w:hAnsi="Symbol"/>
    </w:rPr>
  </w:style>
  <w:style w:type="character" w:customStyle="1" w:styleId="WW8Num43z0">
    <w:name w:val="WW8Num43z0"/>
    <w:rPr>
      <w:rFonts w:ascii="Times New Roman" w:hAnsi="Times New Roman" w:cs="Times New Roman"/>
    </w:rPr>
  </w:style>
  <w:style w:type="character" w:customStyle="1" w:styleId="WW8Num44z0">
    <w:name w:val="WW8Num44z0"/>
    <w:rPr>
      <w:rFonts w:ascii="Times New Roman" w:hAnsi="Times New Roman" w:cs="Times New Roman"/>
    </w:rPr>
  </w:style>
  <w:style w:type="character" w:customStyle="1" w:styleId="20">
    <w:name w:val="Основной шрифт абзаца2"/>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24z1">
    <w:name w:val="WW8Num24z1"/>
    <w:rPr>
      <w:rFonts w:ascii="Times New Roman" w:hAnsi="Times New Roman" w:cs="Times New Roman"/>
      <w:b w:val="0"/>
      <w:bCs w:val="0"/>
      <w:i w:val="0"/>
      <w:iCs w:val="0"/>
      <w:sz w:val="28"/>
      <w:szCs w:val="26"/>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1">
    <w:name w:val="WW8Num26z1"/>
    <w:rPr>
      <w:rFonts w:ascii="Times New Roman" w:eastAsia="Times New Roman" w:hAnsi="Times New Roman" w:cs="Times New Roman"/>
      <w:b/>
      <w:bCs w:val="0"/>
    </w:rPr>
  </w:style>
  <w:style w:type="character" w:customStyle="1" w:styleId="WW8Num29z0">
    <w:name w:val="WW8Num29z0"/>
    <w:rPr>
      <w:rFonts w:ascii="Times New Roman" w:hAnsi="Times New Roman"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WW8Num39z1">
    <w:name w:val="WW8Num39z1"/>
    <w:rPr>
      <w:b w:val="0"/>
      <w:bCs w:val="0"/>
    </w:rPr>
  </w:style>
  <w:style w:type="character" w:customStyle="1" w:styleId="WW8Num46z0">
    <w:name w:val="WW8Num46z0"/>
    <w:rPr>
      <w:rFonts w:ascii="Times New Roman" w:eastAsia="Times New Roman" w:hAnsi="Times New Roman" w:cs="Times New Roman"/>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rPr>
  </w:style>
  <w:style w:type="character" w:customStyle="1" w:styleId="WW8Num46z3">
    <w:name w:val="WW8Num46z3"/>
    <w:rPr>
      <w:rFonts w:ascii="Symbol" w:hAnsi="Symbol"/>
    </w:rPr>
  </w:style>
  <w:style w:type="character" w:customStyle="1" w:styleId="WW8Num50z0">
    <w:name w:val="WW8Num50z0"/>
    <w:rPr>
      <w:rFonts w:ascii="Times New Roman" w:hAnsi="Times New Roman" w:cs="Times New Roman"/>
    </w:rPr>
  </w:style>
  <w:style w:type="character" w:customStyle="1" w:styleId="WW8Num54z0">
    <w:name w:val="WW8Num54z0"/>
    <w:rPr>
      <w:b/>
      <w:bCs w:val="0"/>
    </w:rPr>
  </w:style>
  <w:style w:type="character" w:customStyle="1" w:styleId="WW8Num54z1">
    <w:name w:val="WW8Num54z1"/>
    <w:rPr>
      <w:rFonts w:ascii="Times New Roman" w:eastAsia="Times New Roman" w:hAnsi="Times New Roman" w:cs="Times New Roman"/>
      <w:b/>
      <w:bCs w:val="0"/>
    </w:rPr>
  </w:style>
  <w:style w:type="character" w:customStyle="1" w:styleId="WW8Num56z0">
    <w:name w:val="WW8Num56z0"/>
    <w:rPr>
      <w:rFonts w:ascii="Times New Roman" w:eastAsia="Times New Roman" w:hAnsi="Times New Roman" w:cs="Times New Roman"/>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0">
    <w:name w:val="WW8Num57z0"/>
    <w:rPr>
      <w:rFonts w:ascii="Times New Roman" w:hAnsi="Times New Roman" w:cs="Times New Roman"/>
    </w:rPr>
  </w:style>
  <w:style w:type="character" w:customStyle="1" w:styleId="WW8Num59z0">
    <w:name w:val="WW8Num59z0"/>
    <w:rPr>
      <w:rFonts w:ascii="Times New Roman" w:hAnsi="Times New Roman" w:cs="Times New Roman"/>
    </w:rPr>
  </w:style>
  <w:style w:type="character" w:customStyle="1" w:styleId="WW8Num61z0">
    <w:name w:val="WW8Num61z0"/>
    <w:rPr>
      <w:rFonts w:ascii="Times New Roman" w:hAnsi="Times New Roman" w:cs="Times New Roman"/>
    </w:rPr>
  </w:style>
  <w:style w:type="character" w:customStyle="1" w:styleId="WW8Num62z0">
    <w:name w:val="WW8Num62z0"/>
    <w:rPr>
      <w:rFonts w:ascii="Times New Roman" w:hAnsi="Times New Roman" w:cs="Times New Roman"/>
    </w:rPr>
  </w:style>
  <w:style w:type="character" w:customStyle="1" w:styleId="WW8Num63z0">
    <w:name w:val="WW8Num63z0"/>
    <w:rPr>
      <w:rFonts w:ascii="Symbol" w:hAnsi="Symbol"/>
    </w:rPr>
  </w:style>
  <w:style w:type="character" w:customStyle="1" w:styleId="WW8Num63z1">
    <w:name w:val="WW8Num63z1"/>
    <w:rPr>
      <w:rFonts w:ascii="Courier New" w:hAnsi="Courier New" w:cs="Courier New"/>
    </w:rPr>
  </w:style>
  <w:style w:type="character" w:customStyle="1" w:styleId="WW8Num63z2">
    <w:name w:val="WW8Num63z2"/>
    <w:rPr>
      <w:rFonts w:ascii="Wingdings" w:hAnsi="Wingdings"/>
    </w:rPr>
  </w:style>
  <w:style w:type="character" w:customStyle="1" w:styleId="WW8Num66z0">
    <w:name w:val="WW8Num66z0"/>
    <w:rPr>
      <w:rFonts w:ascii="Symbol" w:hAnsi="Symbol" w:cs="Times New Roman"/>
    </w:rPr>
  </w:style>
  <w:style w:type="character" w:customStyle="1" w:styleId="WW8Num66z1">
    <w:name w:val="WW8Num66z1"/>
    <w:rPr>
      <w:rFonts w:ascii="Courier New" w:hAnsi="Courier New" w:cs="Courier New"/>
    </w:rPr>
  </w:style>
  <w:style w:type="character" w:customStyle="1" w:styleId="WW8Num66z2">
    <w:name w:val="WW8Num66z2"/>
    <w:rPr>
      <w:rFonts w:ascii="Wingdings" w:hAnsi="Wingdings" w:cs="Times New Roman"/>
    </w:rPr>
  </w:style>
  <w:style w:type="character" w:customStyle="1" w:styleId="WW8Num67z0">
    <w:name w:val="WW8Num67z0"/>
    <w:rPr>
      <w:rFonts w:ascii="Times New Roman" w:hAnsi="Times New Roman" w:cs="Times New Roman"/>
    </w:rPr>
  </w:style>
  <w:style w:type="character" w:customStyle="1" w:styleId="WW8Num69z0">
    <w:name w:val="WW8Num69z0"/>
    <w:rPr>
      <w:rFonts w:ascii="Times New Roman" w:hAnsi="Times New Roman" w:cs="Times New Roman"/>
    </w:rPr>
  </w:style>
  <w:style w:type="character" w:customStyle="1" w:styleId="WW8Num70z0">
    <w:name w:val="WW8Num70z0"/>
    <w:rPr>
      <w:rFonts w:ascii="Symbol" w:hAnsi="Symbol"/>
    </w:rPr>
  </w:style>
  <w:style w:type="character" w:customStyle="1" w:styleId="WW8Num70z1">
    <w:name w:val="WW8Num70z1"/>
    <w:rPr>
      <w:rFonts w:ascii="Courier New" w:hAnsi="Courier New" w:cs="Courier New"/>
    </w:rPr>
  </w:style>
  <w:style w:type="character" w:customStyle="1" w:styleId="WW8Num70z2">
    <w:name w:val="WW8Num70z2"/>
    <w:rPr>
      <w:rFonts w:ascii="Wingdings" w:hAnsi="Wingdings"/>
    </w:rPr>
  </w:style>
  <w:style w:type="character" w:customStyle="1" w:styleId="WW8Num71z0">
    <w:name w:val="WW8Num71z0"/>
    <w:rPr>
      <w:rFonts w:ascii="Times New Roman" w:hAnsi="Times New Roman" w:cs="Times New Roman"/>
    </w:rPr>
  </w:style>
  <w:style w:type="character" w:customStyle="1" w:styleId="WW8Num75z0">
    <w:name w:val="WW8Num75z0"/>
    <w:rPr>
      <w:rFonts w:ascii="Times New Roman" w:eastAsia="Times New Roman" w:hAnsi="Times New Roman" w:cs="Times New Roman"/>
    </w:rPr>
  </w:style>
  <w:style w:type="character" w:customStyle="1" w:styleId="WW8Num75z1">
    <w:name w:val="WW8Num75z1"/>
    <w:rPr>
      <w:rFonts w:ascii="Courier New" w:hAnsi="Courier New" w:cs="Courier New"/>
    </w:rPr>
  </w:style>
  <w:style w:type="character" w:customStyle="1" w:styleId="WW8Num75z2">
    <w:name w:val="WW8Num75z2"/>
    <w:rPr>
      <w:rFonts w:ascii="Wingdings" w:hAnsi="Wingdings"/>
    </w:rPr>
  </w:style>
  <w:style w:type="character" w:customStyle="1" w:styleId="WW8Num75z3">
    <w:name w:val="WW8Num75z3"/>
    <w:rPr>
      <w:rFonts w:ascii="Symbol" w:hAnsi="Symbol"/>
    </w:rPr>
  </w:style>
  <w:style w:type="character" w:customStyle="1" w:styleId="WW8Num77z0">
    <w:name w:val="WW8Num77z0"/>
    <w:rPr>
      <w:color w:val="auto"/>
    </w:rPr>
  </w:style>
  <w:style w:type="character" w:customStyle="1" w:styleId="WW8Num80z0">
    <w:name w:val="WW8Num80z0"/>
    <w:rPr>
      <w:rFonts w:ascii="Symbol" w:hAnsi="Symbol"/>
    </w:rPr>
  </w:style>
  <w:style w:type="character" w:customStyle="1" w:styleId="WW8Num80z2">
    <w:name w:val="WW8Num80z2"/>
    <w:rPr>
      <w:rFonts w:ascii="Wingdings" w:hAnsi="Wingdings"/>
    </w:rPr>
  </w:style>
  <w:style w:type="character" w:customStyle="1" w:styleId="WW8Num80z4">
    <w:name w:val="WW8Num80z4"/>
    <w:rPr>
      <w:rFonts w:ascii="Courier New" w:hAnsi="Courier New" w:cs="Tahoma"/>
    </w:rPr>
  </w:style>
  <w:style w:type="character" w:customStyle="1" w:styleId="WW8Num81z0">
    <w:name w:val="WW8Num81z0"/>
    <w:rPr>
      <w:rFonts w:ascii="Times New Roman" w:hAnsi="Times New Roman" w:cs="Times New Roman"/>
      <w:sz w:val="24"/>
      <w:szCs w:val="24"/>
    </w:rPr>
  </w:style>
  <w:style w:type="character" w:customStyle="1" w:styleId="WW8Num81z1">
    <w:name w:val="WW8Num81z1"/>
    <w:rPr>
      <w:rFonts w:ascii="Courier New" w:hAnsi="Courier New" w:cs="Courier New"/>
    </w:rPr>
  </w:style>
  <w:style w:type="character" w:customStyle="1" w:styleId="WW8Num81z2">
    <w:name w:val="WW8Num81z2"/>
    <w:rPr>
      <w:rFonts w:ascii="Wingdings" w:hAnsi="Wingdings"/>
    </w:rPr>
  </w:style>
  <w:style w:type="character" w:customStyle="1" w:styleId="WW8Num81z3">
    <w:name w:val="WW8Num81z3"/>
    <w:rPr>
      <w:rFonts w:ascii="Symbol" w:hAnsi="Symbol"/>
    </w:rPr>
  </w:style>
  <w:style w:type="character" w:customStyle="1" w:styleId="WW8Num83z0">
    <w:name w:val="WW8Num83z0"/>
    <w:rPr>
      <w:rFonts w:ascii="Times New Roman" w:hAnsi="Times New Roman" w:cs="Times New Roman"/>
    </w:rPr>
  </w:style>
  <w:style w:type="character" w:customStyle="1" w:styleId="WW8Num84z0">
    <w:name w:val="WW8Num84z0"/>
    <w:rPr>
      <w:rFonts w:ascii="Times New Roman" w:hAnsi="Times New Roman" w:cs="Times New Roman"/>
    </w:rPr>
  </w:style>
  <w:style w:type="character" w:customStyle="1" w:styleId="WW8Num84z1">
    <w:name w:val="WW8Num84z1"/>
    <w:rPr>
      <w:rFonts w:ascii="Courier New" w:hAnsi="Courier New" w:cs="Courier New"/>
    </w:rPr>
  </w:style>
  <w:style w:type="character" w:customStyle="1" w:styleId="WW8Num84z2">
    <w:name w:val="WW8Num84z2"/>
    <w:rPr>
      <w:rFonts w:ascii="Wingdings" w:hAnsi="Wingdings"/>
    </w:rPr>
  </w:style>
  <w:style w:type="character" w:customStyle="1" w:styleId="WW8Num84z3">
    <w:name w:val="WW8Num84z3"/>
    <w:rPr>
      <w:rFonts w:ascii="Symbol" w:hAnsi="Symbol"/>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86z0">
    <w:name w:val="WW8Num86z0"/>
    <w:rPr>
      <w:rFonts w:ascii="Times New Roman" w:hAnsi="Times New Roman" w:cs="Times New Roman"/>
    </w:rPr>
  </w:style>
  <w:style w:type="character" w:customStyle="1" w:styleId="WW8Num93z0">
    <w:name w:val="WW8Num93z0"/>
    <w:rPr>
      <w:rFonts w:ascii="Times New Roman" w:hAnsi="Times New Roman" w:cs="Times New Roman"/>
    </w:rPr>
  </w:style>
  <w:style w:type="character" w:customStyle="1" w:styleId="WW8Num94z0">
    <w:name w:val="WW8Num94z0"/>
    <w:rPr>
      <w:rFonts w:ascii="Symbol" w:hAnsi="Symbol"/>
    </w:rPr>
  </w:style>
  <w:style w:type="character" w:customStyle="1" w:styleId="WW8Num94z1">
    <w:name w:val="WW8Num94z1"/>
    <w:rPr>
      <w:rFonts w:ascii="Courier New" w:hAnsi="Courier New" w:cs="Courier New"/>
    </w:rPr>
  </w:style>
  <w:style w:type="character" w:customStyle="1" w:styleId="WW8Num94z2">
    <w:name w:val="WW8Num94z2"/>
    <w:rPr>
      <w:rFonts w:ascii="Wingdings" w:hAnsi="Wingdings"/>
    </w:rPr>
  </w:style>
  <w:style w:type="character" w:customStyle="1" w:styleId="WW8Num95z0">
    <w:name w:val="WW8Num95z0"/>
    <w:rPr>
      <w:rFonts w:ascii="Symbol" w:hAnsi="Symbol"/>
    </w:rPr>
  </w:style>
  <w:style w:type="character" w:customStyle="1" w:styleId="WW8Num95z1">
    <w:name w:val="WW8Num95z1"/>
    <w:rPr>
      <w:rFonts w:ascii="Times New Roman" w:eastAsia="Times New Roman" w:hAnsi="Times New Roman" w:cs="Times New Roman"/>
      <w:b/>
      <w:bCs w:val="0"/>
    </w:rPr>
  </w:style>
  <w:style w:type="character" w:customStyle="1" w:styleId="WW8Num97z0">
    <w:name w:val="WW8Num97z0"/>
    <w:rPr>
      <w:rFonts w:ascii="Times New Roman" w:hAnsi="Times New Roman" w:cs="Times New Roman"/>
    </w:rPr>
  </w:style>
  <w:style w:type="character" w:customStyle="1" w:styleId="WW8Num102z0">
    <w:name w:val="WW8Num102z0"/>
    <w:rPr>
      <w:rFonts w:ascii="Times New Roman" w:hAnsi="Times New Roman" w:cs="Times New Roman"/>
      <w:b w:val="0"/>
      <w:bCs w:val="0"/>
      <w:i w:val="0"/>
      <w:iCs w:val="0"/>
      <w:strike w:val="0"/>
      <w:dstrike w:val="0"/>
      <w:sz w:val="24"/>
      <w:u w:val="none"/>
    </w:rPr>
  </w:style>
  <w:style w:type="character" w:customStyle="1" w:styleId="WW8Num105z0">
    <w:name w:val="WW8Num105z0"/>
    <w:rPr>
      <w:rFonts w:ascii="Times New Roman" w:hAnsi="Times New Roman" w:cs="Times New Roman"/>
    </w:rPr>
  </w:style>
  <w:style w:type="character" w:customStyle="1" w:styleId="WW8Num106z0">
    <w:name w:val="WW8Num106z0"/>
    <w:rPr>
      <w:b w:val="0"/>
      <w:bCs w:val="0"/>
    </w:rPr>
  </w:style>
  <w:style w:type="character" w:customStyle="1" w:styleId="WW8Num107z0">
    <w:name w:val="WW8Num107z0"/>
    <w:rPr>
      <w:rFonts w:ascii="Times New Roman" w:hAnsi="Times New Roman" w:cs="Times New Roman"/>
    </w:rPr>
  </w:style>
  <w:style w:type="character" w:customStyle="1" w:styleId="WW8Num108z0">
    <w:name w:val="WW8Num108z0"/>
    <w:rPr>
      <w:rFonts w:ascii="Times New Roman" w:hAnsi="Times New Roman" w:cs="Times New Roman"/>
    </w:rPr>
  </w:style>
  <w:style w:type="character" w:customStyle="1" w:styleId="WW8Num110z0">
    <w:name w:val="WW8Num110z0"/>
    <w:rPr>
      <w:rFonts w:ascii="Times New Roman" w:hAnsi="Times New Roman" w:cs="Times New Roman"/>
    </w:rPr>
  </w:style>
  <w:style w:type="character" w:customStyle="1" w:styleId="WW8Num111z1">
    <w:name w:val="WW8Num111z1"/>
    <w:rPr>
      <w:rFonts w:ascii="Symbol" w:hAnsi="Symbol"/>
    </w:rPr>
  </w:style>
  <w:style w:type="character" w:customStyle="1" w:styleId="WW8Num112z0">
    <w:name w:val="WW8Num112z0"/>
    <w:rPr>
      <w:rFonts w:ascii="Times New Roman" w:hAnsi="Times New Roman" w:cs="Arial"/>
      <w:b w:val="0"/>
      <w:bCs w:val="0"/>
      <w:i w:val="0"/>
      <w:iCs w:val="0"/>
      <w:sz w:val="24"/>
      <w:szCs w:val="24"/>
    </w:rPr>
  </w:style>
  <w:style w:type="character" w:customStyle="1" w:styleId="WW8Num113z0">
    <w:name w:val="WW8Num113z0"/>
    <w:rPr>
      <w:rFonts w:ascii="Symbol" w:hAnsi="Symbol"/>
    </w:rPr>
  </w:style>
  <w:style w:type="character" w:customStyle="1" w:styleId="WW8Num113z1">
    <w:name w:val="WW8Num113z1"/>
    <w:rPr>
      <w:rFonts w:ascii="Courier New" w:hAnsi="Courier New" w:cs="Tahoma"/>
    </w:rPr>
  </w:style>
  <w:style w:type="character" w:customStyle="1" w:styleId="WW8Num113z2">
    <w:name w:val="WW8Num113z2"/>
    <w:rPr>
      <w:rFonts w:ascii="Wingdings" w:hAnsi="Wingdings"/>
    </w:rPr>
  </w:style>
  <w:style w:type="character" w:customStyle="1" w:styleId="WW8Num114z0">
    <w:name w:val="WW8Num114z0"/>
    <w:rPr>
      <w:rFonts w:ascii="Times New Roman" w:hAnsi="Times New Roman" w:cs="Times New Roman"/>
      <w:b w:val="0"/>
      <w:bCs w:val="0"/>
      <w:i w:val="0"/>
      <w:iCs w:val="0"/>
    </w:rPr>
  </w:style>
  <w:style w:type="character" w:customStyle="1" w:styleId="WW8Num114z2">
    <w:name w:val="WW8Num114z2"/>
    <w:rPr>
      <w:rFonts w:ascii="Wingdings" w:hAnsi="Wingdings"/>
    </w:rPr>
  </w:style>
  <w:style w:type="character" w:customStyle="1" w:styleId="WW8Num114z3">
    <w:name w:val="WW8Num114z3"/>
    <w:rPr>
      <w:rFonts w:ascii="Symbol" w:hAnsi="Symbol"/>
    </w:rPr>
  </w:style>
  <w:style w:type="character" w:customStyle="1" w:styleId="WW8Num114z4">
    <w:name w:val="WW8Num114z4"/>
    <w:rPr>
      <w:rFonts w:ascii="Courier New" w:hAnsi="Courier New" w:cs="Courier New"/>
    </w:rPr>
  </w:style>
  <w:style w:type="character" w:customStyle="1" w:styleId="WW8Num117z0">
    <w:name w:val="WW8Num117z0"/>
    <w:rPr>
      <w:rFonts w:ascii="Times New Roman" w:hAnsi="Times New Roman" w:cs="Times New Roman"/>
    </w:rPr>
  </w:style>
  <w:style w:type="character" w:customStyle="1" w:styleId="WW8Num119z0">
    <w:name w:val="WW8Num119z0"/>
    <w:rPr>
      <w:rFonts w:ascii="Times New Roman" w:hAnsi="Times New Roman" w:cs="Times New Roman"/>
    </w:rPr>
  </w:style>
  <w:style w:type="character" w:customStyle="1" w:styleId="WW8Num120z0">
    <w:name w:val="WW8Num120z0"/>
    <w:rPr>
      <w:b w:val="0"/>
      <w:bCs w:val="0"/>
      <w:i w:val="0"/>
      <w:iCs w:val="0"/>
      <w:sz w:val="20"/>
      <w:szCs w:val="20"/>
    </w:rPr>
  </w:style>
  <w:style w:type="character" w:customStyle="1" w:styleId="WW8Num124z1">
    <w:name w:val="WW8Num124z1"/>
    <w:rPr>
      <w:rFonts w:ascii="Symbol" w:hAnsi="Symbol"/>
    </w:rPr>
  </w:style>
  <w:style w:type="character" w:customStyle="1" w:styleId="WW8Num125z0">
    <w:name w:val="WW8Num125z0"/>
    <w:rPr>
      <w:rFonts w:ascii="Times New Roman" w:hAnsi="Times New Roman" w:cs="Times New Roman"/>
    </w:rPr>
  </w:style>
  <w:style w:type="character" w:customStyle="1" w:styleId="WW8Num129z0">
    <w:name w:val="WW8Num129z0"/>
    <w:rPr>
      <w:rFonts w:ascii="Times New Roman" w:hAnsi="Times New Roman" w:cs="Times New Roman"/>
    </w:rPr>
  </w:style>
  <w:style w:type="character" w:customStyle="1" w:styleId="WW8Num137z0">
    <w:name w:val="WW8Num137z0"/>
    <w:rPr>
      <w:rFonts w:ascii="Times New Roman" w:hAnsi="Times New Roman" w:cs="Times New Roman"/>
    </w:rPr>
  </w:style>
  <w:style w:type="character" w:customStyle="1" w:styleId="WW8Num138z1">
    <w:name w:val="WW8Num138z1"/>
    <w:rPr>
      <w:rFonts w:ascii="Symbol" w:hAnsi="Symbol"/>
    </w:rPr>
  </w:style>
  <w:style w:type="character" w:customStyle="1" w:styleId="WW8Num139z0">
    <w:name w:val="WW8Num139z0"/>
    <w:rPr>
      <w:rFonts w:ascii="Times New Roman" w:hAnsi="Times New Roman" w:cs="Times New Roman"/>
    </w:rPr>
  </w:style>
  <w:style w:type="character" w:customStyle="1" w:styleId="WW8Num140z0">
    <w:name w:val="WW8Num140z0"/>
    <w:rPr>
      <w:rFonts w:ascii="Times New Roman" w:hAnsi="Times New Roman" w:cs="Times New Roman"/>
    </w:rPr>
  </w:style>
  <w:style w:type="character" w:customStyle="1" w:styleId="WW8Num141z0">
    <w:name w:val="WW8Num141z0"/>
    <w:rPr>
      <w:sz w:val="40"/>
      <w:szCs w:val="40"/>
    </w:rPr>
  </w:style>
  <w:style w:type="character" w:customStyle="1" w:styleId="WW8Num142z0">
    <w:name w:val="WW8Num142z0"/>
    <w:rPr>
      <w:rFonts w:ascii="Times New Roman" w:hAnsi="Times New Roman" w:cs="Times New Roman"/>
      <w:sz w:val="24"/>
      <w:szCs w:val="24"/>
    </w:rPr>
  </w:style>
  <w:style w:type="character" w:customStyle="1" w:styleId="WW8Num142z1">
    <w:name w:val="WW8Num142z1"/>
    <w:rPr>
      <w:rFonts w:ascii="Courier New" w:hAnsi="Courier New" w:cs="Courier New"/>
    </w:rPr>
  </w:style>
  <w:style w:type="character" w:customStyle="1" w:styleId="WW8Num142z2">
    <w:name w:val="WW8Num142z2"/>
    <w:rPr>
      <w:rFonts w:ascii="Wingdings" w:hAnsi="Wingdings"/>
    </w:rPr>
  </w:style>
  <w:style w:type="character" w:customStyle="1" w:styleId="WW8Num142z3">
    <w:name w:val="WW8Num142z3"/>
    <w:rPr>
      <w:rFonts w:ascii="Symbol" w:hAnsi="Symbol"/>
    </w:rPr>
  </w:style>
  <w:style w:type="character" w:customStyle="1" w:styleId="WW8Num143z0">
    <w:name w:val="WW8Num143z0"/>
    <w:rPr>
      <w:sz w:val="24"/>
      <w:szCs w:val="24"/>
    </w:rPr>
  </w:style>
  <w:style w:type="character" w:customStyle="1" w:styleId="WW8Num143z1">
    <w:name w:val="WW8Num143z1"/>
    <w:rPr>
      <w:rFonts w:ascii="Courier New" w:hAnsi="Courier New" w:cs="Courier New"/>
    </w:rPr>
  </w:style>
  <w:style w:type="character" w:customStyle="1" w:styleId="WW8Num143z2">
    <w:name w:val="WW8Num143z2"/>
    <w:rPr>
      <w:rFonts w:ascii="Wingdings" w:hAnsi="Wingdings" w:cs="Times New Roman"/>
    </w:rPr>
  </w:style>
  <w:style w:type="character" w:customStyle="1" w:styleId="WW8Num143z3">
    <w:name w:val="WW8Num143z3"/>
    <w:rPr>
      <w:rFonts w:ascii="Symbol" w:hAnsi="Symbol" w:cs="Times New Roman"/>
    </w:rPr>
  </w:style>
  <w:style w:type="character" w:customStyle="1" w:styleId="WW8Num145z0">
    <w:name w:val="WW8Num145z0"/>
    <w:rPr>
      <w:rFonts w:ascii="Symbol" w:hAnsi="Symbol"/>
    </w:rPr>
  </w:style>
  <w:style w:type="character" w:customStyle="1" w:styleId="WW8Num145z1">
    <w:name w:val="WW8Num145z1"/>
    <w:rPr>
      <w:rFonts w:ascii="Courier New" w:hAnsi="Courier New" w:cs="Courier New"/>
    </w:rPr>
  </w:style>
  <w:style w:type="character" w:customStyle="1" w:styleId="WW8Num145z2">
    <w:name w:val="WW8Num145z2"/>
    <w:rPr>
      <w:rFonts w:ascii="Wingdings" w:hAnsi="Wingdings"/>
    </w:rPr>
  </w:style>
  <w:style w:type="character" w:customStyle="1" w:styleId="WW8Num146z0">
    <w:name w:val="WW8Num146z0"/>
    <w:rPr>
      <w:rFonts w:ascii="Times New Roman" w:hAnsi="Times New Roman" w:cs="Times New Roman"/>
    </w:rPr>
  </w:style>
  <w:style w:type="character" w:customStyle="1" w:styleId="WW8Num148z0">
    <w:name w:val="WW8Num148z0"/>
    <w:rPr>
      <w:rFonts w:ascii="Times New Roman" w:hAnsi="Times New Roman" w:cs="Times New Roman"/>
    </w:rPr>
  </w:style>
  <w:style w:type="character" w:customStyle="1" w:styleId="WW8Num149z1">
    <w:name w:val="WW8Num149z1"/>
    <w:rPr>
      <w:rFonts w:ascii="Symbol" w:hAnsi="Symbol"/>
    </w:rPr>
  </w:style>
  <w:style w:type="character" w:customStyle="1" w:styleId="WW8Num150z0">
    <w:name w:val="WW8Num150z0"/>
    <w:rPr>
      <w:rFonts w:ascii="Times New Roman" w:hAnsi="Times New Roman" w:cs="Arial"/>
      <w:b/>
      <w:bCs w:val="0"/>
      <w:i w:val="0"/>
      <w:iCs w:val="0"/>
      <w:sz w:val="24"/>
      <w:szCs w:val="24"/>
    </w:rPr>
  </w:style>
  <w:style w:type="character" w:customStyle="1" w:styleId="WW8Num150z1">
    <w:name w:val="WW8Num150z1"/>
    <w:rPr>
      <w:rFonts w:ascii="Times New Roman" w:hAnsi="Times New Roman" w:cs="Arial"/>
      <w:b w:val="0"/>
      <w:bCs w:val="0"/>
      <w:i w:val="0"/>
      <w:iCs w:val="0"/>
      <w:sz w:val="24"/>
      <w:szCs w:val="24"/>
    </w:rPr>
  </w:style>
  <w:style w:type="character" w:customStyle="1" w:styleId="WW8Num150z3">
    <w:name w:val="WW8Num150z3"/>
    <w:rPr>
      <w:rFonts w:ascii="Times New Roman" w:eastAsia="Times New Roman" w:hAnsi="Times New Roman" w:cs="Times New Roman"/>
    </w:rPr>
  </w:style>
  <w:style w:type="character" w:customStyle="1" w:styleId="WW8Num150z4">
    <w:name w:val="WW8Num150z4"/>
    <w:rPr>
      <w:color w:val="auto"/>
    </w:rPr>
  </w:style>
  <w:style w:type="character" w:customStyle="1" w:styleId="WW8Num152z0">
    <w:name w:val="WW8Num152z0"/>
    <w:rPr>
      <w:rFonts w:ascii="Times New Roman" w:hAnsi="Times New Roman" w:cs="Times New Roman"/>
    </w:rPr>
  </w:style>
  <w:style w:type="character" w:customStyle="1" w:styleId="WW8Num154z0">
    <w:name w:val="WW8Num154z0"/>
    <w:rPr>
      <w:rFonts w:ascii="Times New Roman" w:hAnsi="Times New Roman" w:cs="Arial"/>
      <w:b w:val="0"/>
      <w:bCs w:val="0"/>
      <w:i w:val="0"/>
      <w:iCs w:val="0"/>
      <w:sz w:val="24"/>
      <w:szCs w:val="24"/>
    </w:rPr>
  </w:style>
  <w:style w:type="character" w:customStyle="1" w:styleId="WW8Num156z0">
    <w:name w:val="WW8Num156z0"/>
    <w:rPr>
      <w:rFonts w:ascii="Times New Roman" w:hAnsi="Times New Roman" w:cs="Times New Roman"/>
    </w:rPr>
  </w:style>
  <w:style w:type="character" w:customStyle="1" w:styleId="WW8NumSt24z0">
    <w:name w:val="WW8NumSt24z0"/>
    <w:rPr>
      <w:rFonts w:ascii="Times New Roman" w:hAnsi="Times New Roman" w:cs="Times New Roman"/>
    </w:rPr>
  </w:style>
  <w:style w:type="character" w:customStyle="1" w:styleId="WW8NumSt112z0">
    <w:name w:val="WW8NumSt112z0"/>
    <w:rPr>
      <w:rFonts w:ascii="Times New Roman" w:hAnsi="Times New Roman" w:cs="Times New Roman"/>
    </w:rPr>
  </w:style>
  <w:style w:type="character" w:customStyle="1" w:styleId="WW8NumSt156z0">
    <w:name w:val="WW8NumSt156z0"/>
    <w:rPr>
      <w:rFonts w:ascii="Arial" w:hAnsi="Arial" w:cs="Arial"/>
    </w:rPr>
  </w:style>
  <w:style w:type="character" w:customStyle="1" w:styleId="10">
    <w:name w:val="Основной шрифт абзаца1"/>
  </w:style>
  <w:style w:type="character" w:customStyle="1" w:styleId="WW-">
    <w:name w:val="WW-Символ сноски"/>
    <w:rPr>
      <w:vertAlign w:val="superscript"/>
    </w:rPr>
  </w:style>
  <w:style w:type="character" w:customStyle="1" w:styleId="grame">
    <w:name w:val="grame"/>
    <w:basedOn w:val="10"/>
  </w:style>
  <w:style w:type="character" w:customStyle="1" w:styleId="a5">
    <w:name w:val="Основной шрифт"/>
  </w:style>
  <w:style w:type="character" w:customStyle="1" w:styleId="21">
    <w:name w:val="Знак сноски2"/>
    <w:rPr>
      <w:vertAlign w:val="superscript"/>
    </w:rPr>
  </w:style>
  <w:style w:type="character" w:customStyle="1" w:styleId="WW-0">
    <w:name w:val="WW-Символы концевой сноски"/>
    <w:rPr>
      <w:vertAlign w:val="superscript"/>
    </w:rPr>
  </w:style>
  <w:style w:type="character" w:customStyle="1" w:styleId="WW-1">
    <w:name w:val="WW-Символы концевой сноски1"/>
  </w:style>
  <w:style w:type="character" w:customStyle="1" w:styleId="11">
    <w:name w:val="Знак концевой сноски1"/>
    <w:rPr>
      <w:vertAlign w:val="superscript"/>
    </w:rPr>
  </w:style>
  <w:style w:type="character" w:customStyle="1" w:styleId="a6">
    <w:name w:val="Символ нумерации"/>
  </w:style>
  <w:style w:type="character" w:customStyle="1" w:styleId="postbody">
    <w:name w:val="postbody"/>
    <w:basedOn w:val="10"/>
  </w:style>
  <w:style w:type="character" w:customStyle="1" w:styleId="a7">
    <w:name w:val="Маркеры списка"/>
    <w:rPr>
      <w:rFonts w:ascii="StarSymbol" w:eastAsia="StarSymbol" w:hAnsi="StarSymbol" w:cs="StarSymbol"/>
      <w:sz w:val="18"/>
      <w:szCs w:val="18"/>
    </w:rPr>
  </w:style>
  <w:style w:type="character" w:customStyle="1" w:styleId="WW8NumSt61z0">
    <w:name w:val="WW8NumSt61z0"/>
    <w:rPr>
      <w:rFonts w:ascii="Times New Roman" w:hAnsi="Times New Roman" w:cs="Times New Roman"/>
    </w:rPr>
  </w:style>
  <w:style w:type="character" w:customStyle="1" w:styleId="WW8Num19z0">
    <w:name w:val="WW8Num19z0"/>
    <w:rPr>
      <w:color w:val="000000"/>
    </w:rPr>
  </w:style>
  <w:style w:type="character" w:customStyle="1" w:styleId="WW-2">
    <w:name w:val="WW-Знак концевой сноски"/>
    <w:rPr>
      <w:vertAlign w:val="superscript"/>
    </w:rPr>
  </w:style>
  <w:style w:type="character" w:customStyle="1" w:styleId="12">
    <w:name w:val="Знак сноски1"/>
    <w:rPr>
      <w:vertAlign w:val="superscript"/>
    </w:rPr>
  </w:style>
  <w:style w:type="character" w:customStyle="1" w:styleId="postbody1">
    <w:name w:val="postbody1"/>
    <w:rPr>
      <w:sz w:val="18"/>
      <w:szCs w:val="18"/>
    </w:rPr>
  </w:style>
  <w:style w:type="character" w:customStyle="1" w:styleId="31">
    <w:name w:val="Знак сноски3"/>
    <w:rPr>
      <w:vertAlign w:val="superscript"/>
    </w:rPr>
  </w:style>
  <w:style w:type="character" w:customStyle="1" w:styleId="41">
    <w:name w:val="Знак сноски4"/>
    <w:rPr>
      <w:vertAlign w:val="superscript"/>
    </w:rPr>
  </w:style>
  <w:style w:type="character" w:customStyle="1" w:styleId="22">
    <w:name w:val="Знак концевой сноски2"/>
    <w:rPr>
      <w:vertAlign w:val="superscript"/>
    </w:rPr>
  </w:style>
  <w:style w:type="character" w:customStyle="1" w:styleId="a8">
    <w:name w:val="Гипертекстовая ссылка"/>
    <w:uiPriority w:val="99"/>
    <w:rPr>
      <w:color w:val="008000"/>
    </w:rPr>
  </w:style>
  <w:style w:type="character" w:styleId="a9">
    <w:name w:val="FollowedHyperlink"/>
    <w:rPr>
      <w:color w:val="800080"/>
      <w:u w:val="single"/>
    </w:rPr>
  </w:style>
  <w:style w:type="character" w:styleId="aa">
    <w:name w:val="Hyperlink"/>
    <w:uiPriority w:val="99"/>
    <w:rPr>
      <w:color w:val="0000FF"/>
      <w:u w:val="single"/>
    </w:rPr>
  </w:style>
  <w:style w:type="character" w:styleId="ab">
    <w:name w:val="page number"/>
    <w:basedOn w:val="60"/>
  </w:style>
  <w:style w:type="paragraph" w:customStyle="1" w:styleId="ac">
    <w:name w:val="Заголовок"/>
    <w:basedOn w:val="a"/>
    <w:next w:val="ad"/>
    <w:pPr>
      <w:keepNext/>
      <w:spacing w:before="240" w:after="120"/>
    </w:pPr>
    <w:rPr>
      <w:rFonts w:ascii="Arial" w:eastAsia="Lucida Sans Unicode" w:hAnsi="Arial" w:cs="Tahoma"/>
      <w:sz w:val="28"/>
      <w:szCs w:val="28"/>
    </w:rPr>
  </w:style>
  <w:style w:type="paragraph" w:styleId="ad">
    <w:name w:val="Body Text"/>
    <w:basedOn w:val="a"/>
    <w:pPr>
      <w:spacing w:after="120"/>
      <w:jc w:val="both"/>
    </w:pPr>
    <w:rPr>
      <w:szCs w:val="20"/>
    </w:rPr>
  </w:style>
  <w:style w:type="paragraph" w:styleId="ae">
    <w:name w:val="List"/>
    <w:basedOn w:val="ad"/>
    <w:rPr>
      <w:rFonts w:ascii="Arial" w:hAnsi="Arial" w:cs="Tahoma"/>
    </w:rPr>
  </w:style>
  <w:style w:type="paragraph" w:customStyle="1" w:styleId="91">
    <w:name w:val="Название9"/>
    <w:basedOn w:val="a"/>
    <w:pPr>
      <w:suppressLineNumbers/>
      <w:spacing w:before="120" w:after="120"/>
    </w:pPr>
    <w:rPr>
      <w:rFonts w:cs="Mangal"/>
      <w:i/>
      <w:iCs/>
    </w:rPr>
  </w:style>
  <w:style w:type="paragraph" w:customStyle="1" w:styleId="92">
    <w:name w:val="Указатель9"/>
    <w:basedOn w:val="a"/>
    <w:pPr>
      <w:suppressLineNumbers/>
    </w:pPr>
    <w:rPr>
      <w:rFonts w:cs="Mangal"/>
    </w:rPr>
  </w:style>
  <w:style w:type="paragraph" w:customStyle="1" w:styleId="81">
    <w:name w:val="Название8"/>
    <w:basedOn w:val="a"/>
    <w:pPr>
      <w:suppressLineNumbers/>
      <w:spacing w:before="120" w:after="120"/>
    </w:pPr>
    <w:rPr>
      <w:rFonts w:cs="Mangal"/>
      <w:i/>
      <w:iCs/>
    </w:rPr>
  </w:style>
  <w:style w:type="paragraph" w:customStyle="1" w:styleId="82">
    <w:name w:val="Указатель8"/>
    <w:basedOn w:val="a"/>
    <w:pPr>
      <w:suppressLineNumbers/>
    </w:pPr>
    <w:rPr>
      <w:rFonts w:cs="Mangal"/>
    </w:rPr>
  </w:style>
  <w:style w:type="paragraph" w:customStyle="1" w:styleId="71">
    <w:name w:val="Название7"/>
    <w:basedOn w:val="a"/>
    <w:pPr>
      <w:suppressLineNumbers/>
      <w:spacing w:before="120" w:after="120"/>
    </w:pPr>
    <w:rPr>
      <w:rFonts w:cs="Mangal"/>
      <w:i/>
      <w:iCs/>
    </w:rPr>
  </w:style>
  <w:style w:type="paragraph" w:customStyle="1" w:styleId="72">
    <w:name w:val="Указатель7"/>
    <w:basedOn w:val="a"/>
    <w:pPr>
      <w:suppressLineNumbers/>
    </w:pPr>
    <w:rPr>
      <w:rFonts w:cs="Mangal"/>
    </w:rPr>
  </w:style>
  <w:style w:type="paragraph" w:customStyle="1" w:styleId="61">
    <w:name w:val="Название6"/>
    <w:basedOn w:val="a"/>
    <w:pPr>
      <w:suppressLineNumbers/>
      <w:spacing w:before="120" w:after="120"/>
    </w:pPr>
    <w:rPr>
      <w:rFonts w:ascii="Arial" w:hAnsi="Arial" w:cs="Tahoma"/>
      <w:i/>
      <w:iCs/>
      <w:sz w:val="20"/>
    </w:rPr>
  </w:style>
  <w:style w:type="paragraph" w:customStyle="1" w:styleId="62">
    <w:name w:val="Указатель6"/>
    <w:basedOn w:val="a"/>
    <w:pPr>
      <w:suppressLineNumbers/>
    </w:pPr>
    <w:rPr>
      <w:rFonts w:ascii="Arial" w:hAnsi="Arial" w:cs="Tahoma"/>
    </w:rPr>
  </w:style>
  <w:style w:type="paragraph" w:customStyle="1" w:styleId="51">
    <w:name w:val="Название5"/>
    <w:basedOn w:val="a"/>
    <w:pPr>
      <w:suppressLineNumbers/>
      <w:spacing w:before="120" w:after="120"/>
    </w:pPr>
    <w:rPr>
      <w:rFonts w:ascii="Arial" w:hAnsi="Arial" w:cs="Tahoma"/>
      <w:i/>
      <w:iCs/>
      <w:sz w:val="20"/>
    </w:rPr>
  </w:style>
  <w:style w:type="paragraph" w:customStyle="1" w:styleId="52">
    <w:name w:val="Указатель5"/>
    <w:basedOn w:val="a"/>
    <w:pPr>
      <w:suppressLineNumbers/>
    </w:pPr>
    <w:rPr>
      <w:rFonts w:ascii="Arial" w:hAnsi="Arial" w:cs="Tahoma"/>
    </w:rPr>
  </w:style>
  <w:style w:type="paragraph" w:styleId="af">
    <w:name w:val="Normal (Web)"/>
    <w:basedOn w:val="a"/>
    <w:pPr>
      <w:spacing w:before="280" w:after="280"/>
    </w:pPr>
  </w:style>
  <w:style w:type="paragraph" w:styleId="13">
    <w:name w:val="toc 1"/>
    <w:basedOn w:val="a"/>
    <w:next w:val="a"/>
    <w:uiPriority w:val="39"/>
    <w:rPr>
      <w:sz w:val="28"/>
    </w:rPr>
  </w:style>
  <w:style w:type="paragraph" w:styleId="23">
    <w:name w:val="toc 2"/>
    <w:basedOn w:val="a"/>
    <w:next w:val="a"/>
    <w:uiPriority w:val="39"/>
    <w:pPr>
      <w:ind w:left="240"/>
    </w:pPr>
  </w:style>
  <w:style w:type="paragraph" w:styleId="32">
    <w:name w:val="toc 3"/>
    <w:basedOn w:val="a"/>
    <w:next w:val="a"/>
    <w:uiPriority w:val="39"/>
    <w:pPr>
      <w:ind w:left="1124"/>
    </w:pPr>
  </w:style>
  <w:style w:type="paragraph" w:styleId="42">
    <w:name w:val="toc 4"/>
    <w:basedOn w:val="a"/>
    <w:next w:val="a"/>
    <w:semiHidden/>
    <w:pPr>
      <w:ind w:left="720"/>
    </w:pPr>
  </w:style>
  <w:style w:type="paragraph" w:styleId="53">
    <w:name w:val="toc 5"/>
    <w:basedOn w:val="a"/>
    <w:next w:val="a"/>
    <w:semiHidden/>
    <w:pPr>
      <w:ind w:left="960"/>
    </w:pPr>
  </w:style>
  <w:style w:type="paragraph" w:styleId="63">
    <w:name w:val="toc 6"/>
    <w:basedOn w:val="a"/>
    <w:next w:val="a"/>
    <w:semiHidden/>
    <w:pPr>
      <w:ind w:left="1200"/>
    </w:pPr>
  </w:style>
  <w:style w:type="paragraph" w:styleId="73">
    <w:name w:val="toc 7"/>
    <w:basedOn w:val="a"/>
    <w:next w:val="a"/>
    <w:semiHidden/>
    <w:pPr>
      <w:ind w:left="1440"/>
    </w:pPr>
  </w:style>
  <w:style w:type="paragraph" w:styleId="83">
    <w:name w:val="toc 8"/>
    <w:basedOn w:val="a"/>
    <w:next w:val="a"/>
    <w:semiHidden/>
    <w:pPr>
      <w:ind w:left="1680"/>
    </w:pPr>
  </w:style>
  <w:style w:type="paragraph" w:styleId="93">
    <w:name w:val="toc 9"/>
    <w:basedOn w:val="a"/>
    <w:next w:val="a"/>
    <w:semiHidden/>
    <w:pPr>
      <w:ind w:left="1920"/>
    </w:pPr>
  </w:style>
  <w:style w:type="paragraph" w:styleId="af0">
    <w:name w:val="footnote text"/>
    <w:basedOn w:val="a"/>
    <w:semiHidden/>
    <w:rPr>
      <w:sz w:val="20"/>
      <w:szCs w:val="20"/>
    </w:rPr>
  </w:style>
  <w:style w:type="paragraph" w:styleId="af1">
    <w:name w:val="header"/>
    <w:basedOn w:val="a"/>
    <w:link w:val="af2"/>
    <w:uiPriority w:val="99"/>
    <w:pPr>
      <w:tabs>
        <w:tab w:val="center" w:pos="4677"/>
        <w:tab w:val="right" w:pos="9355"/>
      </w:tabs>
    </w:pPr>
  </w:style>
  <w:style w:type="paragraph" w:styleId="af3">
    <w:name w:val="footer"/>
    <w:basedOn w:val="a"/>
    <w:link w:val="af4"/>
    <w:uiPriority w:val="99"/>
    <w:pPr>
      <w:tabs>
        <w:tab w:val="center" w:pos="4677"/>
        <w:tab w:val="right" w:pos="9355"/>
      </w:tabs>
    </w:pPr>
  </w:style>
  <w:style w:type="paragraph" w:styleId="af5">
    <w:name w:val="Subtitle"/>
    <w:basedOn w:val="a"/>
    <w:next w:val="ad"/>
    <w:qFormat/>
    <w:pPr>
      <w:spacing w:after="60"/>
      <w:jc w:val="center"/>
    </w:pPr>
    <w:rPr>
      <w:rFonts w:ascii="Arial" w:hAnsi="Arial" w:cs="Arial"/>
    </w:rPr>
  </w:style>
  <w:style w:type="paragraph" w:styleId="af6">
    <w:name w:val="Title"/>
    <w:basedOn w:val="a"/>
    <w:next w:val="af5"/>
    <w:qFormat/>
    <w:pPr>
      <w:spacing w:before="240" w:after="60"/>
      <w:jc w:val="center"/>
    </w:pPr>
    <w:rPr>
      <w:rFonts w:ascii="Arial" w:hAnsi="Arial"/>
      <w:b/>
      <w:kern w:val="1"/>
      <w:sz w:val="32"/>
      <w:szCs w:val="20"/>
    </w:rPr>
  </w:style>
  <w:style w:type="paragraph" w:styleId="af7">
    <w:name w:val="Body Text Indent"/>
    <w:basedOn w:val="a"/>
    <w:pPr>
      <w:keepNext/>
      <w:widowControl w:val="0"/>
      <w:shd w:val="clear" w:color="auto" w:fill="FFFFFF"/>
      <w:jc w:val="both"/>
    </w:pPr>
    <w:rPr>
      <w:sz w:val="28"/>
      <w:szCs w:val="28"/>
    </w:rPr>
  </w:style>
  <w:style w:type="paragraph" w:customStyle="1" w:styleId="43">
    <w:name w:val="Название4"/>
    <w:basedOn w:val="a"/>
    <w:pPr>
      <w:suppressLineNumbers/>
      <w:spacing w:before="120" w:after="120"/>
    </w:pPr>
    <w:rPr>
      <w:rFonts w:ascii="Arial" w:hAnsi="Arial" w:cs="Tahoma"/>
      <w:i/>
      <w:iCs/>
      <w:sz w:val="20"/>
    </w:rPr>
  </w:style>
  <w:style w:type="paragraph" w:customStyle="1" w:styleId="44">
    <w:name w:val="Указатель4"/>
    <w:basedOn w:val="a"/>
    <w:pPr>
      <w:suppressLineNumbers/>
    </w:pPr>
    <w:rPr>
      <w:rFonts w:ascii="Arial" w:hAnsi="Arial" w:cs="Tahoma"/>
    </w:rPr>
  </w:style>
  <w:style w:type="paragraph" w:customStyle="1" w:styleId="33">
    <w:name w:val="Название3"/>
    <w:basedOn w:val="a"/>
    <w:pPr>
      <w:suppressLineNumbers/>
      <w:spacing w:before="120" w:after="120"/>
    </w:pPr>
    <w:rPr>
      <w:rFonts w:ascii="Arial" w:hAnsi="Arial" w:cs="Tahoma"/>
      <w:i/>
      <w:iCs/>
      <w:sz w:val="20"/>
    </w:rPr>
  </w:style>
  <w:style w:type="paragraph" w:customStyle="1" w:styleId="34">
    <w:name w:val="Указатель3"/>
    <w:basedOn w:val="a"/>
    <w:pPr>
      <w:suppressLineNumbers/>
    </w:pPr>
    <w:rPr>
      <w:rFonts w:ascii="Arial" w:hAnsi="Arial" w:cs="Tahoma"/>
    </w:rPr>
  </w:style>
  <w:style w:type="paragraph" w:customStyle="1" w:styleId="24">
    <w:name w:val="Название2"/>
    <w:basedOn w:val="a"/>
    <w:pPr>
      <w:suppressLineNumbers/>
      <w:spacing w:before="120" w:after="120"/>
    </w:pPr>
    <w:rPr>
      <w:rFonts w:ascii="Arial" w:hAnsi="Arial" w:cs="Tahoma"/>
      <w:i/>
      <w:iCs/>
      <w:sz w:val="20"/>
    </w:rPr>
  </w:style>
  <w:style w:type="paragraph" w:customStyle="1" w:styleId="25">
    <w:name w:val="Указатель2"/>
    <w:basedOn w:val="a"/>
    <w:pPr>
      <w:suppressLineNumbers/>
    </w:pPr>
    <w:rPr>
      <w:rFonts w:ascii="Arial" w:hAnsi="Arial" w:cs="Tahoma"/>
    </w:rPr>
  </w:style>
  <w:style w:type="paragraph" w:customStyle="1" w:styleId="14">
    <w:name w:val="Название1"/>
    <w:basedOn w:val="a"/>
    <w:pPr>
      <w:suppressLineNumbers/>
      <w:spacing w:before="120" w:after="120"/>
    </w:pPr>
    <w:rPr>
      <w:rFonts w:ascii="Arial" w:hAnsi="Arial" w:cs="Tahoma"/>
      <w:i/>
      <w:iCs/>
      <w:sz w:val="20"/>
    </w:rPr>
  </w:style>
  <w:style w:type="paragraph" w:customStyle="1" w:styleId="15">
    <w:name w:val="Указатель1"/>
    <w:basedOn w:val="a"/>
    <w:pPr>
      <w:suppressLineNumbers/>
    </w:pPr>
    <w:rPr>
      <w:rFonts w:ascii="Arial" w:hAnsi="Arial" w:cs="Tahoma"/>
    </w:rPr>
  </w:style>
  <w:style w:type="paragraph" w:customStyle="1" w:styleId="210">
    <w:name w:val="Основной текст с отступом 21"/>
    <w:basedOn w:val="a"/>
    <w:pPr>
      <w:widowControl w:val="0"/>
      <w:autoSpaceDE w:val="0"/>
      <w:spacing w:after="120" w:line="480" w:lineRule="auto"/>
      <w:ind w:left="283"/>
    </w:pPr>
    <w:rPr>
      <w:sz w:val="20"/>
      <w:szCs w:val="20"/>
    </w:rPr>
  </w:style>
  <w:style w:type="paragraph" w:customStyle="1" w:styleId="211">
    <w:name w:val="Основной текст 21"/>
    <w:basedOn w:val="a"/>
    <w:pPr>
      <w:ind w:firstLine="567"/>
      <w:jc w:val="both"/>
    </w:pPr>
    <w:rPr>
      <w:szCs w:val="20"/>
    </w:rPr>
  </w:style>
  <w:style w:type="paragraph" w:customStyle="1" w:styleId="fr1">
    <w:name w:val="fr1"/>
    <w:basedOn w:val="a"/>
    <w:pPr>
      <w:spacing w:before="150" w:after="150"/>
      <w:ind w:left="150" w:right="150"/>
    </w:pPr>
  </w:style>
  <w:style w:type="paragraph" w:customStyle="1" w:styleId="16">
    <w:name w:val="Дата1"/>
    <w:basedOn w:val="a"/>
    <w:next w:val="a"/>
    <w:pPr>
      <w:spacing w:after="60"/>
      <w:jc w:val="both"/>
    </w:pPr>
    <w:rPr>
      <w:szCs w:val="20"/>
    </w:rPr>
  </w:style>
  <w:style w:type="paragraph" w:customStyle="1" w:styleId="ConsNormal">
    <w:name w:val="ConsNormal"/>
    <w:pPr>
      <w:widowControl w:val="0"/>
      <w:suppressAutoHyphens/>
      <w:autoSpaceDE w:val="0"/>
      <w:ind w:right="19772" w:firstLine="720"/>
    </w:pPr>
    <w:rPr>
      <w:rFonts w:ascii="Arial" w:eastAsia="Arial" w:hAnsi="Arial" w:cs="Arial"/>
      <w:lang w:eastAsia="ar-SA"/>
    </w:rPr>
  </w:style>
  <w:style w:type="paragraph" w:customStyle="1" w:styleId="310">
    <w:name w:val="Основной текст с отступом 31"/>
    <w:basedOn w:val="a"/>
    <w:pPr>
      <w:ind w:firstLine="540"/>
      <w:jc w:val="both"/>
    </w:pPr>
    <w:rPr>
      <w:sz w:val="28"/>
    </w:rPr>
  </w:style>
  <w:style w:type="paragraph" w:customStyle="1" w:styleId="PlainText1">
    <w:name w:val="Plain Text1"/>
    <w:basedOn w:val="a"/>
    <w:pPr>
      <w:spacing w:line="360" w:lineRule="auto"/>
      <w:ind w:firstLine="720"/>
      <w:jc w:val="both"/>
    </w:pPr>
    <w:rPr>
      <w:sz w:val="28"/>
      <w:szCs w:val="28"/>
    </w:rPr>
  </w:style>
  <w:style w:type="paragraph" w:customStyle="1" w:styleId="17">
    <w:name w:val="Стиль1"/>
    <w:basedOn w:val="a"/>
    <w:pPr>
      <w:keepNext/>
      <w:keepLines/>
      <w:widowControl w:val="0"/>
      <w:suppressLineNumbers/>
      <w:spacing w:after="60"/>
    </w:pPr>
    <w:rPr>
      <w:b/>
      <w:sz w:val="28"/>
    </w:rPr>
  </w:style>
  <w:style w:type="paragraph" w:customStyle="1" w:styleId="212">
    <w:name w:val="Нумерованный список 21"/>
    <w:basedOn w:val="a"/>
  </w:style>
  <w:style w:type="paragraph" w:customStyle="1" w:styleId="26">
    <w:name w:val="Стиль2"/>
    <w:basedOn w:val="212"/>
    <w:pPr>
      <w:keepNext/>
      <w:keepLines/>
      <w:widowControl w:val="0"/>
      <w:suppressLineNumbers/>
      <w:spacing w:after="60"/>
      <w:jc w:val="both"/>
    </w:pPr>
    <w:rPr>
      <w:b/>
      <w:szCs w:val="20"/>
    </w:rPr>
  </w:style>
  <w:style w:type="paragraph" w:customStyle="1" w:styleId="35">
    <w:name w:val="Стиль3"/>
    <w:basedOn w:val="210"/>
    <w:pPr>
      <w:tabs>
        <w:tab w:val="left" w:pos="0"/>
        <w:tab w:val="left" w:pos="1307"/>
      </w:tabs>
      <w:autoSpaceDE/>
      <w:spacing w:after="0" w:line="240" w:lineRule="auto"/>
      <w:ind w:left="-360"/>
      <w:jc w:val="both"/>
    </w:pPr>
    <w:rPr>
      <w:sz w:val="24"/>
    </w:rPr>
  </w:style>
  <w:style w:type="paragraph" w:customStyle="1" w:styleId="ConsPlusNormal">
    <w:name w:val="ConsPlusNormal"/>
    <w:pPr>
      <w:suppressAutoHyphens/>
      <w:autoSpaceDE w:val="0"/>
      <w:ind w:firstLine="720"/>
    </w:pPr>
    <w:rPr>
      <w:rFonts w:ascii="Arial" w:eastAsia="Arial" w:hAnsi="Arial" w:cs="Arial"/>
      <w:lang w:eastAsia="ar-SA"/>
    </w:rPr>
  </w:style>
  <w:style w:type="paragraph" w:customStyle="1" w:styleId="consplusnormal0">
    <w:name w:val="consplusnormal"/>
    <w:basedOn w:val="a"/>
    <w:pPr>
      <w:spacing w:before="280" w:after="280"/>
    </w:pPr>
    <w:rPr>
      <w:rFonts w:ascii="Tahoma" w:hAnsi="Tahoma" w:cs="Tahoma"/>
      <w:sz w:val="16"/>
      <w:szCs w:val="16"/>
    </w:rPr>
  </w:style>
  <w:style w:type="paragraph" w:customStyle="1" w:styleId="220">
    <w:name w:val="Основной текст 22"/>
    <w:basedOn w:val="a"/>
    <w:pPr>
      <w:spacing w:after="60"/>
      <w:jc w:val="both"/>
    </w:pPr>
    <w:rPr>
      <w:szCs w:val="20"/>
    </w:rPr>
  </w:style>
  <w:style w:type="paragraph" w:customStyle="1" w:styleId="213">
    <w:name w:val="Маркированный список 21"/>
    <w:basedOn w:val="a"/>
    <w:pPr>
      <w:spacing w:after="60"/>
      <w:jc w:val="both"/>
    </w:pPr>
    <w:rPr>
      <w:szCs w:val="20"/>
    </w:rPr>
  </w:style>
  <w:style w:type="paragraph" w:customStyle="1" w:styleId="311">
    <w:name w:val="Маркированный список 31"/>
    <w:basedOn w:val="a"/>
    <w:pPr>
      <w:spacing w:after="60"/>
      <w:jc w:val="both"/>
    </w:pPr>
    <w:rPr>
      <w:szCs w:val="20"/>
    </w:rPr>
  </w:style>
  <w:style w:type="paragraph" w:customStyle="1" w:styleId="410">
    <w:name w:val="Маркированный список 41"/>
    <w:basedOn w:val="a"/>
    <w:pPr>
      <w:spacing w:after="60"/>
      <w:jc w:val="both"/>
    </w:pPr>
    <w:rPr>
      <w:szCs w:val="20"/>
    </w:rPr>
  </w:style>
  <w:style w:type="paragraph" w:customStyle="1" w:styleId="510">
    <w:name w:val="Маркированный список 51"/>
    <w:basedOn w:val="a"/>
    <w:pPr>
      <w:spacing w:after="60"/>
      <w:jc w:val="both"/>
    </w:pPr>
    <w:rPr>
      <w:szCs w:val="20"/>
    </w:rPr>
  </w:style>
  <w:style w:type="paragraph" w:customStyle="1" w:styleId="18">
    <w:name w:val="Нумерованный список1"/>
    <w:basedOn w:val="a"/>
    <w:pPr>
      <w:spacing w:after="60"/>
      <w:jc w:val="both"/>
    </w:pPr>
    <w:rPr>
      <w:szCs w:val="20"/>
    </w:rPr>
  </w:style>
  <w:style w:type="paragraph" w:customStyle="1" w:styleId="312">
    <w:name w:val="Нумерованный список 31"/>
    <w:basedOn w:val="a"/>
    <w:pPr>
      <w:spacing w:after="60"/>
      <w:jc w:val="both"/>
    </w:pPr>
    <w:rPr>
      <w:szCs w:val="20"/>
    </w:rPr>
  </w:style>
  <w:style w:type="paragraph" w:customStyle="1" w:styleId="411">
    <w:name w:val="Нумерованный список 41"/>
    <w:basedOn w:val="a"/>
    <w:pPr>
      <w:spacing w:after="60"/>
      <w:jc w:val="both"/>
    </w:pPr>
    <w:rPr>
      <w:szCs w:val="20"/>
    </w:rPr>
  </w:style>
  <w:style w:type="paragraph" w:customStyle="1" w:styleId="511">
    <w:name w:val="Нумерованный список 51"/>
    <w:basedOn w:val="a"/>
    <w:pPr>
      <w:spacing w:after="60"/>
      <w:jc w:val="both"/>
    </w:pPr>
    <w:rPr>
      <w:szCs w:val="20"/>
    </w:rPr>
  </w:style>
  <w:style w:type="paragraph" w:customStyle="1" w:styleId="af8">
    <w:name w:val="Раздел"/>
    <w:basedOn w:val="a"/>
    <w:pPr>
      <w:spacing w:before="120" w:after="120"/>
      <w:jc w:val="center"/>
    </w:pPr>
    <w:rPr>
      <w:rFonts w:ascii="Arial Narrow" w:hAnsi="Arial Narrow"/>
      <w:b/>
      <w:sz w:val="28"/>
      <w:szCs w:val="20"/>
    </w:rPr>
  </w:style>
  <w:style w:type="paragraph" w:customStyle="1" w:styleId="36">
    <w:name w:val="Раздел 3"/>
    <w:basedOn w:val="a"/>
    <w:pPr>
      <w:spacing w:before="120" w:after="120"/>
      <w:jc w:val="center"/>
    </w:pPr>
    <w:rPr>
      <w:b/>
      <w:szCs w:val="20"/>
    </w:rPr>
  </w:style>
  <w:style w:type="paragraph" w:customStyle="1" w:styleId="af9">
    <w:name w:val="Условия контракта"/>
    <w:basedOn w:val="a"/>
    <w:pPr>
      <w:spacing w:before="240" w:after="120"/>
      <w:jc w:val="both"/>
    </w:pPr>
    <w:rPr>
      <w:b/>
      <w:szCs w:val="20"/>
    </w:rPr>
  </w:style>
  <w:style w:type="paragraph" w:customStyle="1" w:styleId="19">
    <w:name w:val="Маркированный список1"/>
    <w:basedOn w:val="a"/>
    <w:pPr>
      <w:widowControl w:val="0"/>
      <w:ind w:firstLine="612"/>
      <w:jc w:val="both"/>
    </w:pPr>
    <w:rPr>
      <w:color w:val="000080"/>
    </w:rPr>
  </w:style>
  <w:style w:type="paragraph" w:customStyle="1" w:styleId="2-11">
    <w:name w:val="содержание2-11"/>
    <w:basedOn w:val="a"/>
    <w:pPr>
      <w:jc w:val="both"/>
    </w:pPr>
  </w:style>
  <w:style w:type="paragraph" w:customStyle="1" w:styleId="afa">
    <w:name w:val="Íîðìàëüíûé"/>
    <w:pPr>
      <w:suppressAutoHyphens/>
    </w:pPr>
    <w:rPr>
      <w:rFonts w:ascii="Courier" w:eastAsia="Arial" w:hAnsi="Courier"/>
      <w:sz w:val="24"/>
      <w:lang w:val="en-GB" w:eastAsia="ar-SA"/>
    </w:rPr>
  </w:style>
  <w:style w:type="paragraph" w:customStyle="1" w:styleId="afb">
    <w:name w:val="Подраздел"/>
    <w:basedOn w:val="a"/>
    <w:pPr>
      <w:spacing w:before="240" w:after="120"/>
      <w:jc w:val="center"/>
    </w:pPr>
    <w:rPr>
      <w:rFonts w:ascii="TimesDL" w:hAnsi="TimesDL"/>
      <w:b/>
      <w:smallCaps/>
      <w:spacing w:val="-2"/>
      <w:szCs w:val="20"/>
    </w:rPr>
  </w:style>
  <w:style w:type="paragraph" w:customStyle="1" w:styleId="313">
    <w:name w:val="Основной текст 31"/>
    <w:basedOn w:val="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rPr>
  </w:style>
  <w:style w:type="paragraph" w:customStyle="1" w:styleId="214">
    <w:name w:val="Продолжение списка 21"/>
    <w:basedOn w:val="a"/>
    <w:pPr>
      <w:spacing w:after="120"/>
      <w:ind w:left="566"/>
      <w:jc w:val="both"/>
    </w:pPr>
  </w:style>
  <w:style w:type="paragraph" w:customStyle="1" w:styleId="caaieiaie11">
    <w:name w:val="caaieiaie 11"/>
    <w:basedOn w:val="a"/>
    <w:next w:val="a"/>
    <w:pPr>
      <w:keepNext/>
      <w:overflowPunct w:val="0"/>
      <w:autoSpaceDE w:val="0"/>
      <w:jc w:val="center"/>
    </w:pPr>
  </w:style>
  <w:style w:type="paragraph" w:customStyle="1" w:styleId="afc">
    <w:name w:val="Тендерные данные"/>
    <w:basedOn w:val="a"/>
    <w:pPr>
      <w:tabs>
        <w:tab w:val="left" w:pos="1985"/>
      </w:tabs>
      <w:spacing w:before="120" w:after="60"/>
      <w:jc w:val="both"/>
    </w:pPr>
    <w:rPr>
      <w:b/>
      <w:szCs w:val="20"/>
    </w:rPr>
  </w:style>
  <w:style w:type="paragraph" w:customStyle="1" w:styleId="27">
    <w:name w:val="Заголовок записки2"/>
    <w:basedOn w:val="a"/>
    <w:next w:val="a"/>
    <w:pPr>
      <w:spacing w:after="60"/>
      <w:jc w:val="both"/>
    </w:pPr>
  </w:style>
  <w:style w:type="paragraph" w:customStyle="1" w:styleId="1a">
    <w:name w:val="Обычный1"/>
    <w:pPr>
      <w:widowControl w:val="0"/>
      <w:suppressAutoHyphens/>
      <w:spacing w:before="100" w:after="100"/>
    </w:pPr>
    <w:rPr>
      <w:rFonts w:eastAsia="Arial"/>
      <w:sz w:val="24"/>
      <w:lang w:eastAsia="ar-SA"/>
    </w:rPr>
  </w:style>
  <w:style w:type="paragraph" w:customStyle="1" w:styleId="215">
    <w:name w:val="Основной текст 21"/>
    <w:basedOn w:val="a"/>
    <w:pPr>
      <w:widowControl w:val="0"/>
      <w:spacing w:line="360" w:lineRule="atLeast"/>
      <w:ind w:left="567" w:hanging="567"/>
      <w:jc w:val="both"/>
    </w:pPr>
  </w:style>
  <w:style w:type="paragraph" w:customStyle="1" w:styleId="1b">
    <w:name w:val="Цитата1"/>
    <w:basedOn w:val="a"/>
    <w:pPr>
      <w:keepNext/>
      <w:widowControl w:val="0"/>
      <w:shd w:val="clear" w:color="auto" w:fill="FFFFFF"/>
      <w:ind w:left="6" w:right="6"/>
      <w:jc w:val="both"/>
    </w:pPr>
    <w:rPr>
      <w:sz w:val="28"/>
      <w:szCs w:val="28"/>
    </w:rPr>
  </w:style>
  <w:style w:type="paragraph" w:customStyle="1" w:styleId="100">
    <w:name w:val="Оглавление 10"/>
    <w:basedOn w:val="15"/>
    <w:pPr>
      <w:tabs>
        <w:tab w:val="right" w:leader="dot" w:pos="9637"/>
      </w:tabs>
      <w:ind w:left="2547"/>
    </w:pPr>
  </w:style>
  <w:style w:type="paragraph" w:customStyle="1" w:styleId="afd">
    <w:name w:val="Содержимое таблицы"/>
    <w:basedOn w:val="a"/>
    <w:pPr>
      <w:suppressLineNumbers/>
    </w:pPr>
  </w:style>
  <w:style w:type="paragraph" w:customStyle="1" w:styleId="afe">
    <w:name w:val="Заголовок таблицы"/>
    <w:basedOn w:val="afd"/>
    <w:pPr>
      <w:jc w:val="center"/>
    </w:pPr>
    <w:rPr>
      <w:b/>
      <w:bCs/>
    </w:rPr>
  </w:style>
  <w:style w:type="paragraph" w:customStyle="1" w:styleId="aff">
    <w:name w:val="Содержимое врезки"/>
    <w:basedOn w:val="ad"/>
  </w:style>
  <w:style w:type="paragraph" w:customStyle="1" w:styleId="1c">
    <w:name w:val="Заголовок записки1"/>
    <w:basedOn w:val="a"/>
    <w:next w:val="a"/>
    <w:pPr>
      <w:spacing w:after="60"/>
      <w:jc w:val="both"/>
    </w:pPr>
  </w:style>
  <w:style w:type="paragraph" w:customStyle="1" w:styleId="Web">
    <w:name w:val="Обычный (Web)"/>
    <w:basedOn w:val="a"/>
    <w:pPr>
      <w:spacing w:before="120" w:after="150" w:line="270" w:lineRule="atLeast"/>
    </w:pPr>
    <w:rPr>
      <w:rFonts w:ascii="Verdana" w:hAnsi="Verdana"/>
      <w:color w:val="000000"/>
      <w:sz w:val="18"/>
      <w:szCs w:val="18"/>
    </w:rPr>
  </w:style>
  <w:style w:type="paragraph" w:customStyle="1" w:styleId="221">
    <w:name w:val="Продолжение списка 22"/>
    <w:basedOn w:val="a"/>
    <w:pPr>
      <w:widowControl w:val="0"/>
      <w:spacing w:after="120"/>
      <w:ind w:left="566"/>
      <w:jc w:val="both"/>
    </w:pPr>
    <w:rPr>
      <w:rFonts w:ascii="Arial" w:eastAsia="Lucida Sans Unicode" w:hAnsi="Arial"/>
      <w:kern w:val="1"/>
      <w:sz w:val="20"/>
    </w:rPr>
  </w:style>
  <w:style w:type="paragraph" w:customStyle="1" w:styleId="320">
    <w:name w:val="Основной текст с отступом 32"/>
    <w:basedOn w:val="a"/>
    <w:pPr>
      <w:spacing w:after="120"/>
      <w:ind w:left="283"/>
    </w:pPr>
    <w:rPr>
      <w:sz w:val="16"/>
      <w:szCs w:val="16"/>
    </w:rPr>
  </w:style>
  <w:style w:type="paragraph" w:customStyle="1" w:styleId="1d">
    <w:name w:val="Знак1 Знак Знак"/>
    <w:basedOn w:val="a"/>
    <w:pPr>
      <w:suppressAutoHyphens w:val="0"/>
      <w:spacing w:after="160" w:line="240" w:lineRule="exact"/>
    </w:pPr>
    <w:rPr>
      <w:rFonts w:ascii="Verdana" w:hAnsi="Verdana"/>
      <w:sz w:val="20"/>
      <w:szCs w:val="20"/>
      <w:lang w:val="en-US"/>
    </w:rPr>
  </w:style>
  <w:style w:type="paragraph" w:customStyle="1" w:styleId="1e">
    <w:name w:val="Знак Знак1"/>
    <w:basedOn w:val="a"/>
    <w:pPr>
      <w:suppressAutoHyphens w:val="0"/>
      <w:spacing w:after="160" w:line="240" w:lineRule="exact"/>
    </w:pPr>
    <w:rPr>
      <w:rFonts w:ascii="Verdana" w:hAnsi="Verdana"/>
      <w:sz w:val="20"/>
      <w:szCs w:val="20"/>
      <w:lang w:val="en-US"/>
    </w:rPr>
  </w:style>
  <w:style w:type="paragraph" w:customStyle="1" w:styleId="37">
    <w:name w:val="Стиль3 Знак Знак"/>
    <w:basedOn w:val="a"/>
    <w:pPr>
      <w:widowControl w:val="0"/>
      <w:tabs>
        <w:tab w:val="left" w:pos="432"/>
      </w:tabs>
      <w:spacing w:before="120"/>
      <w:ind w:left="432" w:hanging="432"/>
      <w:jc w:val="both"/>
    </w:pPr>
  </w:style>
  <w:style w:type="paragraph" w:customStyle="1" w:styleId="1f">
    <w:name w:val="1"/>
    <w:basedOn w:val="a"/>
    <w:pPr>
      <w:suppressAutoHyphens w:val="0"/>
      <w:spacing w:after="160" w:line="240" w:lineRule="exact"/>
    </w:pPr>
    <w:rPr>
      <w:rFonts w:ascii="Verdana" w:hAnsi="Verdana"/>
      <w:sz w:val="20"/>
      <w:szCs w:val="20"/>
      <w:lang w:val="en-US"/>
    </w:rPr>
  </w:style>
  <w:style w:type="paragraph" w:customStyle="1" w:styleId="28">
    <w:name w:val="Дата2"/>
    <w:basedOn w:val="a"/>
    <w:next w:val="a"/>
    <w:pPr>
      <w:spacing w:after="60"/>
      <w:jc w:val="both"/>
    </w:pPr>
    <w:rPr>
      <w:szCs w:val="20"/>
    </w:rPr>
  </w:style>
  <w:style w:type="paragraph" w:customStyle="1" w:styleId="ConsPlusTitle">
    <w:name w:val="ConsPlusTitle"/>
    <w:pPr>
      <w:suppressAutoHyphens/>
      <w:autoSpaceDE w:val="0"/>
    </w:pPr>
    <w:rPr>
      <w:rFonts w:ascii="Arial" w:eastAsia="Arial" w:hAnsi="Arial" w:cs="Arial"/>
      <w:b/>
      <w:bCs/>
      <w:lang w:eastAsia="ar-SA"/>
    </w:rPr>
  </w:style>
  <w:style w:type="paragraph" w:customStyle="1" w:styleId="29">
    <w:name w:val="Цитата2"/>
    <w:basedOn w:val="a"/>
    <w:pPr>
      <w:keepNext/>
      <w:widowControl w:val="0"/>
      <w:shd w:val="clear" w:color="auto" w:fill="FFFFFF"/>
      <w:ind w:left="6" w:right="6"/>
      <w:jc w:val="both"/>
    </w:pPr>
    <w:rPr>
      <w:sz w:val="28"/>
      <w:szCs w:val="28"/>
    </w:rPr>
  </w:style>
  <w:style w:type="paragraph" w:customStyle="1" w:styleId="230">
    <w:name w:val="Продолжение списка 23"/>
    <w:basedOn w:val="a"/>
    <w:pPr>
      <w:spacing w:after="120"/>
      <w:ind w:left="566"/>
    </w:pPr>
  </w:style>
  <w:style w:type="paragraph" w:customStyle="1" w:styleId="1f0">
    <w:name w:val="Текст1"/>
    <w:basedOn w:val="a"/>
    <w:rPr>
      <w:rFonts w:ascii="Courier New" w:hAnsi="Courier New"/>
      <w:sz w:val="20"/>
      <w:szCs w:val="20"/>
    </w:rPr>
  </w:style>
  <w:style w:type="paragraph" w:customStyle="1" w:styleId="Nonformat">
    <w:name w:val="Nonformat"/>
    <w:basedOn w:val="a"/>
    <w:rPr>
      <w:rFonts w:ascii="Consultant" w:hAnsi="Consultant"/>
      <w:sz w:val="20"/>
      <w:szCs w:val="20"/>
    </w:rPr>
  </w:style>
  <w:style w:type="paragraph" w:customStyle="1" w:styleId="aff0">
    <w:name w:val="Заголовок статьи"/>
    <w:basedOn w:val="a"/>
    <w:next w:val="a"/>
    <w:pPr>
      <w:suppressAutoHyphens w:val="0"/>
      <w:autoSpaceDE w:val="0"/>
      <w:ind w:left="1612" w:hanging="892"/>
      <w:jc w:val="both"/>
    </w:pPr>
    <w:rPr>
      <w:rFonts w:ascii="Arial" w:hAnsi="Arial"/>
      <w:sz w:val="20"/>
      <w:szCs w:val="20"/>
    </w:rPr>
  </w:style>
  <w:style w:type="paragraph" w:customStyle="1" w:styleId="aff1">
    <w:name w:val="Комментарий"/>
    <w:basedOn w:val="a"/>
    <w:next w:val="a"/>
    <w:pPr>
      <w:suppressAutoHyphens w:val="0"/>
      <w:autoSpaceDE w:val="0"/>
      <w:ind w:left="170"/>
      <w:jc w:val="both"/>
    </w:pPr>
    <w:rPr>
      <w:rFonts w:ascii="Arial" w:hAnsi="Arial"/>
      <w:i/>
      <w:iCs/>
      <w:color w:val="800080"/>
      <w:sz w:val="20"/>
      <w:szCs w:val="20"/>
    </w:rPr>
  </w:style>
  <w:style w:type="paragraph" w:customStyle="1" w:styleId="ConsNonformat">
    <w:name w:val="ConsNonformat"/>
    <w:pPr>
      <w:widowControl w:val="0"/>
      <w:suppressAutoHyphens/>
      <w:autoSpaceDE w:val="0"/>
      <w:ind w:right="19772"/>
    </w:pPr>
    <w:rPr>
      <w:rFonts w:ascii="Courier New" w:eastAsia="Arial" w:hAnsi="Courier New" w:cs="Courier New"/>
      <w:lang w:eastAsia="ar-SA"/>
    </w:rPr>
  </w:style>
  <w:style w:type="paragraph" w:customStyle="1" w:styleId="aff2">
    <w:name w:val="Таблица шапка"/>
    <w:basedOn w:val="a"/>
    <w:pPr>
      <w:keepNext/>
      <w:spacing w:before="40" w:after="40"/>
      <w:ind w:left="57" w:right="57"/>
    </w:pPr>
    <w:rPr>
      <w:sz w:val="18"/>
      <w:szCs w:val="18"/>
    </w:rPr>
  </w:style>
  <w:style w:type="paragraph" w:customStyle="1" w:styleId="240">
    <w:name w:val="Продолжение списка 24"/>
    <w:basedOn w:val="a"/>
    <w:pPr>
      <w:spacing w:after="120"/>
      <w:ind w:left="566"/>
    </w:pPr>
  </w:style>
  <w:style w:type="paragraph" w:customStyle="1" w:styleId="330">
    <w:name w:val="Основной текст с отступом 33"/>
    <w:basedOn w:val="a"/>
    <w:pPr>
      <w:suppressAutoHyphens w:val="0"/>
      <w:spacing w:after="120"/>
      <w:ind w:left="283"/>
    </w:pPr>
    <w:rPr>
      <w:kern w:val="1"/>
      <w:sz w:val="16"/>
      <w:szCs w:val="16"/>
    </w:rPr>
  </w:style>
  <w:style w:type="paragraph" w:customStyle="1" w:styleId="2a">
    <w:name w:val="Знак Знак2"/>
    <w:basedOn w:val="a"/>
    <w:pPr>
      <w:suppressAutoHyphens w:val="0"/>
      <w:spacing w:after="160" w:line="240" w:lineRule="exact"/>
    </w:pPr>
    <w:rPr>
      <w:rFonts w:ascii="Verdana" w:hAnsi="Verdana"/>
      <w:sz w:val="20"/>
      <w:szCs w:val="20"/>
      <w:lang w:val="en-US"/>
    </w:rPr>
  </w:style>
  <w:style w:type="paragraph" w:customStyle="1" w:styleId="1f1">
    <w:name w:val="Знак1 Знак Знак"/>
    <w:basedOn w:val="a"/>
    <w:pPr>
      <w:suppressAutoHyphens w:val="0"/>
      <w:spacing w:after="160" w:line="240" w:lineRule="exact"/>
    </w:pPr>
    <w:rPr>
      <w:rFonts w:ascii="Verdana" w:hAnsi="Verdana"/>
      <w:sz w:val="20"/>
      <w:szCs w:val="20"/>
      <w:lang w:val="en-US"/>
    </w:rPr>
  </w:style>
  <w:style w:type="paragraph" w:customStyle="1" w:styleId="1f2">
    <w:name w:val="Схема документа1"/>
    <w:basedOn w:val="a"/>
    <w:pPr>
      <w:shd w:val="clear" w:color="auto" w:fill="000080"/>
    </w:pPr>
    <w:rPr>
      <w:rFonts w:ascii="Tahoma" w:hAnsi="Tahoma" w:cs="Tahoma"/>
    </w:rPr>
  </w:style>
  <w:style w:type="paragraph" w:customStyle="1" w:styleId="text">
    <w:name w:val="text"/>
    <w:basedOn w:val="a"/>
    <w:pPr>
      <w:ind w:left="120" w:right="120" w:firstLine="150"/>
    </w:pPr>
    <w:rPr>
      <w:rFonts w:ascii="Tahoma" w:hAnsi="Tahoma" w:cs="Tahoma"/>
      <w:sz w:val="18"/>
      <w:szCs w:val="18"/>
    </w:rPr>
  </w:style>
  <w:style w:type="paragraph" w:customStyle="1" w:styleId="38">
    <w:name w:val="Заголовок записки3"/>
    <w:basedOn w:val="a"/>
    <w:next w:val="a"/>
    <w:pPr>
      <w:spacing w:after="60"/>
      <w:jc w:val="both"/>
    </w:pPr>
  </w:style>
  <w:style w:type="paragraph" w:customStyle="1" w:styleId="aff3">
    <w:basedOn w:val="a"/>
    <w:pPr>
      <w:suppressAutoHyphens w:val="0"/>
      <w:spacing w:after="160" w:line="240" w:lineRule="exact"/>
    </w:pPr>
    <w:rPr>
      <w:rFonts w:ascii="Verdana" w:hAnsi="Verdana"/>
      <w:sz w:val="20"/>
      <w:szCs w:val="20"/>
      <w:lang w:val="en-US" w:eastAsia="en-US"/>
    </w:rPr>
  </w:style>
  <w:style w:type="paragraph" w:styleId="2b">
    <w:name w:val="Body Text Indent 2"/>
    <w:basedOn w:val="a"/>
    <w:pPr>
      <w:shd w:val="clear" w:color="auto" w:fill="FFFFFF"/>
      <w:ind w:right="45" w:firstLine="709"/>
      <w:jc w:val="both"/>
    </w:pPr>
  </w:style>
  <w:style w:type="paragraph" w:styleId="39">
    <w:name w:val="Body Text Indent 3"/>
    <w:basedOn w:val="a"/>
    <w:pPr>
      <w:suppressAutoHyphens w:val="0"/>
      <w:autoSpaceDE w:val="0"/>
      <w:ind w:firstLine="720"/>
      <w:jc w:val="both"/>
    </w:pPr>
  </w:style>
  <w:style w:type="character" w:customStyle="1" w:styleId="FontStyle20">
    <w:name w:val="Font Style20"/>
    <w:rsid w:val="00E4266F"/>
    <w:rPr>
      <w:rFonts w:ascii="Arial" w:hAnsi="Arial" w:cs="Arial"/>
      <w:sz w:val="20"/>
      <w:szCs w:val="20"/>
    </w:rPr>
  </w:style>
  <w:style w:type="character" w:customStyle="1" w:styleId="FontStyle19">
    <w:name w:val="Font Style19"/>
    <w:rsid w:val="00646C98"/>
    <w:rPr>
      <w:rFonts w:ascii="Arial" w:hAnsi="Arial" w:cs="Arial"/>
      <w:b/>
      <w:bCs/>
      <w:sz w:val="20"/>
      <w:szCs w:val="20"/>
    </w:rPr>
  </w:style>
  <w:style w:type="paragraph" w:customStyle="1" w:styleId="Style1">
    <w:name w:val="Style1"/>
    <w:basedOn w:val="a"/>
    <w:rsid w:val="00646C98"/>
    <w:pPr>
      <w:widowControl w:val="0"/>
      <w:autoSpaceDE w:val="0"/>
    </w:pPr>
    <w:rPr>
      <w:rFonts w:ascii="Arial" w:eastAsia="Andale Sans UI" w:hAnsi="Arial" w:cs="Arial"/>
      <w:kern w:val="1"/>
    </w:rPr>
  </w:style>
  <w:style w:type="paragraph" w:customStyle="1" w:styleId="Style2">
    <w:name w:val="Style2"/>
    <w:basedOn w:val="a"/>
    <w:rsid w:val="00646C98"/>
    <w:pPr>
      <w:widowControl w:val="0"/>
      <w:autoSpaceDE w:val="0"/>
      <w:spacing w:line="254" w:lineRule="exact"/>
      <w:ind w:firstLine="355"/>
      <w:jc w:val="both"/>
    </w:pPr>
    <w:rPr>
      <w:rFonts w:ascii="Arial" w:eastAsia="Andale Sans UI" w:hAnsi="Arial" w:cs="Arial"/>
      <w:kern w:val="1"/>
    </w:rPr>
  </w:style>
  <w:style w:type="paragraph" w:customStyle="1" w:styleId="1f3">
    <w:name w:val="Знак Знак1 Знак Знак Знак"/>
    <w:basedOn w:val="a"/>
    <w:rsid w:val="00497025"/>
    <w:pPr>
      <w:suppressAutoHyphens w:val="0"/>
      <w:spacing w:after="160" w:line="240" w:lineRule="exact"/>
    </w:pPr>
    <w:rPr>
      <w:rFonts w:ascii="Verdana" w:hAnsi="Verdana"/>
      <w:sz w:val="20"/>
      <w:szCs w:val="20"/>
      <w:lang w:val="en-US" w:eastAsia="en-US"/>
    </w:rPr>
  </w:style>
  <w:style w:type="table" w:styleId="aff4">
    <w:name w:val="Table Grid"/>
    <w:basedOn w:val="a1"/>
    <w:rsid w:val="008C39F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footnote reference"/>
    <w:semiHidden/>
    <w:rsid w:val="00605436"/>
    <w:rPr>
      <w:vertAlign w:val="superscript"/>
    </w:rPr>
  </w:style>
  <w:style w:type="paragraph" w:customStyle="1" w:styleId="3a">
    <w:name w:val="Знак Знак3 Знак"/>
    <w:basedOn w:val="a"/>
    <w:rsid w:val="006B30F8"/>
    <w:pPr>
      <w:suppressAutoHyphens w:val="0"/>
      <w:spacing w:after="160" w:line="240" w:lineRule="exact"/>
    </w:pPr>
    <w:rPr>
      <w:rFonts w:ascii="Verdana" w:hAnsi="Verdana"/>
      <w:sz w:val="20"/>
      <w:szCs w:val="20"/>
      <w:lang w:val="en-US" w:eastAsia="en-US"/>
    </w:rPr>
  </w:style>
  <w:style w:type="character" w:customStyle="1" w:styleId="af2">
    <w:name w:val="Верхний колонтитул Знак"/>
    <w:link w:val="af1"/>
    <w:uiPriority w:val="99"/>
    <w:rsid w:val="005E529B"/>
    <w:rPr>
      <w:sz w:val="24"/>
      <w:szCs w:val="24"/>
      <w:lang w:val="ru-RU" w:eastAsia="ar-SA" w:bidi="ar-SA"/>
    </w:rPr>
  </w:style>
  <w:style w:type="character" w:customStyle="1" w:styleId="af4">
    <w:name w:val="Нижний колонтитул Знак"/>
    <w:link w:val="af3"/>
    <w:uiPriority w:val="99"/>
    <w:rsid w:val="005E529B"/>
    <w:rPr>
      <w:sz w:val="24"/>
      <w:szCs w:val="24"/>
      <w:lang w:val="ru-RU" w:eastAsia="ar-SA" w:bidi="ar-SA"/>
    </w:rPr>
  </w:style>
  <w:style w:type="character" w:customStyle="1" w:styleId="aff6">
    <w:name w:val="Знак"/>
    <w:rsid w:val="0029190C"/>
    <w:rPr>
      <w:lang w:eastAsia="en-US"/>
    </w:rPr>
  </w:style>
  <w:style w:type="paragraph" w:customStyle="1" w:styleId="aff7">
    <w:name w:val="Информация об изменениях документа"/>
    <w:basedOn w:val="aff1"/>
    <w:next w:val="a"/>
    <w:rsid w:val="00251B92"/>
    <w:pPr>
      <w:autoSpaceDN w:val="0"/>
      <w:adjustRightInd w:val="0"/>
      <w:ind w:left="0"/>
    </w:pPr>
    <w:rPr>
      <w:color w:val="353842"/>
      <w:sz w:val="24"/>
      <w:szCs w:val="24"/>
      <w:shd w:val="clear" w:color="auto" w:fill="F0F0F0"/>
      <w:lang w:eastAsia="ru-RU"/>
    </w:rPr>
  </w:style>
  <w:style w:type="paragraph" w:customStyle="1" w:styleId="1f4">
    <w:name w:val="Знак Знак1"/>
    <w:basedOn w:val="a"/>
    <w:rsid w:val="0053528B"/>
    <w:pPr>
      <w:suppressAutoHyphens w:val="0"/>
      <w:spacing w:after="160" w:line="240" w:lineRule="exact"/>
    </w:pPr>
    <w:rPr>
      <w:rFonts w:ascii="Verdana" w:hAnsi="Verdana"/>
      <w:sz w:val="20"/>
      <w:szCs w:val="20"/>
      <w:lang w:val="en-US" w:eastAsia="en-US"/>
    </w:rPr>
  </w:style>
  <w:style w:type="character" w:customStyle="1" w:styleId="aff8">
    <w:name w:val="Цветовое выделение"/>
    <w:rsid w:val="00782AC8"/>
    <w:rPr>
      <w:b/>
      <w:bCs/>
      <w:color w:val="26282F"/>
      <w:sz w:val="26"/>
      <w:szCs w:val="26"/>
    </w:rPr>
  </w:style>
  <w:style w:type="paragraph" w:customStyle="1" w:styleId="aff9">
    <w:name w:val="Знак Знак Знак Знак Знак Знак"/>
    <w:basedOn w:val="a"/>
    <w:rsid w:val="009356B9"/>
    <w:pPr>
      <w:suppressAutoHyphens w:val="0"/>
      <w:spacing w:after="160" w:line="240" w:lineRule="exact"/>
    </w:pPr>
    <w:rPr>
      <w:rFonts w:ascii="Verdana" w:hAnsi="Verdana"/>
      <w:sz w:val="20"/>
      <w:szCs w:val="20"/>
      <w:lang w:val="en-US" w:eastAsia="en-US"/>
    </w:rPr>
  </w:style>
  <w:style w:type="paragraph" w:customStyle="1" w:styleId="216">
    <w:name w:val="Знак Знак2 Знак Знак Знак Знак Знак Знак1 Знак Знак Знак"/>
    <w:basedOn w:val="a"/>
    <w:rsid w:val="00D23B12"/>
    <w:pPr>
      <w:suppressAutoHyphens w:val="0"/>
      <w:spacing w:after="160" w:line="240" w:lineRule="exact"/>
    </w:pPr>
    <w:rPr>
      <w:rFonts w:ascii="Verdana" w:hAnsi="Verdana"/>
      <w:sz w:val="20"/>
      <w:szCs w:val="20"/>
      <w:lang w:val="en-US" w:eastAsia="en-US"/>
    </w:rPr>
  </w:style>
  <w:style w:type="paragraph" w:customStyle="1" w:styleId="2c">
    <w:name w:val="Знак Знак2 Знак Знак Знак Знак"/>
    <w:basedOn w:val="a"/>
    <w:rsid w:val="00915699"/>
    <w:pPr>
      <w:suppressAutoHyphens w:val="0"/>
      <w:spacing w:after="160" w:line="240" w:lineRule="exact"/>
    </w:pPr>
    <w:rPr>
      <w:rFonts w:ascii="Verdana" w:hAnsi="Verdana"/>
      <w:sz w:val="20"/>
      <w:szCs w:val="20"/>
      <w:lang w:val="en-US" w:eastAsia="en-US"/>
    </w:rPr>
  </w:style>
  <w:style w:type="paragraph" w:styleId="affa">
    <w:name w:val="Balloon Text"/>
    <w:basedOn w:val="a"/>
    <w:link w:val="affb"/>
    <w:uiPriority w:val="99"/>
    <w:semiHidden/>
    <w:unhideWhenUsed/>
    <w:rsid w:val="00C22CA3"/>
    <w:rPr>
      <w:rFonts w:ascii="Tahoma" w:hAnsi="Tahoma"/>
      <w:sz w:val="16"/>
      <w:szCs w:val="16"/>
      <w:lang w:val="x-none"/>
    </w:rPr>
  </w:style>
  <w:style w:type="character" w:customStyle="1" w:styleId="affb">
    <w:name w:val="Текст выноски Знак"/>
    <w:link w:val="affa"/>
    <w:uiPriority w:val="99"/>
    <w:semiHidden/>
    <w:rsid w:val="00C22CA3"/>
    <w:rPr>
      <w:rFonts w:ascii="Tahoma" w:hAnsi="Tahoma" w:cs="Tahoma"/>
      <w:sz w:val="16"/>
      <w:szCs w:val="16"/>
      <w:lang w:eastAsia="ar-SA"/>
    </w:rPr>
  </w:style>
  <w:style w:type="paragraph" w:customStyle="1" w:styleId="1f5">
    <w:name w:val="Знак1 Знак Знак Знак Знак Знак Знак Знак Знак Знак Знак Знак Знак Знак Знак Знак"/>
    <w:basedOn w:val="a"/>
    <w:rsid w:val="00505439"/>
    <w:pPr>
      <w:suppressAutoHyphens w:val="0"/>
      <w:spacing w:after="160" w:line="240" w:lineRule="exact"/>
    </w:pPr>
    <w:rPr>
      <w:rFonts w:ascii="Verdana" w:hAnsi="Verdana"/>
      <w:sz w:val="20"/>
      <w:szCs w:val="20"/>
      <w:lang w:val="en-US" w:eastAsia="en-US"/>
    </w:rPr>
  </w:style>
  <w:style w:type="paragraph" w:styleId="affc">
    <w:name w:val="List Paragraph"/>
    <w:basedOn w:val="a"/>
    <w:uiPriority w:val="34"/>
    <w:qFormat/>
    <w:rsid w:val="00B07F80"/>
    <w:pPr>
      <w:suppressAutoHyphens w:val="0"/>
      <w:spacing w:after="200" w:line="276" w:lineRule="auto"/>
      <w:ind w:left="720"/>
      <w:contextualSpacing/>
    </w:pPr>
    <w:rPr>
      <w:rFonts w:ascii="Calibri" w:eastAsia="Calibri" w:hAnsi="Calibri"/>
      <w:sz w:val="22"/>
      <w:szCs w:val="22"/>
      <w:lang w:eastAsia="en-US"/>
    </w:rPr>
  </w:style>
  <w:style w:type="paragraph" w:styleId="affd">
    <w:name w:val="No Spacing"/>
    <w:uiPriority w:val="1"/>
    <w:qFormat/>
    <w:rsid w:val="00B07F80"/>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044605">
      <w:bodyDiv w:val="1"/>
      <w:marLeft w:val="0"/>
      <w:marRight w:val="0"/>
      <w:marTop w:val="0"/>
      <w:marBottom w:val="0"/>
      <w:divBdr>
        <w:top w:val="none" w:sz="0" w:space="0" w:color="auto"/>
        <w:left w:val="none" w:sz="0" w:space="0" w:color="auto"/>
        <w:bottom w:val="none" w:sz="0" w:space="0" w:color="auto"/>
        <w:right w:val="none" w:sz="0" w:space="0" w:color="auto"/>
      </w:divBdr>
    </w:div>
    <w:div w:id="547423490">
      <w:bodyDiv w:val="1"/>
      <w:marLeft w:val="0"/>
      <w:marRight w:val="0"/>
      <w:marTop w:val="0"/>
      <w:marBottom w:val="0"/>
      <w:divBdr>
        <w:top w:val="none" w:sz="0" w:space="0" w:color="auto"/>
        <w:left w:val="none" w:sz="0" w:space="0" w:color="auto"/>
        <w:bottom w:val="none" w:sz="0" w:space="0" w:color="auto"/>
        <w:right w:val="none" w:sz="0" w:space="0" w:color="auto"/>
      </w:divBdr>
    </w:div>
    <w:div w:id="1204750798">
      <w:bodyDiv w:val="1"/>
      <w:marLeft w:val="0"/>
      <w:marRight w:val="0"/>
      <w:marTop w:val="0"/>
      <w:marBottom w:val="0"/>
      <w:divBdr>
        <w:top w:val="none" w:sz="0" w:space="0" w:color="auto"/>
        <w:left w:val="none" w:sz="0" w:space="0" w:color="auto"/>
        <w:bottom w:val="none" w:sz="0" w:space="0" w:color="auto"/>
        <w:right w:val="none" w:sz="0" w:space="0" w:color="auto"/>
      </w:divBdr>
    </w:div>
    <w:div w:id="1562130504">
      <w:bodyDiv w:val="1"/>
      <w:marLeft w:val="0"/>
      <w:marRight w:val="0"/>
      <w:marTop w:val="0"/>
      <w:marBottom w:val="0"/>
      <w:divBdr>
        <w:top w:val="none" w:sz="0" w:space="0" w:color="auto"/>
        <w:left w:val="none" w:sz="0" w:space="0" w:color="auto"/>
        <w:bottom w:val="none" w:sz="0" w:space="0" w:color="auto"/>
        <w:right w:val="none" w:sz="0" w:space="0" w:color="auto"/>
      </w:divBdr>
    </w:div>
    <w:div w:id="1804153585">
      <w:bodyDiv w:val="1"/>
      <w:marLeft w:val="0"/>
      <w:marRight w:val="0"/>
      <w:marTop w:val="0"/>
      <w:marBottom w:val="0"/>
      <w:divBdr>
        <w:top w:val="none" w:sz="0" w:space="0" w:color="auto"/>
        <w:left w:val="none" w:sz="0" w:space="0" w:color="auto"/>
        <w:bottom w:val="none" w:sz="0" w:space="0" w:color="auto"/>
        <w:right w:val="none" w:sz="0" w:space="0" w:color="auto"/>
      </w:divBdr>
    </w:div>
    <w:div w:id="1845438989">
      <w:bodyDiv w:val="1"/>
      <w:marLeft w:val="0"/>
      <w:marRight w:val="0"/>
      <w:marTop w:val="0"/>
      <w:marBottom w:val="0"/>
      <w:divBdr>
        <w:top w:val="none" w:sz="0" w:space="0" w:color="auto"/>
        <w:left w:val="none" w:sz="0" w:space="0" w:color="auto"/>
        <w:bottom w:val="none" w:sz="0" w:space="0" w:color="auto"/>
        <w:right w:val="none" w:sz="0" w:space="0" w:color="auto"/>
      </w:divBdr>
    </w:div>
    <w:div w:id="1947688681">
      <w:bodyDiv w:val="1"/>
      <w:marLeft w:val="0"/>
      <w:marRight w:val="0"/>
      <w:marTop w:val="0"/>
      <w:marBottom w:val="0"/>
      <w:divBdr>
        <w:top w:val="none" w:sz="0" w:space="0" w:color="auto"/>
        <w:left w:val="none" w:sz="0" w:space="0" w:color="auto"/>
        <w:bottom w:val="none" w:sz="0" w:space="0" w:color="auto"/>
        <w:right w:val="none" w:sz="0" w:space="0" w:color="auto"/>
      </w:divBdr>
    </w:div>
    <w:div w:id="2024697511">
      <w:bodyDiv w:val="1"/>
      <w:marLeft w:val="0"/>
      <w:marRight w:val="0"/>
      <w:marTop w:val="0"/>
      <w:marBottom w:val="0"/>
      <w:divBdr>
        <w:top w:val="none" w:sz="0" w:space="0" w:color="auto"/>
        <w:left w:val="none" w:sz="0" w:space="0" w:color="auto"/>
        <w:bottom w:val="none" w:sz="0" w:space="0" w:color="auto"/>
        <w:right w:val="none" w:sz="0" w:space="0" w:color="auto"/>
      </w:divBdr>
    </w:div>
    <w:div w:id="204262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omod.ru" TargetMode="External"/><Relationship Id="rId26" Type="http://schemas.openxmlformats.org/officeDocument/2006/relationships/hyperlink" Target="garantF1://12054854.1405" TargetMode="External"/><Relationship Id="rId39" Type="http://schemas.openxmlformats.org/officeDocument/2006/relationships/hyperlink" Target="garantF1://12025267.3012" TargetMode="External"/><Relationship Id="rId21" Type="http://schemas.openxmlformats.org/officeDocument/2006/relationships/hyperlink" Target="garantF1://10064072.1028" TargetMode="External"/><Relationship Id="rId34" Type="http://schemas.openxmlformats.org/officeDocument/2006/relationships/hyperlink" Target="garantF1://890941.2782" TargetMode="External"/><Relationship Id="rId42" Type="http://schemas.openxmlformats.org/officeDocument/2006/relationships/hyperlink" Target="garantF1://890941.2782" TargetMode="External"/><Relationship Id="rId47" Type="http://schemas.openxmlformats.org/officeDocument/2006/relationships/hyperlink" Target="garantF1://12025267.3012" TargetMode="External"/><Relationship Id="rId50" Type="http://schemas.openxmlformats.org/officeDocument/2006/relationships/hyperlink" Target="garantF1://890941.2782" TargetMode="External"/><Relationship Id="rId55" Type="http://schemas.openxmlformats.org/officeDocument/2006/relationships/hyperlink" Target="consultantplus://offline/ref=B11ACA8CCF528140B8A89245BED30D7367421B88AA1CBF20A8C96Aw668J" TargetMode="External"/><Relationship Id="rId63" Type="http://schemas.openxmlformats.org/officeDocument/2006/relationships/hyperlink" Target="consultantplus://offline/ref=B11ACA8CCF528140B8A89245BED30D7367421B88AA1CBF20A8C96Aw668J" TargetMode="External"/><Relationship Id="rId68" Type="http://schemas.openxmlformats.org/officeDocument/2006/relationships/hyperlink" Target="consultantplus://offline/ref=B11ACA8CCF528140B8A89245BED30D7367421B87AA1CBF20A8C96Aw668J" TargetMode="External"/><Relationship Id="rId76" Type="http://schemas.openxmlformats.org/officeDocument/2006/relationships/hyperlink" Target="consultantplus://offline/ref=B11ACA8CCF528140B8A89245BED30D7367421B88AA1CBF20A8C96Aw668J" TargetMode="External"/><Relationship Id="rId84" Type="http://schemas.openxmlformats.org/officeDocument/2006/relationships/hyperlink" Target="garantF1://890941.2782" TargetMode="External"/><Relationship Id="rId89" Type="http://schemas.openxmlformats.org/officeDocument/2006/relationships/footer" Target="footer7.xml"/><Relationship Id="rId7" Type="http://schemas.openxmlformats.org/officeDocument/2006/relationships/footnotes" Target="footnotes.xml"/><Relationship Id="rId71" Type="http://schemas.openxmlformats.org/officeDocument/2006/relationships/hyperlink" Target="consultantplus://offline/ref=B11ACA8CCF528140B8A89245BED30D7367421B87AA1CBF20A8C96Aw668J"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garantF1://890941.2782" TargetMode="External"/><Relationship Id="rId11" Type="http://schemas.openxmlformats.org/officeDocument/2006/relationships/header" Target="header1.xml"/><Relationship Id="rId24" Type="http://schemas.openxmlformats.org/officeDocument/2006/relationships/hyperlink" Target="file://C:\Documents%20and%20Settings\&#1040;&#1076;&#1084;&#1080;&#1085;&#1080;&#1089;&#1090;&#1088;&#1072;&#1090;&#1086;&#1088;\Documents%20and%20Settings\Custom4\&#1054;&#1088;&#1080;&#1075;&#1080;&#1085;&#1072;&#1083;&#1099;%20&#1082;&#1086;&#1085;&#1082;&#1091;&#1088;&#1089;&#1085;&#1086;&#1081;%20&#1076;&#1086;&#1082;&#1091;&#1084;&#1077;&#1085;&#1090;&#1072;&#1094;&#1080;&#1080;\&#1058;&#1077;&#1082;&#1091;&#1097;&#1080;&#1077;%20&#1072;&#1091;&#1082;&#1094;&#1080;&#1086;&#1085;&#1099;%202011\36%20&#1056;&#1077;&#1084;&#1086;&#1085;&#1090;%20&#1087;&#1088;&#1086;&#1090;&#1077;&#1079;&#1086;&#1074;%20&#1085;&#1080;&#1078;&#1085;&#1080;&#1093;%20&#1082;&#1086;&#1085;&#1077;&#1095;&#1085;&#1086;&#1089;&#1090;&#1077;&#1081;\P:\CUSTOM\&#1054;&#1088;&#1080;&#1075;&#1080;&#1085;&#1072;&#1083;&#1099;%20&#1082;&#1086;&#1085;&#1082;&#1091;&#1088;&#1089;&#1085;&#1086;&#1081;%20&#1076;&#1086;&#1082;&#1091;&#1084;&#1077;&#1085;&#1090;&#1072;&#1094;&#1080;&#1080;\&#1058;&#1077;&#1082;&#1091;&#1097;&#1080;&#1077;%20&#1072;&#1091;&#1082;&#1094;&#1080;&#1086;&#1085;&#1099;%202011\22%20&#1088;&#1077;&#1084;&#1086;&#1085;&#1090;%20&#1055;&#1088;&#1086;&#1090;&#1077;&#1079;&#1086;&#1074;%20&#1085;&#1080;&#1078;.&#1082;&#1086;&#1085;&#1077;&#1095;&#1085;&#1086;&#1089;&#1090;&#1077;&#1081;%202&#1082;&#1074;.2011&#1075;\Kon%20(1)%20&#1040;&#1044;%20&#1088;&#1077;&#1084;&#1086;&#1085;&#1090;%20&#1087;&#1088;&#1086;&#1090;&#1077;&#1079;&#1099;%20&#1085;&#1080;&#1078;&#1085;&#1080;&#1093;%20&#1082;&#1086;&#1085;&#1077;&#1095;&#1085;&#1086;&#1089;&#1090;&#1077;&#1081;%202&#1082;&#1074;%202011&#1075;.doc" TargetMode="External"/><Relationship Id="rId32" Type="http://schemas.openxmlformats.org/officeDocument/2006/relationships/hyperlink" Target="garantF1://890941.2782" TargetMode="External"/><Relationship Id="rId37" Type="http://schemas.openxmlformats.org/officeDocument/2006/relationships/hyperlink" Target="garantF1://890941.2782" TargetMode="External"/><Relationship Id="rId40" Type="http://schemas.openxmlformats.org/officeDocument/2006/relationships/hyperlink" Target="garantF1://890941.2782" TargetMode="External"/><Relationship Id="rId45" Type="http://schemas.openxmlformats.org/officeDocument/2006/relationships/hyperlink" Target="garantF1://10064072.438" TargetMode="External"/><Relationship Id="rId53" Type="http://schemas.openxmlformats.org/officeDocument/2006/relationships/hyperlink" Target="consultantplus://offline/ref=B11ACA8CCF528140B8A89245BED30D7367421B87AA1CBF20A8C96Aw668J" TargetMode="External"/><Relationship Id="rId58" Type="http://schemas.openxmlformats.org/officeDocument/2006/relationships/hyperlink" Target="consultantplus://offline/ref=B11ACA8CCF528140B8A89245BED30D7367421B88AA1CBF20A8C96Aw668J" TargetMode="External"/><Relationship Id="rId66" Type="http://schemas.openxmlformats.org/officeDocument/2006/relationships/hyperlink" Target="consultantplus://offline/ref=B11ACA8CCF528140B8A89245BED30D7367421B88AA1CBF20A8C96Aw668J" TargetMode="External"/><Relationship Id="rId74" Type="http://schemas.openxmlformats.org/officeDocument/2006/relationships/hyperlink" Target="consultantplus://offline/ref=B11ACA8CCF528140B8A89245BED30D7367421B87AA1CBF20A8C96Aw668J" TargetMode="External"/><Relationship Id="rId79" Type="http://schemas.openxmlformats.org/officeDocument/2006/relationships/hyperlink" Target="consultantplus://offline/ref=B11ACA8CCF528140B8A89245BED30D7367421B88AA1CBF20A8C96Aw668J" TargetMode="External"/><Relationship Id="rId87" Type="http://schemas.openxmlformats.org/officeDocument/2006/relationships/header" Target="header5.xml"/><Relationship Id="rId5" Type="http://schemas.openxmlformats.org/officeDocument/2006/relationships/settings" Target="settings.xml"/><Relationship Id="rId61" Type="http://schemas.openxmlformats.org/officeDocument/2006/relationships/hyperlink" Target="consultantplus://offline/ref=B11ACA8CCF528140B8A89245BED30D7367421B88AA1CBF20A8C96Aw668J" TargetMode="External"/><Relationship Id="rId82" Type="http://schemas.openxmlformats.org/officeDocument/2006/relationships/hyperlink" Target="consultantplus://offline/ref=B11ACA8CCF528140B8A89245BED30D7367421B88AA1CBF20A8C96Aw668J" TargetMode="External"/><Relationship Id="rId90" Type="http://schemas.openxmlformats.org/officeDocument/2006/relationships/header" Target="header6.xml"/><Relationship Id="rId19" Type="http://schemas.openxmlformats.org/officeDocument/2006/relationships/hyperlink" Target="http://www.torgi.mosreg.ru/" TargetMode="External"/><Relationship Id="rId14" Type="http://schemas.openxmlformats.org/officeDocument/2006/relationships/footer" Target="footer4.xml"/><Relationship Id="rId22" Type="http://schemas.openxmlformats.org/officeDocument/2006/relationships/hyperlink" Target="http://www.torgi.gov.ru" TargetMode="External"/><Relationship Id="rId27" Type="http://schemas.openxmlformats.org/officeDocument/2006/relationships/hyperlink" Target="garantF1://12054854.15" TargetMode="External"/><Relationship Id="rId30" Type="http://schemas.openxmlformats.org/officeDocument/2006/relationships/hyperlink" Target="garantF1://12025267.3012" TargetMode="External"/><Relationship Id="rId35" Type="http://schemas.openxmlformats.org/officeDocument/2006/relationships/hyperlink" Target="garantF1://12025267.3012" TargetMode="External"/><Relationship Id="rId43" Type="http://schemas.openxmlformats.org/officeDocument/2006/relationships/hyperlink" Target="garantf1://12025267.729" TargetMode="External"/><Relationship Id="rId48" Type="http://schemas.openxmlformats.org/officeDocument/2006/relationships/hyperlink" Target="garantF1://890941.2782" TargetMode="External"/><Relationship Id="rId56" Type="http://schemas.openxmlformats.org/officeDocument/2006/relationships/hyperlink" Target="consultantplus://offline/ref=B11ACA8CCF528140B8A89245BED30D7367421B87AA1CBF20A8C96Aw668J" TargetMode="External"/><Relationship Id="rId64" Type="http://schemas.openxmlformats.org/officeDocument/2006/relationships/hyperlink" Target="consultantplus://offline/ref=B11ACA8CCF528140B8A89245BED30D7367421B88AA1CBF20A8C96Aw668J" TargetMode="External"/><Relationship Id="rId69" Type="http://schemas.openxmlformats.org/officeDocument/2006/relationships/hyperlink" Target="consultantplus://offline/ref=B11ACA8CCF528140B8A89245BED30D7367421B88AA1CBF20A8C96Aw668J" TargetMode="External"/><Relationship Id="rId77" Type="http://schemas.openxmlformats.org/officeDocument/2006/relationships/hyperlink" Target="consultantplus://offline/ref=B11ACA8CCF528140B8A89245BED30D7367421B87AA1CBF20A8C96Aw668J" TargetMode="External"/><Relationship Id="rId8" Type="http://schemas.openxmlformats.org/officeDocument/2006/relationships/endnotes" Target="endnotes.xml"/><Relationship Id="rId51" Type="http://schemas.openxmlformats.org/officeDocument/2006/relationships/hyperlink" Target="consultantplus://offline/ref=B11ACA8CCF528140B8A89245BED30D7367421B88AA1CBF20A8C96Aw668J" TargetMode="External"/><Relationship Id="rId72" Type="http://schemas.openxmlformats.org/officeDocument/2006/relationships/hyperlink" Target="consultantplus://offline/ref=B11ACA8CCF528140B8A89245BED30D7367421B88AA1CBF20A8C96Aw668J" TargetMode="External"/><Relationship Id="rId80" Type="http://schemas.openxmlformats.org/officeDocument/2006/relationships/hyperlink" Target="consultantplus://offline/ref=B11ACA8CCF528140B8A89245BED30D7367421B87AA1CBF20A8C96Aw668J" TargetMode="External"/><Relationship Id="rId85" Type="http://schemas.openxmlformats.org/officeDocument/2006/relationships/image" Target="media/image1.jpeg"/><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torgi.gov.ru" TargetMode="External"/><Relationship Id="rId25" Type="http://schemas.openxmlformats.org/officeDocument/2006/relationships/hyperlink" Target="garantF1://12054854.1403" TargetMode="External"/><Relationship Id="rId33" Type="http://schemas.openxmlformats.org/officeDocument/2006/relationships/hyperlink" Target="garantF1://10064072.438" TargetMode="External"/><Relationship Id="rId38" Type="http://schemas.openxmlformats.org/officeDocument/2006/relationships/hyperlink" Target="garantF1://10064072.1028" TargetMode="External"/><Relationship Id="rId46" Type="http://schemas.openxmlformats.org/officeDocument/2006/relationships/hyperlink" Target="garantF1://890941.2782" TargetMode="External"/><Relationship Id="rId59" Type="http://schemas.openxmlformats.org/officeDocument/2006/relationships/hyperlink" Target="consultantplus://offline/ref=B11ACA8CCF528140B8A89245BED30D7367421B87AA1CBF20A8C96Aw668J" TargetMode="External"/><Relationship Id="rId67" Type="http://schemas.openxmlformats.org/officeDocument/2006/relationships/hyperlink" Target="consultantplus://offline/ref=B11ACA8CCF528140B8A89245BED30D7367421B88AA1CBF20A8C96Aw668J" TargetMode="External"/><Relationship Id="rId20" Type="http://schemas.openxmlformats.org/officeDocument/2006/relationships/hyperlink" Target="garantF1://10064072.438" TargetMode="External"/><Relationship Id="rId41" Type="http://schemas.openxmlformats.org/officeDocument/2006/relationships/hyperlink" Target="garantF1://10036812.15" TargetMode="External"/><Relationship Id="rId54" Type="http://schemas.openxmlformats.org/officeDocument/2006/relationships/hyperlink" Target="consultantplus://offline/ref=B11ACA8CCF528140B8A89245BED30D7367421B88AA1CBF20A8C96Aw668J" TargetMode="External"/><Relationship Id="rId62" Type="http://schemas.openxmlformats.org/officeDocument/2006/relationships/hyperlink" Target="consultantplus://offline/ref=B11ACA8CCF528140B8A89245BED30D7367421B87AA1CBF20A8C96Aw668J" TargetMode="External"/><Relationship Id="rId70" Type="http://schemas.openxmlformats.org/officeDocument/2006/relationships/hyperlink" Target="consultantplus://offline/ref=B11ACA8CCF528140B8A89245BED30D7367421B88AA1CBF20A8C96Aw668J" TargetMode="External"/><Relationship Id="rId75" Type="http://schemas.openxmlformats.org/officeDocument/2006/relationships/hyperlink" Target="consultantplus://offline/ref=B11ACA8CCF528140B8A89245BED30D7367421B88AA1CBF20A8C96Aw668J" TargetMode="External"/><Relationship Id="rId83" Type="http://schemas.openxmlformats.org/officeDocument/2006/relationships/hyperlink" Target="consultantplus://offline/ref=B11ACA8CCF528140B8A89245BED30D7367421B87AA1CBF20A8C96Aw668J" TargetMode="External"/><Relationship Id="rId88" Type="http://schemas.openxmlformats.org/officeDocument/2006/relationships/footer" Target="footer6.xml"/><Relationship Id="rId9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garantF1://10064072.438" TargetMode="External"/><Relationship Id="rId28" Type="http://schemas.openxmlformats.org/officeDocument/2006/relationships/hyperlink" Target="garantF1://12025267.3012" TargetMode="External"/><Relationship Id="rId36" Type="http://schemas.openxmlformats.org/officeDocument/2006/relationships/hyperlink" Target="garantF1://890941.2782" TargetMode="External"/><Relationship Id="rId49" Type="http://schemas.openxmlformats.org/officeDocument/2006/relationships/hyperlink" Target="garantF1://890941.2782" TargetMode="External"/><Relationship Id="rId57" Type="http://schemas.openxmlformats.org/officeDocument/2006/relationships/hyperlink" Target="consultantplus://offline/ref=B11ACA8CCF528140B8A89245BED30D7367421B88AA1CBF20A8C96Aw668J" TargetMode="External"/><Relationship Id="rId10" Type="http://schemas.openxmlformats.org/officeDocument/2006/relationships/footer" Target="footer2.xml"/><Relationship Id="rId31" Type="http://schemas.openxmlformats.org/officeDocument/2006/relationships/hyperlink" Target="garantF1://890941.2782" TargetMode="External"/><Relationship Id="rId44" Type="http://schemas.openxmlformats.org/officeDocument/2006/relationships/hyperlink" Target="garantF1://12025267.3012" TargetMode="External"/><Relationship Id="rId52" Type="http://schemas.openxmlformats.org/officeDocument/2006/relationships/hyperlink" Target="consultantplus://offline/ref=B11ACA8CCF528140B8A89245BED30D7367421B88AA1CBF20A8C96Aw668J" TargetMode="External"/><Relationship Id="rId60" Type="http://schemas.openxmlformats.org/officeDocument/2006/relationships/hyperlink" Target="consultantplus://offline/ref=B11ACA8CCF528140B8A89245BED30D7367421B88AA1CBF20A8C96Aw668J" TargetMode="External"/><Relationship Id="rId65" Type="http://schemas.openxmlformats.org/officeDocument/2006/relationships/hyperlink" Target="consultantplus://offline/ref=B11ACA8CCF528140B8A89245BED30D7367421B87AA1CBF20A8C96Aw668J" TargetMode="External"/><Relationship Id="rId73" Type="http://schemas.openxmlformats.org/officeDocument/2006/relationships/hyperlink" Target="consultantplus://offline/ref=B11ACA8CCF528140B8A89245BED30D7367421B88AA1CBF20A8C96Aw668J" TargetMode="External"/><Relationship Id="rId78" Type="http://schemas.openxmlformats.org/officeDocument/2006/relationships/hyperlink" Target="consultantplus://offline/ref=B11ACA8CCF528140B8A89245BED30D7367421B88AA1CBF20A8C96Aw668J" TargetMode="External"/><Relationship Id="rId81" Type="http://schemas.openxmlformats.org/officeDocument/2006/relationships/hyperlink" Target="consultantplus://offline/ref=B11ACA8CCF528140B8A89245BED30D7367421B88AA1CBF20A8C96Aw668J" TargetMode="External"/><Relationship Id="rId86"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757C6-6A05-4061-A0A1-3F915894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35540</Words>
  <Characters>202578</Characters>
  <Application>Microsoft Office Word</Application>
  <DocSecurity>0</DocSecurity>
  <Lines>1688</Lines>
  <Paragraphs>475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ФСС</Company>
  <LinksUpToDate>false</LinksUpToDate>
  <CharactersWithSpaces>237643</CharactersWithSpaces>
  <SharedDoc>false</SharedDoc>
  <HLinks>
    <vt:vector size="792" baseType="variant">
      <vt:variant>
        <vt:i4>8192051</vt:i4>
      </vt:variant>
      <vt:variant>
        <vt:i4>447</vt:i4>
      </vt:variant>
      <vt:variant>
        <vt:i4>0</vt:i4>
      </vt:variant>
      <vt:variant>
        <vt:i4>5</vt:i4>
      </vt:variant>
      <vt:variant>
        <vt:lpwstr>garantf1://890941.2782/</vt:lpwstr>
      </vt:variant>
      <vt:variant>
        <vt:lpwstr/>
      </vt:variant>
      <vt:variant>
        <vt:i4>131141</vt:i4>
      </vt:variant>
      <vt:variant>
        <vt:i4>444</vt:i4>
      </vt:variant>
      <vt:variant>
        <vt:i4>0</vt:i4>
      </vt:variant>
      <vt:variant>
        <vt:i4>5</vt:i4>
      </vt:variant>
      <vt:variant>
        <vt:lpwstr/>
      </vt:variant>
      <vt:variant>
        <vt:lpwstr>P153</vt:lpwstr>
      </vt:variant>
      <vt:variant>
        <vt:i4>65605</vt:i4>
      </vt:variant>
      <vt:variant>
        <vt:i4>441</vt:i4>
      </vt:variant>
      <vt:variant>
        <vt:i4>0</vt:i4>
      </vt:variant>
      <vt:variant>
        <vt:i4>5</vt:i4>
      </vt:variant>
      <vt:variant>
        <vt:lpwstr/>
      </vt:variant>
      <vt:variant>
        <vt:lpwstr>P150</vt:lpwstr>
      </vt:variant>
      <vt:variant>
        <vt:i4>393283</vt:i4>
      </vt:variant>
      <vt:variant>
        <vt:i4>438</vt:i4>
      </vt:variant>
      <vt:variant>
        <vt:i4>0</vt:i4>
      </vt:variant>
      <vt:variant>
        <vt:i4>5</vt:i4>
      </vt:variant>
      <vt:variant>
        <vt:lpwstr/>
      </vt:variant>
      <vt:variant>
        <vt:lpwstr>P137</vt:lpwstr>
      </vt:variant>
      <vt:variant>
        <vt:i4>851978</vt:i4>
      </vt:variant>
      <vt:variant>
        <vt:i4>435</vt:i4>
      </vt:variant>
      <vt:variant>
        <vt:i4>0</vt:i4>
      </vt:variant>
      <vt:variant>
        <vt:i4>5</vt:i4>
      </vt:variant>
      <vt:variant>
        <vt:lpwstr>consultantplus://offline/ref=B11ACA8CCF528140B8A89245BED30D7367421B87AA1CBF20A8C96Aw668J</vt:lpwstr>
      </vt:variant>
      <vt:variant>
        <vt:lpwstr/>
      </vt:variant>
      <vt:variant>
        <vt:i4>851973</vt:i4>
      </vt:variant>
      <vt:variant>
        <vt:i4>432</vt:i4>
      </vt:variant>
      <vt:variant>
        <vt:i4>0</vt:i4>
      </vt:variant>
      <vt:variant>
        <vt:i4>5</vt:i4>
      </vt:variant>
      <vt:variant>
        <vt:lpwstr>consultantplus://offline/ref=B11ACA8CCF528140B8A89245BED30D7367421B88AA1CBF20A8C96Aw668J</vt:lpwstr>
      </vt:variant>
      <vt:variant>
        <vt:lpwstr/>
      </vt:variant>
      <vt:variant>
        <vt:i4>851973</vt:i4>
      </vt:variant>
      <vt:variant>
        <vt:i4>429</vt:i4>
      </vt:variant>
      <vt:variant>
        <vt:i4>0</vt:i4>
      </vt:variant>
      <vt:variant>
        <vt:i4>5</vt:i4>
      </vt:variant>
      <vt:variant>
        <vt:lpwstr>consultantplus://offline/ref=B11ACA8CCF528140B8A89245BED30D7367421B88AA1CBF20A8C96Aw668J</vt:lpwstr>
      </vt:variant>
      <vt:variant>
        <vt:lpwstr/>
      </vt:variant>
      <vt:variant>
        <vt:i4>131141</vt:i4>
      </vt:variant>
      <vt:variant>
        <vt:i4>426</vt:i4>
      </vt:variant>
      <vt:variant>
        <vt:i4>0</vt:i4>
      </vt:variant>
      <vt:variant>
        <vt:i4>5</vt:i4>
      </vt:variant>
      <vt:variant>
        <vt:lpwstr/>
      </vt:variant>
      <vt:variant>
        <vt:lpwstr>P153</vt:lpwstr>
      </vt:variant>
      <vt:variant>
        <vt:i4>65605</vt:i4>
      </vt:variant>
      <vt:variant>
        <vt:i4>423</vt:i4>
      </vt:variant>
      <vt:variant>
        <vt:i4>0</vt:i4>
      </vt:variant>
      <vt:variant>
        <vt:i4>5</vt:i4>
      </vt:variant>
      <vt:variant>
        <vt:lpwstr/>
      </vt:variant>
      <vt:variant>
        <vt:lpwstr>P150</vt:lpwstr>
      </vt:variant>
      <vt:variant>
        <vt:i4>393283</vt:i4>
      </vt:variant>
      <vt:variant>
        <vt:i4>420</vt:i4>
      </vt:variant>
      <vt:variant>
        <vt:i4>0</vt:i4>
      </vt:variant>
      <vt:variant>
        <vt:i4>5</vt:i4>
      </vt:variant>
      <vt:variant>
        <vt:lpwstr/>
      </vt:variant>
      <vt:variant>
        <vt:lpwstr>P137</vt:lpwstr>
      </vt:variant>
      <vt:variant>
        <vt:i4>851978</vt:i4>
      </vt:variant>
      <vt:variant>
        <vt:i4>417</vt:i4>
      </vt:variant>
      <vt:variant>
        <vt:i4>0</vt:i4>
      </vt:variant>
      <vt:variant>
        <vt:i4>5</vt:i4>
      </vt:variant>
      <vt:variant>
        <vt:lpwstr>consultantplus://offline/ref=B11ACA8CCF528140B8A89245BED30D7367421B87AA1CBF20A8C96Aw668J</vt:lpwstr>
      </vt:variant>
      <vt:variant>
        <vt:lpwstr/>
      </vt:variant>
      <vt:variant>
        <vt:i4>851973</vt:i4>
      </vt:variant>
      <vt:variant>
        <vt:i4>414</vt:i4>
      </vt:variant>
      <vt:variant>
        <vt:i4>0</vt:i4>
      </vt:variant>
      <vt:variant>
        <vt:i4>5</vt:i4>
      </vt:variant>
      <vt:variant>
        <vt:lpwstr>consultantplus://offline/ref=B11ACA8CCF528140B8A89245BED30D7367421B88AA1CBF20A8C96Aw668J</vt:lpwstr>
      </vt:variant>
      <vt:variant>
        <vt:lpwstr/>
      </vt:variant>
      <vt:variant>
        <vt:i4>851973</vt:i4>
      </vt:variant>
      <vt:variant>
        <vt:i4>411</vt:i4>
      </vt:variant>
      <vt:variant>
        <vt:i4>0</vt:i4>
      </vt:variant>
      <vt:variant>
        <vt:i4>5</vt:i4>
      </vt:variant>
      <vt:variant>
        <vt:lpwstr>consultantplus://offline/ref=B11ACA8CCF528140B8A89245BED30D7367421B88AA1CBF20A8C96Aw668J</vt:lpwstr>
      </vt:variant>
      <vt:variant>
        <vt:lpwstr/>
      </vt:variant>
      <vt:variant>
        <vt:i4>131141</vt:i4>
      </vt:variant>
      <vt:variant>
        <vt:i4>408</vt:i4>
      </vt:variant>
      <vt:variant>
        <vt:i4>0</vt:i4>
      </vt:variant>
      <vt:variant>
        <vt:i4>5</vt:i4>
      </vt:variant>
      <vt:variant>
        <vt:lpwstr/>
      </vt:variant>
      <vt:variant>
        <vt:lpwstr>P153</vt:lpwstr>
      </vt:variant>
      <vt:variant>
        <vt:i4>65605</vt:i4>
      </vt:variant>
      <vt:variant>
        <vt:i4>405</vt:i4>
      </vt:variant>
      <vt:variant>
        <vt:i4>0</vt:i4>
      </vt:variant>
      <vt:variant>
        <vt:i4>5</vt:i4>
      </vt:variant>
      <vt:variant>
        <vt:lpwstr/>
      </vt:variant>
      <vt:variant>
        <vt:lpwstr>P150</vt:lpwstr>
      </vt:variant>
      <vt:variant>
        <vt:i4>393283</vt:i4>
      </vt:variant>
      <vt:variant>
        <vt:i4>402</vt:i4>
      </vt:variant>
      <vt:variant>
        <vt:i4>0</vt:i4>
      </vt:variant>
      <vt:variant>
        <vt:i4>5</vt:i4>
      </vt:variant>
      <vt:variant>
        <vt:lpwstr/>
      </vt:variant>
      <vt:variant>
        <vt:lpwstr>P137</vt:lpwstr>
      </vt:variant>
      <vt:variant>
        <vt:i4>851978</vt:i4>
      </vt:variant>
      <vt:variant>
        <vt:i4>399</vt:i4>
      </vt:variant>
      <vt:variant>
        <vt:i4>0</vt:i4>
      </vt:variant>
      <vt:variant>
        <vt:i4>5</vt:i4>
      </vt:variant>
      <vt:variant>
        <vt:lpwstr>consultantplus://offline/ref=B11ACA8CCF528140B8A89245BED30D7367421B87AA1CBF20A8C96Aw668J</vt:lpwstr>
      </vt:variant>
      <vt:variant>
        <vt:lpwstr/>
      </vt:variant>
      <vt:variant>
        <vt:i4>851973</vt:i4>
      </vt:variant>
      <vt:variant>
        <vt:i4>396</vt:i4>
      </vt:variant>
      <vt:variant>
        <vt:i4>0</vt:i4>
      </vt:variant>
      <vt:variant>
        <vt:i4>5</vt:i4>
      </vt:variant>
      <vt:variant>
        <vt:lpwstr>consultantplus://offline/ref=B11ACA8CCF528140B8A89245BED30D7367421B88AA1CBF20A8C96Aw668J</vt:lpwstr>
      </vt:variant>
      <vt:variant>
        <vt:lpwstr/>
      </vt:variant>
      <vt:variant>
        <vt:i4>851973</vt:i4>
      </vt:variant>
      <vt:variant>
        <vt:i4>393</vt:i4>
      </vt:variant>
      <vt:variant>
        <vt:i4>0</vt:i4>
      </vt:variant>
      <vt:variant>
        <vt:i4>5</vt:i4>
      </vt:variant>
      <vt:variant>
        <vt:lpwstr>consultantplus://offline/ref=B11ACA8CCF528140B8A89245BED30D7367421B88AA1CBF20A8C96Aw668J</vt:lpwstr>
      </vt:variant>
      <vt:variant>
        <vt:lpwstr/>
      </vt:variant>
      <vt:variant>
        <vt:i4>131141</vt:i4>
      </vt:variant>
      <vt:variant>
        <vt:i4>390</vt:i4>
      </vt:variant>
      <vt:variant>
        <vt:i4>0</vt:i4>
      </vt:variant>
      <vt:variant>
        <vt:i4>5</vt:i4>
      </vt:variant>
      <vt:variant>
        <vt:lpwstr/>
      </vt:variant>
      <vt:variant>
        <vt:lpwstr>P153</vt:lpwstr>
      </vt:variant>
      <vt:variant>
        <vt:i4>65605</vt:i4>
      </vt:variant>
      <vt:variant>
        <vt:i4>387</vt:i4>
      </vt:variant>
      <vt:variant>
        <vt:i4>0</vt:i4>
      </vt:variant>
      <vt:variant>
        <vt:i4>5</vt:i4>
      </vt:variant>
      <vt:variant>
        <vt:lpwstr/>
      </vt:variant>
      <vt:variant>
        <vt:lpwstr>P150</vt:lpwstr>
      </vt:variant>
      <vt:variant>
        <vt:i4>393283</vt:i4>
      </vt:variant>
      <vt:variant>
        <vt:i4>384</vt:i4>
      </vt:variant>
      <vt:variant>
        <vt:i4>0</vt:i4>
      </vt:variant>
      <vt:variant>
        <vt:i4>5</vt:i4>
      </vt:variant>
      <vt:variant>
        <vt:lpwstr/>
      </vt:variant>
      <vt:variant>
        <vt:lpwstr>P137</vt:lpwstr>
      </vt:variant>
      <vt:variant>
        <vt:i4>851978</vt:i4>
      </vt:variant>
      <vt:variant>
        <vt:i4>381</vt:i4>
      </vt:variant>
      <vt:variant>
        <vt:i4>0</vt:i4>
      </vt:variant>
      <vt:variant>
        <vt:i4>5</vt:i4>
      </vt:variant>
      <vt:variant>
        <vt:lpwstr>consultantplus://offline/ref=B11ACA8CCF528140B8A89245BED30D7367421B87AA1CBF20A8C96Aw668J</vt:lpwstr>
      </vt:variant>
      <vt:variant>
        <vt:lpwstr/>
      </vt:variant>
      <vt:variant>
        <vt:i4>851973</vt:i4>
      </vt:variant>
      <vt:variant>
        <vt:i4>378</vt:i4>
      </vt:variant>
      <vt:variant>
        <vt:i4>0</vt:i4>
      </vt:variant>
      <vt:variant>
        <vt:i4>5</vt:i4>
      </vt:variant>
      <vt:variant>
        <vt:lpwstr>consultantplus://offline/ref=B11ACA8CCF528140B8A89245BED30D7367421B88AA1CBF20A8C96Aw668J</vt:lpwstr>
      </vt:variant>
      <vt:variant>
        <vt:lpwstr/>
      </vt:variant>
      <vt:variant>
        <vt:i4>851973</vt:i4>
      </vt:variant>
      <vt:variant>
        <vt:i4>375</vt:i4>
      </vt:variant>
      <vt:variant>
        <vt:i4>0</vt:i4>
      </vt:variant>
      <vt:variant>
        <vt:i4>5</vt:i4>
      </vt:variant>
      <vt:variant>
        <vt:lpwstr>consultantplus://offline/ref=B11ACA8CCF528140B8A89245BED30D7367421B88AA1CBF20A8C96Aw668J</vt:lpwstr>
      </vt:variant>
      <vt:variant>
        <vt:lpwstr/>
      </vt:variant>
      <vt:variant>
        <vt:i4>131141</vt:i4>
      </vt:variant>
      <vt:variant>
        <vt:i4>372</vt:i4>
      </vt:variant>
      <vt:variant>
        <vt:i4>0</vt:i4>
      </vt:variant>
      <vt:variant>
        <vt:i4>5</vt:i4>
      </vt:variant>
      <vt:variant>
        <vt:lpwstr/>
      </vt:variant>
      <vt:variant>
        <vt:lpwstr>P153</vt:lpwstr>
      </vt:variant>
      <vt:variant>
        <vt:i4>65605</vt:i4>
      </vt:variant>
      <vt:variant>
        <vt:i4>369</vt:i4>
      </vt:variant>
      <vt:variant>
        <vt:i4>0</vt:i4>
      </vt:variant>
      <vt:variant>
        <vt:i4>5</vt:i4>
      </vt:variant>
      <vt:variant>
        <vt:lpwstr/>
      </vt:variant>
      <vt:variant>
        <vt:lpwstr>P150</vt:lpwstr>
      </vt:variant>
      <vt:variant>
        <vt:i4>393283</vt:i4>
      </vt:variant>
      <vt:variant>
        <vt:i4>366</vt:i4>
      </vt:variant>
      <vt:variant>
        <vt:i4>0</vt:i4>
      </vt:variant>
      <vt:variant>
        <vt:i4>5</vt:i4>
      </vt:variant>
      <vt:variant>
        <vt:lpwstr/>
      </vt:variant>
      <vt:variant>
        <vt:lpwstr>P137</vt:lpwstr>
      </vt:variant>
      <vt:variant>
        <vt:i4>851978</vt:i4>
      </vt:variant>
      <vt:variant>
        <vt:i4>363</vt:i4>
      </vt:variant>
      <vt:variant>
        <vt:i4>0</vt:i4>
      </vt:variant>
      <vt:variant>
        <vt:i4>5</vt:i4>
      </vt:variant>
      <vt:variant>
        <vt:lpwstr>consultantplus://offline/ref=B11ACA8CCF528140B8A89245BED30D7367421B87AA1CBF20A8C96Aw668J</vt:lpwstr>
      </vt:variant>
      <vt:variant>
        <vt:lpwstr/>
      </vt:variant>
      <vt:variant>
        <vt:i4>851973</vt:i4>
      </vt:variant>
      <vt:variant>
        <vt:i4>360</vt:i4>
      </vt:variant>
      <vt:variant>
        <vt:i4>0</vt:i4>
      </vt:variant>
      <vt:variant>
        <vt:i4>5</vt:i4>
      </vt:variant>
      <vt:variant>
        <vt:lpwstr>consultantplus://offline/ref=B11ACA8CCF528140B8A89245BED30D7367421B88AA1CBF20A8C96Aw668J</vt:lpwstr>
      </vt:variant>
      <vt:variant>
        <vt:lpwstr/>
      </vt:variant>
      <vt:variant>
        <vt:i4>851973</vt:i4>
      </vt:variant>
      <vt:variant>
        <vt:i4>357</vt:i4>
      </vt:variant>
      <vt:variant>
        <vt:i4>0</vt:i4>
      </vt:variant>
      <vt:variant>
        <vt:i4>5</vt:i4>
      </vt:variant>
      <vt:variant>
        <vt:lpwstr>consultantplus://offline/ref=B11ACA8CCF528140B8A89245BED30D7367421B88AA1CBF20A8C96Aw668J</vt:lpwstr>
      </vt:variant>
      <vt:variant>
        <vt:lpwstr/>
      </vt:variant>
      <vt:variant>
        <vt:i4>131141</vt:i4>
      </vt:variant>
      <vt:variant>
        <vt:i4>354</vt:i4>
      </vt:variant>
      <vt:variant>
        <vt:i4>0</vt:i4>
      </vt:variant>
      <vt:variant>
        <vt:i4>5</vt:i4>
      </vt:variant>
      <vt:variant>
        <vt:lpwstr/>
      </vt:variant>
      <vt:variant>
        <vt:lpwstr>P153</vt:lpwstr>
      </vt:variant>
      <vt:variant>
        <vt:i4>65605</vt:i4>
      </vt:variant>
      <vt:variant>
        <vt:i4>351</vt:i4>
      </vt:variant>
      <vt:variant>
        <vt:i4>0</vt:i4>
      </vt:variant>
      <vt:variant>
        <vt:i4>5</vt:i4>
      </vt:variant>
      <vt:variant>
        <vt:lpwstr/>
      </vt:variant>
      <vt:variant>
        <vt:lpwstr>P150</vt:lpwstr>
      </vt:variant>
      <vt:variant>
        <vt:i4>393283</vt:i4>
      </vt:variant>
      <vt:variant>
        <vt:i4>348</vt:i4>
      </vt:variant>
      <vt:variant>
        <vt:i4>0</vt:i4>
      </vt:variant>
      <vt:variant>
        <vt:i4>5</vt:i4>
      </vt:variant>
      <vt:variant>
        <vt:lpwstr/>
      </vt:variant>
      <vt:variant>
        <vt:lpwstr>P137</vt:lpwstr>
      </vt:variant>
      <vt:variant>
        <vt:i4>851978</vt:i4>
      </vt:variant>
      <vt:variant>
        <vt:i4>345</vt:i4>
      </vt:variant>
      <vt:variant>
        <vt:i4>0</vt:i4>
      </vt:variant>
      <vt:variant>
        <vt:i4>5</vt:i4>
      </vt:variant>
      <vt:variant>
        <vt:lpwstr>consultantplus://offline/ref=B11ACA8CCF528140B8A89245BED30D7367421B87AA1CBF20A8C96Aw668J</vt:lpwstr>
      </vt:variant>
      <vt:variant>
        <vt:lpwstr/>
      </vt:variant>
      <vt:variant>
        <vt:i4>851973</vt:i4>
      </vt:variant>
      <vt:variant>
        <vt:i4>342</vt:i4>
      </vt:variant>
      <vt:variant>
        <vt:i4>0</vt:i4>
      </vt:variant>
      <vt:variant>
        <vt:i4>5</vt:i4>
      </vt:variant>
      <vt:variant>
        <vt:lpwstr>consultantplus://offline/ref=B11ACA8CCF528140B8A89245BED30D7367421B88AA1CBF20A8C96Aw668J</vt:lpwstr>
      </vt:variant>
      <vt:variant>
        <vt:lpwstr/>
      </vt:variant>
      <vt:variant>
        <vt:i4>851973</vt:i4>
      </vt:variant>
      <vt:variant>
        <vt:i4>339</vt:i4>
      </vt:variant>
      <vt:variant>
        <vt:i4>0</vt:i4>
      </vt:variant>
      <vt:variant>
        <vt:i4>5</vt:i4>
      </vt:variant>
      <vt:variant>
        <vt:lpwstr>consultantplus://offline/ref=B11ACA8CCF528140B8A89245BED30D7367421B88AA1CBF20A8C96Aw668J</vt:lpwstr>
      </vt:variant>
      <vt:variant>
        <vt:lpwstr/>
      </vt:variant>
      <vt:variant>
        <vt:i4>131141</vt:i4>
      </vt:variant>
      <vt:variant>
        <vt:i4>336</vt:i4>
      </vt:variant>
      <vt:variant>
        <vt:i4>0</vt:i4>
      </vt:variant>
      <vt:variant>
        <vt:i4>5</vt:i4>
      </vt:variant>
      <vt:variant>
        <vt:lpwstr/>
      </vt:variant>
      <vt:variant>
        <vt:lpwstr>P153</vt:lpwstr>
      </vt:variant>
      <vt:variant>
        <vt:i4>65605</vt:i4>
      </vt:variant>
      <vt:variant>
        <vt:i4>333</vt:i4>
      </vt:variant>
      <vt:variant>
        <vt:i4>0</vt:i4>
      </vt:variant>
      <vt:variant>
        <vt:i4>5</vt:i4>
      </vt:variant>
      <vt:variant>
        <vt:lpwstr/>
      </vt:variant>
      <vt:variant>
        <vt:lpwstr>P150</vt:lpwstr>
      </vt:variant>
      <vt:variant>
        <vt:i4>393283</vt:i4>
      </vt:variant>
      <vt:variant>
        <vt:i4>330</vt:i4>
      </vt:variant>
      <vt:variant>
        <vt:i4>0</vt:i4>
      </vt:variant>
      <vt:variant>
        <vt:i4>5</vt:i4>
      </vt:variant>
      <vt:variant>
        <vt:lpwstr/>
      </vt:variant>
      <vt:variant>
        <vt:lpwstr>P137</vt:lpwstr>
      </vt:variant>
      <vt:variant>
        <vt:i4>851978</vt:i4>
      </vt:variant>
      <vt:variant>
        <vt:i4>327</vt:i4>
      </vt:variant>
      <vt:variant>
        <vt:i4>0</vt:i4>
      </vt:variant>
      <vt:variant>
        <vt:i4>5</vt:i4>
      </vt:variant>
      <vt:variant>
        <vt:lpwstr>consultantplus://offline/ref=B11ACA8CCF528140B8A89245BED30D7367421B87AA1CBF20A8C96Aw668J</vt:lpwstr>
      </vt:variant>
      <vt:variant>
        <vt:lpwstr/>
      </vt:variant>
      <vt:variant>
        <vt:i4>851973</vt:i4>
      </vt:variant>
      <vt:variant>
        <vt:i4>324</vt:i4>
      </vt:variant>
      <vt:variant>
        <vt:i4>0</vt:i4>
      </vt:variant>
      <vt:variant>
        <vt:i4>5</vt:i4>
      </vt:variant>
      <vt:variant>
        <vt:lpwstr>consultantplus://offline/ref=B11ACA8CCF528140B8A89245BED30D7367421B88AA1CBF20A8C96Aw668J</vt:lpwstr>
      </vt:variant>
      <vt:variant>
        <vt:lpwstr/>
      </vt:variant>
      <vt:variant>
        <vt:i4>851973</vt:i4>
      </vt:variant>
      <vt:variant>
        <vt:i4>321</vt:i4>
      </vt:variant>
      <vt:variant>
        <vt:i4>0</vt:i4>
      </vt:variant>
      <vt:variant>
        <vt:i4>5</vt:i4>
      </vt:variant>
      <vt:variant>
        <vt:lpwstr>consultantplus://offline/ref=B11ACA8CCF528140B8A89245BED30D7367421B88AA1CBF20A8C96Aw668J</vt:lpwstr>
      </vt:variant>
      <vt:variant>
        <vt:lpwstr/>
      </vt:variant>
      <vt:variant>
        <vt:i4>131141</vt:i4>
      </vt:variant>
      <vt:variant>
        <vt:i4>318</vt:i4>
      </vt:variant>
      <vt:variant>
        <vt:i4>0</vt:i4>
      </vt:variant>
      <vt:variant>
        <vt:i4>5</vt:i4>
      </vt:variant>
      <vt:variant>
        <vt:lpwstr/>
      </vt:variant>
      <vt:variant>
        <vt:lpwstr>P153</vt:lpwstr>
      </vt:variant>
      <vt:variant>
        <vt:i4>65605</vt:i4>
      </vt:variant>
      <vt:variant>
        <vt:i4>315</vt:i4>
      </vt:variant>
      <vt:variant>
        <vt:i4>0</vt:i4>
      </vt:variant>
      <vt:variant>
        <vt:i4>5</vt:i4>
      </vt:variant>
      <vt:variant>
        <vt:lpwstr/>
      </vt:variant>
      <vt:variant>
        <vt:lpwstr>P150</vt:lpwstr>
      </vt:variant>
      <vt:variant>
        <vt:i4>393283</vt:i4>
      </vt:variant>
      <vt:variant>
        <vt:i4>312</vt:i4>
      </vt:variant>
      <vt:variant>
        <vt:i4>0</vt:i4>
      </vt:variant>
      <vt:variant>
        <vt:i4>5</vt:i4>
      </vt:variant>
      <vt:variant>
        <vt:lpwstr/>
      </vt:variant>
      <vt:variant>
        <vt:lpwstr>P137</vt:lpwstr>
      </vt:variant>
      <vt:variant>
        <vt:i4>851978</vt:i4>
      </vt:variant>
      <vt:variant>
        <vt:i4>309</vt:i4>
      </vt:variant>
      <vt:variant>
        <vt:i4>0</vt:i4>
      </vt:variant>
      <vt:variant>
        <vt:i4>5</vt:i4>
      </vt:variant>
      <vt:variant>
        <vt:lpwstr>consultantplus://offline/ref=B11ACA8CCF528140B8A89245BED30D7367421B87AA1CBF20A8C96Aw668J</vt:lpwstr>
      </vt:variant>
      <vt:variant>
        <vt:lpwstr/>
      </vt:variant>
      <vt:variant>
        <vt:i4>851973</vt:i4>
      </vt:variant>
      <vt:variant>
        <vt:i4>306</vt:i4>
      </vt:variant>
      <vt:variant>
        <vt:i4>0</vt:i4>
      </vt:variant>
      <vt:variant>
        <vt:i4>5</vt:i4>
      </vt:variant>
      <vt:variant>
        <vt:lpwstr>consultantplus://offline/ref=B11ACA8CCF528140B8A89245BED30D7367421B88AA1CBF20A8C96Aw668J</vt:lpwstr>
      </vt:variant>
      <vt:variant>
        <vt:lpwstr/>
      </vt:variant>
      <vt:variant>
        <vt:i4>851973</vt:i4>
      </vt:variant>
      <vt:variant>
        <vt:i4>303</vt:i4>
      </vt:variant>
      <vt:variant>
        <vt:i4>0</vt:i4>
      </vt:variant>
      <vt:variant>
        <vt:i4>5</vt:i4>
      </vt:variant>
      <vt:variant>
        <vt:lpwstr>consultantplus://offline/ref=B11ACA8CCF528140B8A89245BED30D7367421B88AA1CBF20A8C96Aw668J</vt:lpwstr>
      </vt:variant>
      <vt:variant>
        <vt:lpwstr/>
      </vt:variant>
      <vt:variant>
        <vt:i4>131141</vt:i4>
      </vt:variant>
      <vt:variant>
        <vt:i4>300</vt:i4>
      </vt:variant>
      <vt:variant>
        <vt:i4>0</vt:i4>
      </vt:variant>
      <vt:variant>
        <vt:i4>5</vt:i4>
      </vt:variant>
      <vt:variant>
        <vt:lpwstr/>
      </vt:variant>
      <vt:variant>
        <vt:lpwstr>P153</vt:lpwstr>
      </vt:variant>
      <vt:variant>
        <vt:i4>65605</vt:i4>
      </vt:variant>
      <vt:variant>
        <vt:i4>297</vt:i4>
      </vt:variant>
      <vt:variant>
        <vt:i4>0</vt:i4>
      </vt:variant>
      <vt:variant>
        <vt:i4>5</vt:i4>
      </vt:variant>
      <vt:variant>
        <vt:lpwstr/>
      </vt:variant>
      <vt:variant>
        <vt:lpwstr>P150</vt:lpwstr>
      </vt:variant>
      <vt:variant>
        <vt:i4>393283</vt:i4>
      </vt:variant>
      <vt:variant>
        <vt:i4>294</vt:i4>
      </vt:variant>
      <vt:variant>
        <vt:i4>0</vt:i4>
      </vt:variant>
      <vt:variant>
        <vt:i4>5</vt:i4>
      </vt:variant>
      <vt:variant>
        <vt:lpwstr/>
      </vt:variant>
      <vt:variant>
        <vt:lpwstr>P137</vt:lpwstr>
      </vt:variant>
      <vt:variant>
        <vt:i4>851978</vt:i4>
      </vt:variant>
      <vt:variant>
        <vt:i4>291</vt:i4>
      </vt:variant>
      <vt:variant>
        <vt:i4>0</vt:i4>
      </vt:variant>
      <vt:variant>
        <vt:i4>5</vt:i4>
      </vt:variant>
      <vt:variant>
        <vt:lpwstr>consultantplus://offline/ref=B11ACA8CCF528140B8A89245BED30D7367421B87AA1CBF20A8C96Aw668J</vt:lpwstr>
      </vt:variant>
      <vt:variant>
        <vt:lpwstr/>
      </vt:variant>
      <vt:variant>
        <vt:i4>851973</vt:i4>
      </vt:variant>
      <vt:variant>
        <vt:i4>288</vt:i4>
      </vt:variant>
      <vt:variant>
        <vt:i4>0</vt:i4>
      </vt:variant>
      <vt:variant>
        <vt:i4>5</vt:i4>
      </vt:variant>
      <vt:variant>
        <vt:lpwstr>consultantplus://offline/ref=B11ACA8CCF528140B8A89245BED30D7367421B88AA1CBF20A8C96Aw668J</vt:lpwstr>
      </vt:variant>
      <vt:variant>
        <vt:lpwstr/>
      </vt:variant>
      <vt:variant>
        <vt:i4>851973</vt:i4>
      </vt:variant>
      <vt:variant>
        <vt:i4>285</vt:i4>
      </vt:variant>
      <vt:variant>
        <vt:i4>0</vt:i4>
      </vt:variant>
      <vt:variant>
        <vt:i4>5</vt:i4>
      </vt:variant>
      <vt:variant>
        <vt:lpwstr>consultantplus://offline/ref=B11ACA8CCF528140B8A89245BED30D7367421B88AA1CBF20A8C96Aw668J</vt:lpwstr>
      </vt:variant>
      <vt:variant>
        <vt:lpwstr/>
      </vt:variant>
      <vt:variant>
        <vt:i4>131141</vt:i4>
      </vt:variant>
      <vt:variant>
        <vt:i4>282</vt:i4>
      </vt:variant>
      <vt:variant>
        <vt:i4>0</vt:i4>
      </vt:variant>
      <vt:variant>
        <vt:i4>5</vt:i4>
      </vt:variant>
      <vt:variant>
        <vt:lpwstr/>
      </vt:variant>
      <vt:variant>
        <vt:lpwstr>P153</vt:lpwstr>
      </vt:variant>
      <vt:variant>
        <vt:i4>65605</vt:i4>
      </vt:variant>
      <vt:variant>
        <vt:i4>279</vt:i4>
      </vt:variant>
      <vt:variant>
        <vt:i4>0</vt:i4>
      </vt:variant>
      <vt:variant>
        <vt:i4>5</vt:i4>
      </vt:variant>
      <vt:variant>
        <vt:lpwstr/>
      </vt:variant>
      <vt:variant>
        <vt:lpwstr>P150</vt:lpwstr>
      </vt:variant>
      <vt:variant>
        <vt:i4>393283</vt:i4>
      </vt:variant>
      <vt:variant>
        <vt:i4>276</vt:i4>
      </vt:variant>
      <vt:variant>
        <vt:i4>0</vt:i4>
      </vt:variant>
      <vt:variant>
        <vt:i4>5</vt:i4>
      </vt:variant>
      <vt:variant>
        <vt:lpwstr/>
      </vt:variant>
      <vt:variant>
        <vt:lpwstr>P137</vt:lpwstr>
      </vt:variant>
      <vt:variant>
        <vt:i4>851978</vt:i4>
      </vt:variant>
      <vt:variant>
        <vt:i4>273</vt:i4>
      </vt:variant>
      <vt:variant>
        <vt:i4>0</vt:i4>
      </vt:variant>
      <vt:variant>
        <vt:i4>5</vt:i4>
      </vt:variant>
      <vt:variant>
        <vt:lpwstr>consultantplus://offline/ref=B11ACA8CCF528140B8A89245BED30D7367421B87AA1CBF20A8C96Aw668J</vt:lpwstr>
      </vt:variant>
      <vt:variant>
        <vt:lpwstr/>
      </vt:variant>
      <vt:variant>
        <vt:i4>851973</vt:i4>
      </vt:variant>
      <vt:variant>
        <vt:i4>270</vt:i4>
      </vt:variant>
      <vt:variant>
        <vt:i4>0</vt:i4>
      </vt:variant>
      <vt:variant>
        <vt:i4>5</vt:i4>
      </vt:variant>
      <vt:variant>
        <vt:lpwstr>consultantplus://offline/ref=B11ACA8CCF528140B8A89245BED30D7367421B88AA1CBF20A8C96Aw668J</vt:lpwstr>
      </vt:variant>
      <vt:variant>
        <vt:lpwstr/>
      </vt:variant>
      <vt:variant>
        <vt:i4>851973</vt:i4>
      </vt:variant>
      <vt:variant>
        <vt:i4>267</vt:i4>
      </vt:variant>
      <vt:variant>
        <vt:i4>0</vt:i4>
      </vt:variant>
      <vt:variant>
        <vt:i4>5</vt:i4>
      </vt:variant>
      <vt:variant>
        <vt:lpwstr>consultantplus://offline/ref=B11ACA8CCF528140B8A89245BED30D7367421B88AA1CBF20A8C96Aw668J</vt:lpwstr>
      </vt:variant>
      <vt:variant>
        <vt:lpwstr/>
      </vt:variant>
      <vt:variant>
        <vt:i4>131141</vt:i4>
      </vt:variant>
      <vt:variant>
        <vt:i4>264</vt:i4>
      </vt:variant>
      <vt:variant>
        <vt:i4>0</vt:i4>
      </vt:variant>
      <vt:variant>
        <vt:i4>5</vt:i4>
      </vt:variant>
      <vt:variant>
        <vt:lpwstr/>
      </vt:variant>
      <vt:variant>
        <vt:lpwstr>P153</vt:lpwstr>
      </vt:variant>
      <vt:variant>
        <vt:i4>65605</vt:i4>
      </vt:variant>
      <vt:variant>
        <vt:i4>261</vt:i4>
      </vt:variant>
      <vt:variant>
        <vt:i4>0</vt:i4>
      </vt:variant>
      <vt:variant>
        <vt:i4>5</vt:i4>
      </vt:variant>
      <vt:variant>
        <vt:lpwstr/>
      </vt:variant>
      <vt:variant>
        <vt:lpwstr>P150</vt:lpwstr>
      </vt:variant>
      <vt:variant>
        <vt:i4>393283</vt:i4>
      </vt:variant>
      <vt:variant>
        <vt:i4>258</vt:i4>
      </vt:variant>
      <vt:variant>
        <vt:i4>0</vt:i4>
      </vt:variant>
      <vt:variant>
        <vt:i4>5</vt:i4>
      </vt:variant>
      <vt:variant>
        <vt:lpwstr/>
      </vt:variant>
      <vt:variant>
        <vt:lpwstr>P137</vt:lpwstr>
      </vt:variant>
      <vt:variant>
        <vt:i4>851978</vt:i4>
      </vt:variant>
      <vt:variant>
        <vt:i4>255</vt:i4>
      </vt:variant>
      <vt:variant>
        <vt:i4>0</vt:i4>
      </vt:variant>
      <vt:variant>
        <vt:i4>5</vt:i4>
      </vt:variant>
      <vt:variant>
        <vt:lpwstr>consultantplus://offline/ref=B11ACA8CCF528140B8A89245BED30D7367421B87AA1CBF20A8C96Aw668J</vt:lpwstr>
      </vt:variant>
      <vt:variant>
        <vt:lpwstr/>
      </vt:variant>
      <vt:variant>
        <vt:i4>851973</vt:i4>
      </vt:variant>
      <vt:variant>
        <vt:i4>252</vt:i4>
      </vt:variant>
      <vt:variant>
        <vt:i4>0</vt:i4>
      </vt:variant>
      <vt:variant>
        <vt:i4>5</vt:i4>
      </vt:variant>
      <vt:variant>
        <vt:lpwstr>consultantplus://offline/ref=B11ACA8CCF528140B8A89245BED30D7367421B88AA1CBF20A8C96Aw668J</vt:lpwstr>
      </vt:variant>
      <vt:variant>
        <vt:lpwstr/>
      </vt:variant>
      <vt:variant>
        <vt:i4>851973</vt:i4>
      </vt:variant>
      <vt:variant>
        <vt:i4>249</vt:i4>
      </vt:variant>
      <vt:variant>
        <vt:i4>0</vt:i4>
      </vt:variant>
      <vt:variant>
        <vt:i4>5</vt:i4>
      </vt:variant>
      <vt:variant>
        <vt:lpwstr>consultantplus://offline/ref=B11ACA8CCF528140B8A89245BED30D7367421B88AA1CBF20A8C96Aw668J</vt:lpwstr>
      </vt:variant>
      <vt:variant>
        <vt:lpwstr/>
      </vt:variant>
      <vt:variant>
        <vt:i4>8192051</vt:i4>
      </vt:variant>
      <vt:variant>
        <vt:i4>246</vt:i4>
      </vt:variant>
      <vt:variant>
        <vt:i4>0</vt:i4>
      </vt:variant>
      <vt:variant>
        <vt:i4>5</vt:i4>
      </vt:variant>
      <vt:variant>
        <vt:lpwstr>garantf1://890941.2782/</vt:lpwstr>
      </vt:variant>
      <vt:variant>
        <vt:lpwstr/>
      </vt:variant>
      <vt:variant>
        <vt:i4>8192051</vt:i4>
      </vt:variant>
      <vt:variant>
        <vt:i4>243</vt:i4>
      </vt:variant>
      <vt:variant>
        <vt:i4>0</vt:i4>
      </vt:variant>
      <vt:variant>
        <vt:i4>5</vt:i4>
      </vt:variant>
      <vt:variant>
        <vt:lpwstr>garantf1://890941.2782/</vt:lpwstr>
      </vt:variant>
      <vt:variant>
        <vt:lpwstr/>
      </vt:variant>
      <vt:variant>
        <vt:i4>8192051</vt:i4>
      </vt:variant>
      <vt:variant>
        <vt:i4>240</vt:i4>
      </vt:variant>
      <vt:variant>
        <vt:i4>0</vt:i4>
      </vt:variant>
      <vt:variant>
        <vt:i4>5</vt:i4>
      </vt:variant>
      <vt:variant>
        <vt:lpwstr>garantf1://890941.2782/</vt:lpwstr>
      </vt:variant>
      <vt:variant>
        <vt:lpwstr/>
      </vt:variant>
      <vt:variant>
        <vt:i4>4456463</vt:i4>
      </vt:variant>
      <vt:variant>
        <vt:i4>237</vt:i4>
      </vt:variant>
      <vt:variant>
        <vt:i4>0</vt:i4>
      </vt:variant>
      <vt:variant>
        <vt:i4>5</vt:i4>
      </vt:variant>
      <vt:variant>
        <vt:lpwstr>garantf1://12025267.3012/</vt:lpwstr>
      </vt:variant>
      <vt:variant>
        <vt:lpwstr/>
      </vt:variant>
      <vt:variant>
        <vt:i4>8192051</vt:i4>
      </vt:variant>
      <vt:variant>
        <vt:i4>234</vt:i4>
      </vt:variant>
      <vt:variant>
        <vt:i4>0</vt:i4>
      </vt:variant>
      <vt:variant>
        <vt:i4>5</vt:i4>
      </vt:variant>
      <vt:variant>
        <vt:lpwstr>garantf1://890941.2782/</vt:lpwstr>
      </vt:variant>
      <vt:variant>
        <vt:lpwstr/>
      </vt:variant>
      <vt:variant>
        <vt:i4>5898240</vt:i4>
      </vt:variant>
      <vt:variant>
        <vt:i4>231</vt:i4>
      </vt:variant>
      <vt:variant>
        <vt:i4>0</vt:i4>
      </vt:variant>
      <vt:variant>
        <vt:i4>5</vt:i4>
      </vt:variant>
      <vt:variant>
        <vt:lpwstr>garantf1://10064072.438/</vt:lpwstr>
      </vt:variant>
      <vt:variant>
        <vt:lpwstr/>
      </vt:variant>
      <vt:variant>
        <vt:i4>4456463</vt:i4>
      </vt:variant>
      <vt:variant>
        <vt:i4>228</vt:i4>
      </vt:variant>
      <vt:variant>
        <vt:i4>0</vt:i4>
      </vt:variant>
      <vt:variant>
        <vt:i4>5</vt:i4>
      </vt:variant>
      <vt:variant>
        <vt:lpwstr>garantf1://12025267.3012/</vt:lpwstr>
      </vt:variant>
      <vt:variant>
        <vt:lpwstr/>
      </vt:variant>
      <vt:variant>
        <vt:i4>2228241</vt:i4>
      </vt:variant>
      <vt:variant>
        <vt:i4>225</vt:i4>
      </vt:variant>
      <vt:variant>
        <vt:i4>0</vt:i4>
      </vt:variant>
      <vt:variant>
        <vt:i4>5</vt:i4>
      </vt:variant>
      <vt:variant>
        <vt:lpwstr/>
      </vt:variant>
      <vt:variant>
        <vt:lpwstr>sub_1018</vt:lpwstr>
      </vt:variant>
      <vt:variant>
        <vt:i4>2621461</vt:i4>
      </vt:variant>
      <vt:variant>
        <vt:i4>222</vt:i4>
      </vt:variant>
      <vt:variant>
        <vt:i4>0</vt:i4>
      </vt:variant>
      <vt:variant>
        <vt:i4>5</vt:i4>
      </vt:variant>
      <vt:variant>
        <vt:lpwstr/>
      </vt:variant>
      <vt:variant>
        <vt:lpwstr>sub_1052</vt:lpwstr>
      </vt:variant>
      <vt:variant>
        <vt:i4>5963779</vt:i4>
      </vt:variant>
      <vt:variant>
        <vt:i4>219</vt:i4>
      </vt:variant>
      <vt:variant>
        <vt:i4>0</vt:i4>
      </vt:variant>
      <vt:variant>
        <vt:i4>5</vt:i4>
      </vt:variant>
      <vt:variant>
        <vt:lpwstr>garantf1://12025267.729/</vt:lpwstr>
      </vt:variant>
      <vt:variant>
        <vt:lpwstr/>
      </vt:variant>
      <vt:variant>
        <vt:i4>8192051</vt:i4>
      </vt:variant>
      <vt:variant>
        <vt:i4>216</vt:i4>
      </vt:variant>
      <vt:variant>
        <vt:i4>0</vt:i4>
      </vt:variant>
      <vt:variant>
        <vt:i4>5</vt:i4>
      </vt:variant>
      <vt:variant>
        <vt:lpwstr>garantf1://890941.2782/</vt:lpwstr>
      </vt:variant>
      <vt:variant>
        <vt:lpwstr/>
      </vt:variant>
      <vt:variant>
        <vt:i4>3014674</vt:i4>
      </vt:variant>
      <vt:variant>
        <vt:i4>213</vt:i4>
      </vt:variant>
      <vt:variant>
        <vt:i4>0</vt:i4>
      </vt:variant>
      <vt:variant>
        <vt:i4>5</vt:i4>
      </vt:variant>
      <vt:variant>
        <vt:lpwstr/>
      </vt:variant>
      <vt:variant>
        <vt:lpwstr>sub_15215</vt:lpwstr>
      </vt:variant>
      <vt:variant>
        <vt:i4>3014674</vt:i4>
      </vt:variant>
      <vt:variant>
        <vt:i4>210</vt:i4>
      </vt:variant>
      <vt:variant>
        <vt:i4>0</vt:i4>
      </vt:variant>
      <vt:variant>
        <vt:i4>5</vt:i4>
      </vt:variant>
      <vt:variant>
        <vt:lpwstr/>
      </vt:variant>
      <vt:variant>
        <vt:lpwstr>sub_15213</vt:lpwstr>
      </vt:variant>
      <vt:variant>
        <vt:i4>7798832</vt:i4>
      </vt:variant>
      <vt:variant>
        <vt:i4>207</vt:i4>
      </vt:variant>
      <vt:variant>
        <vt:i4>0</vt:i4>
      </vt:variant>
      <vt:variant>
        <vt:i4>5</vt:i4>
      </vt:variant>
      <vt:variant>
        <vt:lpwstr>garantf1://10036812.15/</vt:lpwstr>
      </vt:variant>
      <vt:variant>
        <vt:lpwstr/>
      </vt:variant>
      <vt:variant>
        <vt:i4>3080209</vt:i4>
      </vt:variant>
      <vt:variant>
        <vt:i4>204</vt:i4>
      </vt:variant>
      <vt:variant>
        <vt:i4>0</vt:i4>
      </vt:variant>
      <vt:variant>
        <vt:i4>5</vt:i4>
      </vt:variant>
      <vt:variant>
        <vt:lpwstr/>
      </vt:variant>
      <vt:variant>
        <vt:lpwstr>sub_10151</vt:lpwstr>
      </vt:variant>
      <vt:variant>
        <vt:i4>3014681</vt:i4>
      </vt:variant>
      <vt:variant>
        <vt:i4>201</vt:i4>
      </vt:variant>
      <vt:variant>
        <vt:i4>0</vt:i4>
      </vt:variant>
      <vt:variant>
        <vt:i4>5</vt:i4>
      </vt:variant>
      <vt:variant>
        <vt:lpwstr/>
      </vt:variant>
      <vt:variant>
        <vt:lpwstr>sub_1094</vt:lpwstr>
      </vt:variant>
      <vt:variant>
        <vt:i4>8192051</vt:i4>
      </vt:variant>
      <vt:variant>
        <vt:i4>198</vt:i4>
      </vt:variant>
      <vt:variant>
        <vt:i4>0</vt:i4>
      </vt:variant>
      <vt:variant>
        <vt:i4>5</vt:i4>
      </vt:variant>
      <vt:variant>
        <vt:lpwstr>garantf1://890941.2782/</vt:lpwstr>
      </vt:variant>
      <vt:variant>
        <vt:lpwstr/>
      </vt:variant>
      <vt:variant>
        <vt:i4>4456463</vt:i4>
      </vt:variant>
      <vt:variant>
        <vt:i4>195</vt:i4>
      </vt:variant>
      <vt:variant>
        <vt:i4>0</vt:i4>
      </vt:variant>
      <vt:variant>
        <vt:i4>5</vt:i4>
      </vt:variant>
      <vt:variant>
        <vt:lpwstr>garantf1://12025267.3012/</vt:lpwstr>
      </vt:variant>
      <vt:variant>
        <vt:lpwstr/>
      </vt:variant>
      <vt:variant>
        <vt:i4>5111823</vt:i4>
      </vt:variant>
      <vt:variant>
        <vt:i4>192</vt:i4>
      </vt:variant>
      <vt:variant>
        <vt:i4>0</vt:i4>
      </vt:variant>
      <vt:variant>
        <vt:i4>5</vt:i4>
      </vt:variant>
      <vt:variant>
        <vt:lpwstr>garantf1://10064072.1028/</vt:lpwstr>
      </vt:variant>
      <vt:variant>
        <vt:lpwstr/>
      </vt:variant>
      <vt:variant>
        <vt:i4>2686993</vt:i4>
      </vt:variant>
      <vt:variant>
        <vt:i4>189</vt:i4>
      </vt:variant>
      <vt:variant>
        <vt:i4>0</vt:i4>
      </vt:variant>
      <vt:variant>
        <vt:i4>5</vt:i4>
      </vt:variant>
      <vt:variant>
        <vt:lpwstr/>
      </vt:variant>
      <vt:variant>
        <vt:lpwstr>sub_10139</vt:lpwstr>
      </vt:variant>
      <vt:variant>
        <vt:i4>8192051</vt:i4>
      </vt:variant>
      <vt:variant>
        <vt:i4>186</vt:i4>
      </vt:variant>
      <vt:variant>
        <vt:i4>0</vt:i4>
      </vt:variant>
      <vt:variant>
        <vt:i4>5</vt:i4>
      </vt:variant>
      <vt:variant>
        <vt:lpwstr>garantf1://890941.2782/</vt:lpwstr>
      </vt:variant>
      <vt:variant>
        <vt:lpwstr/>
      </vt:variant>
      <vt:variant>
        <vt:i4>2686993</vt:i4>
      </vt:variant>
      <vt:variant>
        <vt:i4>183</vt:i4>
      </vt:variant>
      <vt:variant>
        <vt:i4>0</vt:i4>
      </vt:variant>
      <vt:variant>
        <vt:i4>5</vt:i4>
      </vt:variant>
      <vt:variant>
        <vt:lpwstr/>
      </vt:variant>
      <vt:variant>
        <vt:lpwstr>sub_10139</vt:lpwstr>
      </vt:variant>
      <vt:variant>
        <vt:i4>2686993</vt:i4>
      </vt:variant>
      <vt:variant>
        <vt:i4>180</vt:i4>
      </vt:variant>
      <vt:variant>
        <vt:i4>0</vt:i4>
      </vt:variant>
      <vt:variant>
        <vt:i4>5</vt:i4>
      </vt:variant>
      <vt:variant>
        <vt:lpwstr/>
      </vt:variant>
      <vt:variant>
        <vt:lpwstr>sub_10139</vt:lpwstr>
      </vt:variant>
      <vt:variant>
        <vt:i4>2621461</vt:i4>
      </vt:variant>
      <vt:variant>
        <vt:i4>177</vt:i4>
      </vt:variant>
      <vt:variant>
        <vt:i4>0</vt:i4>
      </vt:variant>
      <vt:variant>
        <vt:i4>5</vt:i4>
      </vt:variant>
      <vt:variant>
        <vt:lpwstr/>
      </vt:variant>
      <vt:variant>
        <vt:lpwstr>sub_1052</vt:lpwstr>
      </vt:variant>
      <vt:variant>
        <vt:i4>8192051</vt:i4>
      </vt:variant>
      <vt:variant>
        <vt:i4>174</vt:i4>
      </vt:variant>
      <vt:variant>
        <vt:i4>0</vt:i4>
      </vt:variant>
      <vt:variant>
        <vt:i4>5</vt:i4>
      </vt:variant>
      <vt:variant>
        <vt:lpwstr>garantf1://890941.2782/</vt:lpwstr>
      </vt:variant>
      <vt:variant>
        <vt:lpwstr/>
      </vt:variant>
      <vt:variant>
        <vt:i4>3014674</vt:i4>
      </vt:variant>
      <vt:variant>
        <vt:i4>171</vt:i4>
      </vt:variant>
      <vt:variant>
        <vt:i4>0</vt:i4>
      </vt:variant>
      <vt:variant>
        <vt:i4>5</vt:i4>
      </vt:variant>
      <vt:variant>
        <vt:lpwstr/>
      </vt:variant>
      <vt:variant>
        <vt:lpwstr>sub_1024</vt:lpwstr>
      </vt:variant>
      <vt:variant>
        <vt:i4>2228241</vt:i4>
      </vt:variant>
      <vt:variant>
        <vt:i4>168</vt:i4>
      </vt:variant>
      <vt:variant>
        <vt:i4>0</vt:i4>
      </vt:variant>
      <vt:variant>
        <vt:i4>5</vt:i4>
      </vt:variant>
      <vt:variant>
        <vt:lpwstr/>
      </vt:variant>
      <vt:variant>
        <vt:lpwstr>sub_1018</vt:lpwstr>
      </vt:variant>
      <vt:variant>
        <vt:i4>4456463</vt:i4>
      </vt:variant>
      <vt:variant>
        <vt:i4>165</vt:i4>
      </vt:variant>
      <vt:variant>
        <vt:i4>0</vt:i4>
      </vt:variant>
      <vt:variant>
        <vt:i4>5</vt:i4>
      </vt:variant>
      <vt:variant>
        <vt:lpwstr>garantf1://12025267.3012/</vt:lpwstr>
      </vt:variant>
      <vt:variant>
        <vt:lpwstr/>
      </vt:variant>
      <vt:variant>
        <vt:i4>8192051</vt:i4>
      </vt:variant>
      <vt:variant>
        <vt:i4>162</vt:i4>
      </vt:variant>
      <vt:variant>
        <vt:i4>0</vt:i4>
      </vt:variant>
      <vt:variant>
        <vt:i4>5</vt:i4>
      </vt:variant>
      <vt:variant>
        <vt:lpwstr>garantf1://890941.2782/</vt:lpwstr>
      </vt:variant>
      <vt:variant>
        <vt:lpwstr/>
      </vt:variant>
      <vt:variant>
        <vt:i4>5898240</vt:i4>
      </vt:variant>
      <vt:variant>
        <vt:i4>159</vt:i4>
      </vt:variant>
      <vt:variant>
        <vt:i4>0</vt:i4>
      </vt:variant>
      <vt:variant>
        <vt:i4>5</vt:i4>
      </vt:variant>
      <vt:variant>
        <vt:lpwstr>garantf1://10064072.438/</vt:lpwstr>
      </vt:variant>
      <vt:variant>
        <vt:lpwstr/>
      </vt:variant>
      <vt:variant>
        <vt:i4>8192051</vt:i4>
      </vt:variant>
      <vt:variant>
        <vt:i4>156</vt:i4>
      </vt:variant>
      <vt:variant>
        <vt:i4>0</vt:i4>
      </vt:variant>
      <vt:variant>
        <vt:i4>5</vt:i4>
      </vt:variant>
      <vt:variant>
        <vt:lpwstr>garantf1://890941.2782/</vt:lpwstr>
      </vt:variant>
      <vt:variant>
        <vt:lpwstr/>
      </vt:variant>
      <vt:variant>
        <vt:i4>8192051</vt:i4>
      </vt:variant>
      <vt:variant>
        <vt:i4>153</vt:i4>
      </vt:variant>
      <vt:variant>
        <vt:i4>0</vt:i4>
      </vt:variant>
      <vt:variant>
        <vt:i4>5</vt:i4>
      </vt:variant>
      <vt:variant>
        <vt:lpwstr>garantf1://890941.2782/</vt:lpwstr>
      </vt:variant>
      <vt:variant>
        <vt:lpwstr/>
      </vt:variant>
      <vt:variant>
        <vt:i4>4456463</vt:i4>
      </vt:variant>
      <vt:variant>
        <vt:i4>150</vt:i4>
      </vt:variant>
      <vt:variant>
        <vt:i4>0</vt:i4>
      </vt:variant>
      <vt:variant>
        <vt:i4>5</vt:i4>
      </vt:variant>
      <vt:variant>
        <vt:lpwstr>garantf1://12025267.3012/</vt:lpwstr>
      </vt:variant>
      <vt:variant>
        <vt:lpwstr/>
      </vt:variant>
      <vt:variant>
        <vt:i4>8192051</vt:i4>
      </vt:variant>
      <vt:variant>
        <vt:i4>147</vt:i4>
      </vt:variant>
      <vt:variant>
        <vt:i4>0</vt:i4>
      </vt:variant>
      <vt:variant>
        <vt:i4>5</vt:i4>
      </vt:variant>
      <vt:variant>
        <vt:lpwstr>garantf1://890941.2782/</vt:lpwstr>
      </vt:variant>
      <vt:variant>
        <vt:lpwstr/>
      </vt:variant>
      <vt:variant>
        <vt:i4>4456463</vt:i4>
      </vt:variant>
      <vt:variant>
        <vt:i4>144</vt:i4>
      </vt:variant>
      <vt:variant>
        <vt:i4>0</vt:i4>
      </vt:variant>
      <vt:variant>
        <vt:i4>5</vt:i4>
      </vt:variant>
      <vt:variant>
        <vt:lpwstr>garantf1://12025267.3012/</vt:lpwstr>
      </vt:variant>
      <vt:variant>
        <vt:lpwstr/>
      </vt:variant>
      <vt:variant>
        <vt:i4>7405618</vt:i4>
      </vt:variant>
      <vt:variant>
        <vt:i4>141</vt:i4>
      </vt:variant>
      <vt:variant>
        <vt:i4>0</vt:i4>
      </vt:variant>
      <vt:variant>
        <vt:i4>5</vt:i4>
      </vt:variant>
      <vt:variant>
        <vt:lpwstr>garantf1://12054854.15/</vt:lpwstr>
      </vt:variant>
      <vt:variant>
        <vt:lpwstr/>
      </vt:variant>
      <vt:variant>
        <vt:i4>4521986</vt:i4>
      </vt:variant>
      <vt:variant>
        <vt:i4>138</vt:i4>
      </vt:variant>
      <vt:variant>
        <vt:i4>0</vt:i4>
      </vt:variant>
      <vt:variant>
        <vt:i4>5</vt:i4>
      </vt:variant>
      <vt:variant>
        <vt:lpwstr>garantf1://12054854.1405/</vt:lpwstr>
      </vt:variant>
      <vt:variant>
        <vt:lpwstr/>
      </vt:variant>
      <vt:variant>
        <vt:i4>4390914</vt:i4>
      </vt:variant>
      <vt:variant>
        <vt:i4>135</vt:i4>
      </vt:variant>
      <vt:variant>
        <vt:i4>0</vt:i4>
      </vt:variant>
      <vt:variant>
        <vt:i4>5</vt:i4>
      </vt:variant>
      <vt:variant>
        <vt:lpwstr>garantf1://12054854.1403/</vt:lpwstr>
      </vt:variant>
      <vt:variant>
        <vt:lpwstr/>
      </vt:variant>
      <vt:variant>
        <vt:i4>2228241</vt:i4>
      </vt:variant>
      <vt:variant>
        <vt:i4>132</vt:i4>
      </vt:variant>
      <vt:variant>
        <vt:i4>0</vt:i4>
      </vt:variant>
      <vt:variant>
        <vt:i4>5</vt:i4>
      </vt:variant>
      <vt:variant>
        <vt:lpwstr/>
      </vt:variant>
      <vt:variant>
        <vt:lpwstr>sub_1018</vt:lpwstr>
      </vt:variant>
      <vt:variant>
        <vt:i4>71041067</vt:i4>
      </vt:variant>
      <vt:variant>
        <vt:i4>129</vt:i4>
      </vt:variant>
      <vt:variant>
        <vt:i4>0</vt:i4>
      </vt:variant>
      <vt:variant>
        <vt:i4>5</vt:i4>
      </vt:variant>
      <vt:variant>
        <vt:lpwstr>../../../../Documents and Settings/Custom4/Оригиналы конкурсной документации/Текущие аукционы 2011/36 Ремонт протезов нижних конечностей/P:/CUSTOM/Оригиналы конкурсной документации/Текущие аукционы 2011/22 ремонт Протезов ниж.конечностей 2кв.2011г/Kon (1) АД ремонт протезы нижних конечностей 2кв 2011г.doc</vt:lpwstr>
      </vt:variant>
      <vt:variant>
        <vt:lpwstr>_Часть_II_Проект%23_Часть_II_Проект</vt:lpwstr>
      </vt:variant>
      <vt:variant>
        <vt:i4>5898240</vt:i4>
      </vt:variant>
      <vt:variant>
        <vt:i4>126</vt:i4>
      </vt:variant>
      <vt:variant>
        <vt:i4>0</vt:i4>
      </vt:variant>
      <vt:variant>
        <vt:i4>5</vt:i4>
      </vt:variant>
      <vt:variant>
        <vt:lpwstr>garantf1://10064072.438/</vt:lpwstr>
      </vt:variant>
      <vt:variant>
        <vt:lpwstr/>
      </vt:variant>
      <vt:variant>
        <vt:i4>524354</vt:i4>
      </vt:variant>
      <vt:variant>
        <vt:i4>123</vt:i4>
      </vt:variant>
      <vt:variant>
        <vt:i4>0</vt:i4>
      </vt:variant>
      <vt:variant>
        <vt:i4>5</vt:i4>
      </vt:variant>
      <vt:variant>
        <vt:lpwstr>http://www.torgi.gov.ru/</vt:lpwstr>
      </vt:variant>
      <vt:variant>
        <vt:lpwstr/>
      </vt:variant>
      <vt:variant>
        <vt:i4>5111823</vt:i4>
      </vt:variant>
      <vt:variant>
        <vt:i4>120</vt:i4>
      </vt:variant>
      <vt:variant>
        <vt:i4>0</vt:i4>
      </vt:variant>
      <vt:variant>
        <vt:i4>5</vt:i4>
      </vt:variant>
      <vt:variant>
        <vt:lpwstr>garantf1://10064072.1028/</vt:lpwstr>
      </vt:variant>
      <vt:variant>
        <vt:lpwstr/>
      </vt:variant>
      <vt:variant>
        <vt:i4>2228241</vt:i4>
      </vt:variant>
      <vt:variant>
        <vt:i4>117</vt:i4>
      </vt:variant>
      <vt:variant>
        <vt:i4>0</vt:i4>
      </vt:variant>
      <vt:variant>
        <vt:i4>5</vt:i4>
      </vt:variant>
      <vt:variant>
        <vt:lpwstr/>
      </vt:variant>
      <vt:variant>
        <vt:lpwstr>sub_1018</vt:lpwstr>
      </vt:variant>
      <vt:variant>
        <vt:i4>5898240</vt:i4>
      </vt:variant>
      <vt:variant>
        <vt:i4>114</vt:i4>
      </vt:variant>
      <vt:variant>
        <vt:i4>0</vt:i4>
      </vt:variant>
      <vt:variant>
        <vt:i4>5</vt:i4>
      </vt:variant>
      <vt:variant>
        <vt:lpwstr>garantf1://10064072.438/</vt:lpwstr>
      </vt:variant>
      <vt:variant>
        <vt:lpwstr/>
      </vt:variant>
      <vt:variant>
        <vt:i4>6553726</vt:i4>
      </vt:variant>
      <vt:variant>
        <vt:i4>111</vt:i4>
      </vt:variant>
      <vt:variant>
        <vt:i4>0</vt:i4>
      </vt:variant>
      <vt:variant>
        <vt:i4>5</vt:i4>
      </vt:variant>
      <vt:variant>
        <vt:lpwstr>http://www.torgi.mosreg.ru/</vt:lpwstr>
      </vt:variant>
      <vt:variant>
        <vt:lpwstr/>
      </vt:variant>
      <vt:variant>
        <vt:i4>1769483</vt:i4>
      </vt:variant>
      <vt:variant>
        <vt:i4>108</vt:i4>
      </vt:variant>
      <vt:variant>
        <vt:i4>0</vt:i4>
      </vt:variant>
      <vt:variant>
        <vt:i4>5</vt:i4>
      </vt:variant>
      <vt:variant>
        <vt:lpwstr>http://www.domod.ru/</vt:lpwstr>
      </vt:variant>
      <vt:variant>
        <vt:lpwstr/>
      </vt:variant>
      <vt:variant>
        <vt:i4>524354</vt:i4>
      </vt:variant>
      <vt:variant>
        <vt:i4>105</vt:i4>
      </vt:variant>
      <vt:variant>
        <vt:i4>0</vt:i4>
      </vt:variant>
      <vt:variant>
        <vt:i4>5</vt:i4>
      </vt:variant>
      <vt:variant>
        <vt:lpwstr>http://www.torgi.gov.ru/</vt:lpwstr>
      </vt:variant>
      <vt:variant>
        <vt:lpwstr/>
      </vt:variant>
      <vt:variant>
        <vt:i4>1966139</vt:i4>
      </vt:variant>
      <vt:variant>
        <vt:i4>98</vt:i4>
      </vt:variant>
      <vt:variant>
        <vt:i4>0</vt:i4>
      </vt:variant>
      <vt:variant>
        <vt:i4>5</vt:i4>
      </vt:variant>
      <vt:variant>
        <vt:lpwstr/>
      </vt:variant>
      <vt:variant>
        <vt:lpwstr>_Toc456306991</vt:lpwstr>
      </vt:variant>
      <vt:variant>
        <vt:i4>1966139</vt:i4>
      </vt:variant>
      <vt:variant>
        <vt:i4>92</vt:i4>
      </vt:variant>
      <vt:variant>
        <vt:i4>0</vt:i4>
      </vt:variant>
      <vt:variant>
        <vt:i4>5</vt:i4>
      </vt:variant>
      <vt:variant>
        <vt:lpwstr/>
      </vt:variant>
      <vt:variant>
        <vt:lpwstr>_Toc456306990</vt:lpwstr>
      </vt:variant>
      <vt:variant>
        <vt:i4>2031675</vt:i4>
      </vt:variant>
      <vt:variant>
        <vt:i4>86</vt:i4>
      </vt:variant>
      <vt:variant>
        <vt:i4>0</vt:i4>
      </vt:variant>
      <vt:variant>
        <vt:i4>5</vt:i4>
      </vt:variant>
      <vt:variant>
        <vt:lpwstr/>
      </vt:variant>
      <vt:variant>
        <vt:lpwstr>_Toc456306989</vt:lpwstr>
      </vt:variant>
      <vt:variant>
        <vt:i4>2031675</vt:i4>
      </vt:variant>
      <vt:variant>
        <vt:i4>80</vt:i4>
      </vt:variant>
      <vt:variant>
        <vt:i4>0</vt:i4>
      </vt:variant>
      <vt:variant>
        <vt:i4>5</vt:i4>
      </vt:variant>
      <vt:variant>
        <vt:lpwstr/>
      </vt:variant>
      <vt:variant>
        <vt:lpwstr>_Toc456306988</vt:lpwstr>
      </vt:variant>
      <vt:variant>
        <vt:i4>2031675</vt:i4>
      </vt:variant>
      <vt:variant>
        <vt:i4>74</vt:i4>
      </vt:variant>
      <vt:variant>
        <vt:i4>0</vt:i4>
      </vt:variant>
      <vt:variant>
        <vt:i4>5</vt:i4>
      </vt:variant>
      <vt:variant>
        <vt:lpwstr/>
      </vt:variant>
      <vt:variant>
        <vt:lpwstr>_Toc456306987</vt:lpwstr>
      </vt:variant>
      <vt:variant>
        <vt:i4>2031675</vt:i4>
      </vt:variant>
      <vt:variant>
        <vt:i4>68</vt:i4>
      </vt:variant>
      <vt:variant>
        <vt:i4>0</vt:i4>
      </vt:variant>
      <vt:variant>
        <vt:i4>5</vt:i4>
      </vt:variant>
      <vt:variant>
        <vt:lpwstr/>
      </vt:variant>
      <vt:variant>
        <vt:lpwstr>_Toc456306986</vt:lpwstr>
      </vt:variant>
      <vt:variant>
        <vt:i4>2031675</vt:i4>
      </vt:variant>
      <vt:variant>
        <vt:i4>62</vt:i4>
      </vt:variant>
      <vt:variant>
        <vt:i4>0</vt:i4>
      </vt:variant>
      <vt:variant>
        <vt:i4>5</vt:i4>
      </vt:variant>
      <vt:variant>
        <vt:lpwstr/>
      </vt:variant>
      <vt:variant>
        <vt:lpwstr>_Toc456306985</vt:lpwstr>
      </vt:variant>
      <vt:variant>
        <vt:i4>2031675</vt:i4>
      </vt:variant>
      <vt:variant>
        <vt:i4>56</vt:i4>
      </vt:variant>
      <vt:variant>
        <vt:i4>0</vt:i4>
      </vt:variant>
      <vt:variant>
        <vt:i4>5</vt:i4>
      </vt:variant>
      <vt:variant>
        <vt:lpwstr/>
      </vt:variant>
      <vt:variant>
        <vt:lpwstr>_Toc456306984</vt:lpwstr>
      </vt:variant>
      <vt:variant>
        <vt:i4>2031675</vt:i4>
      </vt:variant>
      <vt:variant>
        <vt:i4>50</vt:i4>
      </vt:variant>
      <vt:variant>
        <vt:i4>0</vt:i4>
      </vt:variant>
      <vt:variant>
        <vt:i4>5</vt:i4>
      </vt:variant>
      <vt:variant>
        <vt:lpwstr/>
      </vt:variant>
      <vt:variant>
        <vt:lpwstr>_Toc456306983</vt:lpwstr>
      </vt:variant>
      <vt:variant>
        <vt:i4>2031675</vt:i4>
      </vt:variant>
      <vt:variant>
        <vt:i4>44</vt:i4>
      </vt:variant>
      <vt:variant>
        <vt:i4>0</vt:i4>
      </vt:variant>
      <vt:variant>
        <vt:i4>5</vt:i4>
      </vt:variant>
      <vt:variant>
        <vt:lpwstr/>
      </vt:variant>
      <vt:variant>
        <vt:lpwstr>_Toc456306982</vt:lpwstr>
      </vt:variant>
      <vt:variant>
        <vt:i4>2031675</vt:i4>
      </vt:variant>
      <vt:variant>
        <vt:i4>38</vt:i4>
      </vt:variant>
      <vt:variant>
        <vt:i4>0</vt:i4>
      </vt:variant>
      <vt:variant>
        <vt:i4>5</vt:i4>
      </vt:variant>
      <vt:variant>
        <vt:lpwstr/>
      </vt:variant>
      <vt:variant>
        <vt:lpwstr>_Toc456306981</vt:lpwstr>
      </vt:variant>
      <vt:variant>
        <vt:i4>2031675</vt:i4>
      </vt:variant>
      <vt:variant>
        <vt:i4>32</vt:i4>
      </vt:variant>
      <vt:variant>
        <vt:i4>0</vt:i4>
      </vt:variant>
      <vt:variant>
        <vt:i4>5</vt:i4>
      </vt:variant>
      <vt:variant>
        <vt:lpwstr/>
      </vt:variant>
      <vt:variant>
        <vt:lpwstr>_Toc456306980</vt:lpwstr>
      </vt:variant>
      <vt:variant>
        <vt:i4>1048635</vt:i4>
      </vt:variant>
      <vt:variant>
        <vt:i4>26</vt:i4>
      </vt:variant>
      <vt:variant>
        <vt:i4>0</vt:i4>
      </vt:variant>
      <vt:variant>
        <vt:i4>5</vt:i4>
      </vt:variant>
      <vt:variant>
        <vt:lpwstr/>
      </vt:variant>
      <vt:variant>
        <vt:lpwstr>_Toc456306979</vt:lpwstr>
      </vt:variant>
      <vt:variant>
        <vt:i4>1048635</vt:i4>
      </vt:variant>
      <vt:variant>
        <vt:i4>20</vt:i4>
      </vt:variant>
      <vt:variant>
        <vt:i4>0</vt:i4>
      </vt:variant>
      <vt:variant>
        <vt:i4>5</vt:i4>
      </vt:variant>
      <vt:variant>
        <vt:lpwstr/>
      </vt:variant>
      <vt:variant>
        <vt:lpwstr>_Toc456306978</vt:lpwstr>
      </vt:variant>
      <vt:variant>
        <vt:i4>1048635</vt:i4>
      </vt:variant>
      <vt:variant>
        <vt:i4>14</vt:i4>
      </vt:variant>
      <vt:variant>
        <vt:i4>0</vt:i4>
      </vt:variant>
      <vt:variant>
        <vt:i4>5</vt:i4>
      </vt:variant>
      <vt:variant>
        <vt:lpwstr/>
      </vt:variant>
      <vt:variant>
        <vt:lpwstr>_Toc456306977</vt:lpwstr>
      </vt:variant>
      <vt:variant>
        <vt:i4>1048635</vt:i4>
      </vt:variant>
      <vt:variant>
        <vt:i4>8</vt:i4>
      </vt:variant>
      <vt:variant>
        <vt:i4>0</vt:i4>
      </vt:variant>
      <vt:variant>
        <vt:i4>5</vt:i4>
      </vt:variant>
      <vt:variant>
        <vt:lpwstr/>
      </vt:variant>
      <vt:variant>
        <vt:lpwstr>_Toc456306976</vt:lpwstr>
      </vt:variant>
      <vt:variant>
        <vt:i4>1048635</vt:i4>
      </vt:variant>
      <vt:variant>
        <vt:i4>2</vt:i4>
      </vt:variant>
      <vt:variant>
        <vt:i4>0</vt:i4>
      </vt:variant>
      <vt:variant>
        <vt:i4>5</vt:i4>
      </vt:variant>
      <vt:variant>
        <vt:lpwstr/>
      </vt:variant>
      <vt:variant>
        <vt:lpwstr>_Toc456306975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Комарова</dc:creator>
  <cp:keywords/>
  <cp:lastModifiedBy>Андрей</cp:lastModifiedBy>
  <cp:revision>8</cp:revision>
  <cp:lastPrinted>2016-07-16T11:48:00Z</cp:lastPrinted>
  <dcterms:created xsi:type="dcterms:W3CDTF">2016-07-16T11:44:00Z</dcterms:created>
  <dcterms:modified xsi:type="dcterms:W3CDTF">2016-07-16T12:38:00Z</dcterms:modified>
</cp:coreProperties>
</file>